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space="preserve">
  <w:body>
    <w:p>
      <w:pPr>
        <w:rPr>
          <w:rFonts w:cs="Microsoft JhengHei" w:hAnsi="Microsoft JhengHei" w:eastAsia="Microsoft JhengHei" w:ascii="Microsoft JhengHei"/>
          <w:sz w:val="28"/>
          <w:szCs w:val="28"/>
        </w:rPr>
        <w:jc w:val="center"/>
        <w:spacing w:lineRule="exact" w:line="420"/>
        <w:ind w:left="2931" w:right="3026"/>
      </w:pPr>
      <w:r>
        <w:rPr>
          <w:rFonts w:cs="Microsoft JhengHei" w:hAnsi="Microsoft JhengHei" w:eastAsia="Microsoft JhengHei" w:ascii="Microsoft JhengHei"/>
          <w:spacing w:val="0"/>
          <w:w w:val="100"/>
          <w:position w:val="-1"/>
          <w:sz w:val="28"/>
          <w:szCs w:val="28"/>
        </w:rPr>
        <w:t>计算机科学与工程学院概况</w:t>
      </w:r>
      <w:r>
        <w:rPr>
          <w:rFonts w:cs="Microsoft JhengHei" w:hAnsi="Microsoft JhengHei" w:eastAsia="Microsoft JhengHei" w:ascii="Microsoft JhengHei"/>
          <w:spacing w:val="0"/>
          <w:w w:val="100"/>
          <w:position w:val="0"/>
          <w:sz w:val="28"/>
          <w:szCs w:val="28"/>
        </w:rPr>
      </w:r>
    </w:p>
    <w:p>
      <w:pPr>
        <w:rPr>
          <w:sz w:val="18"/>
          <w:szCs w:val="18"/>
        </w:rPr>
        <w:jc w:val="left"/>
        <w:spacing w:before="1" w:lineRule="exact" w:line="180"/>
      </w:pPr>
      <w:r>
        <w:rPr>
          <w:sz w:val="18"/>
          <w:szCs w:val="18"/>
        </w:rPr>
      </w:r>
    </w:p>
    <w:p>
      <w:pPr>
        <w:rPr>
          <w:rFonts w:cs="Microsoft JhengHei" w:hAnsi="Microsoft JhengHei" w:eastAsia="Microsoft JhengHei" w:ascii="Microsoft JhengHei"/>
          <w:sz w:val="21"/>
          <w:szCs w:val="21"/>
        </w:rPr>
        <w:jc w:val="left"/>
        <w:spacing w:lineRule="exact" w:line="300"/>
        <w:ind w:left="119" w:right="171" w:firstLine="468"/>
      </w:pPr>
      <w:r>
        <w:rPr>
          <w:rFonts w:cs="Microsoft JhengHei" w:hAnsi="Microsoft JhengHei" w:eastAsia="Microsoft JhengHei" w:ascii="Microsoft JhengHei"/>
          <w:spacing w:val="0"/>
          <w:w w:val="100"/>
          <w:sz w:val="21"/>
          <w:szCs w:val="21"/>
        </w:rPr>
        <w:t>东南大学计算机科</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与工程学院</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前身是东南</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学计算机科</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与工程</w:t>
      </w:r>
      <w:r>
        <w:rPr>
          <w:rFonts w:cs="Microsoft JhengHei" w:hAnsi="Microsoft JhengHei" w:eastAsia="Microsoft JhengHei" w:ascii="Microsoft JhengHei"/>
          <w:spacing w:val="7"/>
          <w:w w:val="100"/>
          <w:sz w:val="21"/>
          <w:szCs w:val="21"/>
        </w:rPr>
        <w:t>系</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为适</w:t>
      </w:r>
      <w:r>
        <w:rPr>
          <w:rFonts w:cs="Microsoft JhengHei" w:hAnsi="Microsoft JhengHei" w:eastAsia="Microsoft JhengHei" w:ascii="Microsoft JhengHei"/>
          <w:spacing w:val="7"/>
          <w:w w:val="100"/>
          <w:sz w:val="21"/>
          <w:szCs w:val="21"/>
        </w:rPr>
        <w:t>应</w:t>
      </w:r>
      <w:r>
        <w:rPr>
          <w:rFonts w:cs="Microsoft JhengHei" w:hAnsi="Microsoft JhengHei" w:eastAsia="Microsoft JhengHei" w:ascii="Microsoft JhengHei"/>
          <w:spacing w:val="0"/>
          <w:w w:val="100"/>
          <w:sz w:val="21"/>
          <w:szCs w:val="21"/>
        </w:rPr>
        <w:t>学科建设发展</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的需要</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经学校</w:t>
      </w:r>
      <w:r>
        <w:rPr>
          <w:rFonts w:cs="Microsoft JhengHei" w:hAnsi="Microsoft JhengHei" w:eastAsia="Microsoft JhengHei" w:ascii="Microsoft JhengHei"/>
          <w:spacing w:val="7"/>
          <w:w w:val="100"/>
          <w:sz w:val="21"/>
          <w:szCs w:val="21"/>
        </w:rPr>
        <w:t>研</w:t>
      </w:r>
      <w:r>
        <w:rPr>
          <w:rFonts w:cs="Microsoft JhengHei" w:hAnsi="Microsoft JhengHei" w:eastAsia="Microsoft JhengHei" w:ascii="Microsoft JhengHei"/>
          <w:spacing w:val="0"/>
          <w:w w:val="100"/>
          <w:sz w:val="21"/>
          <w:szCs w:val="21"/>
        </w:rPr>
        <w:t>究决</w:t>
      </w:r>
      <w:r>
        <w:rPr>
          <w:rFonts w:cs="Microsoft JhengHei" w:hAnsi="Microsoft JhengHei" w:eastAsia="Microsoft JhengHei" w:ascii="Microsoft JhengHei"/>
          <w:spacing w:val="7"/>
          <w:w w:val="100"/>
          <w:sz w:val="21"/>
          <w:szCs w:val="21"/>
        </w:rPr>
        <w:t>定</w:t>
      </w:r>
      <w:r>
        <w:rPr>
          <w:rFonts w:cs="Microsoft JhengHei" w:hAnsi="Microsoft JhengHei" w:eastAsia="Microsoft JhengHei" w:ascii="Microsoft JhengHei"/>
          <w:spacing w:val="0"/>
          <w:w w:val="100"/>
          <w:sz w:val="21"/>
          <w:szCs w:val="21"/>
        </w:rPr>
        <w:t>，于</w:t>
      </w:r>
      <w:r>
        <w:rPr>
          <w:rFonts w:cs="Microsoft JhengHei" w:hAnsi="Microsoft JhengHei" w:eastAsia="Microsoft JhengHei" w:ascii="Microsoft JhengHei"/>
          <w:spacing w:val="31"/>
          <w:w w:val="100"/>
          <w:sz w:val="21"/>
          <w:szCs w:val="21"/>
        </w:rPr>
        <w:t> </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48"/>
          <w:w w:val="100"/>
          <w:sz w:val="21"/>
          <w:szCs w:val="21"/>
        </w:rPr>
        <w:t> </w:t>
      </w:r>
      <w:r>
        <w:rPr>
          <w:rFonts w:cs="Microsoft JhengHei" w:hAnsi="Microsoft JhengHei" w:eastAsia="Microsoft JhengHei" w:ascii="Microsoft JhengHei"/>
          <w:spacing w:val="0"/>
          <w:w w:val="100"/>
          <w:sz w:val="21"/>
          <w:szCs w:val="21"/>
        </w:rPr>
        <w:t>年成</w:t>
      </w:r>
      <w:r>
        <w:rPr>
          <w:rFonts w:cs="Microsoft JhengHei" w:hAnsi="Microsoft JhengHei" w:eastAsia="Microsoft JhengHei" w:ascii="Microsoft JhengHei"/>
          <w:spacing w:val="7"/>
          <w:w w:val="100"/>
          <w:sz w:val="21"/>
          <w:szCs w:val="21"/>
        </w:rPr>
        <w:t>立</w:t>
      </w:r>
      <w:r>
        <w:rPr>
          <w:rFonts w:cs="Microsoft JhengHei" w:hAnsi="Microsoft JhengHei" w:eastAsia="Microsoft JhengHei" w:ascii="Microsoft JhengHei"/>
          <w:spacing w:val="0"/>
          <w:w w:val="100"/>
          <w:sz w:val="21"/>
          <w:szCs w:val="21"/>
        </w:rPr>
        <w:t>东南</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学计</w:t>
      </w:r>
      <w:r>
        <w:rPr>
          <w:rFonts w:cs="Microsoft JhengHei" w:hAnsi="Microsoft JhengHei" w:eastAsia="Microsoft JhengHei" w:ascii="Microsoft JhengHei"/>
          <w:spacing w:val="7"/>
          <w:w w:val="100"/>
          <w:sz w:val="21"/>
          <w:szCs w:val="21"/>
        </w:rPr>
        <w:t>算</w:t>
      </w:r>
      <w:r>
        <w:rPr>
          <w:rFonts w:cs="Microsoft JhengHei" w:hAnsi="Microsoft JhengHei" w:eastAsia="Microsoft JhengHei" w:ascii="Microsoft JhengHei"/>
          <w:spacing w:val="0"/>
          <w:w w:val="100"/>
          <w:sz w:val="21"/>
          <w:szCs w:val="21"/>
        </w:rPr>
        <w:t>机科学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工程</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院</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本院拥</w:t>
      </w:r>
      <w:r>
        <w:rPr>
          <w:rFonts w:cs="Microsoft JhengHei" w:hAnsi="Microsoft JhengHei" w:eastAsia="Microsoft JhengHei" w:ascii="Microsoft JhengHei"/>
          <w:spacing w:val="7"/>
          <w:w w:val="100"/>
          <w:sz w:val="21"/>
          <w:szCs w:val="21"/>
        </w:rPr>
        <w:t>有</w:t>
      </w:r>
      <w:r>
        <w:rPr>
          <w:rFonts w:cs="Microsoft JhengHei" w:hAnsi="Microsoft JhengHei" w:eastAsia="Microsoft JhengHei" w:ascii="Microsoft JhengHei"/>
          <w:spacing w:val="0"/>
          <w:w w:val="100"/>
          <w:sz w:val="21"/>
          <w:szCs w:val="21"/>
        </w:rPr>
        <w:t>一支以</w:t>
      </w:r>
      <w:r>
        <w:rPr>
          <w:rFonts w:cs="Microsoft JhengHei" w:hAnsi="Microsoft JhengHei" w:eastAsia="Microsoft JhengHei" w:ascii="Microsoft JhengHei"/>
          <w:spacing w:val="7"/>
          <w:w w:val="100"/>
          <w:sz w:val="21"/>
          <w:szCs w:val="21"/>
        </w:rPr>
        <w:t>博</w:t>
      </w:r>
      <w:r>
        <w:rPr>
          <w:rFonts w:cs="Microsoft JhengHei" w:hAnsi="Microsoft JhengHei" w:eastAsia="Microsoft JhengHei" w:ascii="Microsoft JhengHei"/>
          <w:spacing w:val="0"/>
          <w:w w:val="100"/>
          <w:sz w:val="21"/>
          <w:szCs w:val="21"/>
        </w:rPr>
        <w:t>导</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lineRule="exact" w:line="300"/>
        <w:ind w:left="119" w:right="194"/>
      </w:pPr>
      <w:r>
        <w:rPr>
          <w:rFonts w:cs="Times New Roman" w:hAnsi="Times New Roman" w:eastAsia="Times New Roman" w:ascii="Times New Roman"/>
          <w:spacing w:val="-4"/>
          <w:w w:val="100"/>
          <w:position w:val="-1"/>
          <w:sz w:val="21"/>
          <w:szCs w:val="21"/>
        </w:rPr>
        <w:t>1</w:t>
      </w:r>
      <w:r>
        <w:rPr>
          <w:rFonts w:cs="Times New Roman" w:hAnsi="Times New Roman" w:eastAsia="Times New Roman" w:ascii="Times New Roman"/>
          <w:spacing w:val="0"/>
          <w:w w:val="100"/>
          <w:position w:val="-1"/>
          <w:sz w:val="21"/>
          <w:szCs w:val="21"/>
        </w:rPr>
        <w:t>5</w:t>
      </w:r>
      <w:r>
        <w:rPr>
          <w:rFonts w:cs="Times New Roman" w:hAnsi="Times New Roman" w:eastAsia="Times New Roman" w:ascii="Times New Roman"/>
          <w:spacing w:val="14"/>
          <w:w w:val="100"/>
          <w:position w:val="-1"/>
          <w:sz w:val="21"/>
          <w:szCs w:val="21"/>
        </w:rPr>
        <w:t> </w:t>
      </w:r>
      <w:r>
        <w:rPr>
          <w:rFonts w:cs="Microsoft JhengHei" w:hAnsi="Microsoft JhengHei" w:eastAsia="Microsoft JhengHei" w:ascii="Microsoft JhengHei"/>
          <w:spacing w:val="0"/>
          <w:w w:val="100"/>
          <w:position w:val="-1"/>
          <w:sz w:val="21"/>
          <w:szCs w:val="21"/>
        </w:rPr>
        <w:t>人</w:t>
      </w:r>
      <w:r>
        <w:rPr>
          <w:rFonts w:cs="Microsoft JhengHei" w:hAnsi="Microsoft JhengHei" w:eastAsia="Microsoft JhengHei" w:ascii="Microsoft JhengHei"/>
          <w:spacing w:val="7"/>
          <w:w w:val="100"/>
          <w:position w:val="-1"/>
          <w:sz w:val="21"/>
          <w:szCs w:val="21"/>
        </w:rPr>
        <w:t>、</w:t>
      </w:r>
      <w:r>
        <w:rPr>
          <w:rFonts w:cs="Microsoft JhengHei" w:hAnsi="Microsoft JhengHei" w:eastAsia="Microsoft JhengHei" w:ascii="Microsoft JhengHei"/>
          <w:spacing w:val="0"/>
          <w:w w:val="100"/>
          <w:position w:val="-1"/>
          <w:sz w:val="21"/>
          <w:szCs w:val="21"/>
        </w:rPr>
        <w:t>教授</w:t>
      </w:r>
      <w:r>
        <w:rPr>
          <w:rFonts w:cs="Microsoft JhengHei" w:hAnsi="Microsoft JhengHei" w:eastAsia="Microsoft JhengHei" w:ascii="Microsoft JhengHei"/>
          <w:spacing w:val="12"/>
          <w:w w:val="100"/>
          <w:position w:val="-1"/>
          <w:sz w:val="21"/>
          <w:szCs w:val="21"/>
        </w:rPr>
        <w:t> </w:t>
      </w:r>
      <w:r>
        <w:rPr>
          <w:rFonts w:cs="Times New Roman" w:hAnsi="Times New Roman" w:eastAsia="Times New Roman" w:ascii="Times New Roman"/>
          <w:spacing w:val="4"/>
          <w:w w:val="100"/>
          <w:position w:val="-1"/>
          <w:sz w:val="21"/>
          <w:szCs w:val="21"/>
        </w:rPr>
        <w:t>2</w:t>
      </w:r>
      <w:r>
        <w:rPr>
          <w:rFonts w:cs="Times New Roman" w:hAnsi="Times New Roman" w:eastAsia="Times New Roman" w:ascii="Times New Roman"/>
          <w:spacing w:val="0"/>
          <w:w w:val="100"/>
          <w:position w:val="-1"/>
          <w:sz w:val="21"/>
          <w:szCs w:val="21"/>
        </w:rPr>
        <w:t>0</w:t>
      </w:r>
      <w:r>
        <w:rPr>
          <w:rFonts w:cs="Times New Roman" w:hAnsi="Times New Roman" w:eastAsia="Times New Roman" w:ascii="Times New Roman"/>
          <w:spacing w:val="15"/>
          <w:w w:val="100"/>
          <w:position w:val="-1"/>
          <w:sz w:val="21"/>
          <w:szCs w:val="21"/>
        </w:rPr>
        <w:t> </w:t>
      </w:r>
      <w:r>
        <w:rPr>
          <w:rFonts w:cs="Microsoft JhengHei" w:hAnsi="Microsoft JhengHei" w:eastAsia="Microsoft JhengHei" w:ascii="Microsoft JhengHei"/>
          <w:spacing w:val="0"/>
          <w:w w:val="99"/>
          <w:position w:val="-1"/>
          <w:sz w:val="21"/>
          <w:szCs w:val="21"/>
        </w:rPr>
        <w:t>人为核心</w:t>
      </w:r>
      <w:r>
        <w:rPr>
          <w:rFonts w:cs="Microsoft JhengHei" w:hAnsi="Microsoft JhengHei" w:eastAsia="Microsoft JhengHei" w:ascii="Microsoft JhengHei"/>
          <w:spacing w:val="7"/>
          <w:w w:val="99"/>
          <w:position w:val="-1"/>
          <w:sz w:val="21"/>
          <w:szCs w:val="21"/>
        </w:rPr>
        <w:t>的</w:t>
      </w:r>
      <w:r>
        <w:rPr>
          <w:rFonts w:cs="Microsoft JhengHei" w:hAnsi="Microsoft JhengHei" w:eastAsia="Microsoft JhengHei" w:ascii="Microsoft JhengHei"/>
          <w:spacing w:val="0"/>
          <w:w w:val="99"/>
          <w:position w:val="-1"/>
          <w:sz w:val="21"/>
          <w:szCs w:val="21"/>
        </w:rPr>
        <w:t>结构合理、精</w:t>
      </w:r>
      <w:r>
        <w:rPr>
          <w:rFonts w:cs="Microsoft JhengHei" w:hAnsi="Microsoft JhengHei" w:eastAsia="Microsoft JhengHei" w:ascii="Microsoft JhengHei"/>
          <w:spacing w:val="7"/>
          <w:w w:val="99"/>
          <w:position w:val="-1"/>
          <w:sz w:val="21"/>
          <w:szCs w:val="21"/>
        </w:rPr>
        <w:t>干</w:t>
      </w:r>
      <w:r>
        <w:rPr>
          <w:rFonts w:cs="Microsoft JhengHei" w:hAnsi="Microsoft JhengHei" w:eastAsia="Microsoft JhengHei" w:ascii="Microsoft JhengHei"/>
          <w:spacing w:val="0"/>
          <w:w w:val="99"/>
          <w:position w:val="-1"/>
          <w:sz w:val="21"/>
          <w:szCs w:val="21"/>
        </w:rPr>
        <w:t>的学术队伍</w:t>
      </w:r>
      <w:r>
        <w:rPr>
          <w:rFonts w:cs="Microsoft JhengHei" w:hAnsi="Microsoft JhengHei" w:eastAsia="Microsoft JhengHei" w:ascii="Microsoft JhengHei"/>
          <w:spacing w:val="7"/>
          <w:w w:val="99"/>
          <w:position w:val="-1"/>
          <w:sz w:val="21"/>
          <w:szCs w:val="21"/>
        </w:rPr>
        <w:t>。</w:t>
      </w:r>
      <w:r>
        <w:rPr>
          <w:rFonts w:cs="Microsoft JhengHei" w:hAnsi="Microsoft JhengHei" w:eastAsia="Microsoft JhengHei" w:ascii="Microsoft JhengHei"/>
          <w:spacing w:val="0"/>
          <w:w w:val="99"/>
          <w:position w:val="-1"/>
          <w:sz w:val="21"/>
          <w:szCs w:val="21"/>
        </w:rPr>
        <w:t>这支队伍中</w:t>
      </w:r>
      <w:r>
        <w:rPr>
          <w:rFonts w:cs="Microsoft JhengHei" w:hAnsi="Microsoft JhengHei" w:eastAsia="Microsoft JhengHei" w:ascii="Microsoft JhengHei"/>
          <w:spacing w:val="7"/>
          <w:w w:val="99"/>
          <w:position w:val="-1"/>
          <w:sz w:val="21"/>
          <w:szCs w:val="21"/>
        </w:rPr>
        <w:t>有</w:t>
      </w:r>
      <w:r>
        <w:rPr>
          <w:rFonts w:cs="Microsoft JhengHei" w:hAnsi="Microsoft JhengHei" w:eastAsia="Microsoft JhengHei" w:ascii="Microsoft JhengHei"/>
          <w:spacing w:val="0"/>
          <w:w w:val="99"/>
          <w:position w:val="-1"/>
          <w:sz w:val="21"/>
          <w:szCs w:val="21"/>
        </w:rPr>
        <w:t>长江学</w:t>
      </w:r>
      <w:r>
        <w:rPr>
          <w:rFonts w:cs="Microsoft JhengHei" w:hAnsi="Microsoft JhengHei" w:eastAsia="Microsoft JhengHei" w:ascii="Microsoft JhengHei"/>
          <w:spacing w:val="7"/>
          <w:w w:val="99"/>
          <w:position w:val="-1"/>
          <w:sz w:val="21"/>
          <w:szCs w:val="21"/>
        </w:rPr>
        <w:t>者</w:t>
      </w:r>
      <w:r>
        <w:rPr>
          <w:rFonts w:cs="Microsoft JhengHei" w:hAnsi="Microsoft JhengHei" w:eastAsia="Microsoft JhengHei" w:ascii="Microsoft JhengHei"/>
          <w:spacing w:val="0"/>
          <w:w w:val="99"/>
          <w:position w:val="-1"/>
          <w:sz w:val="21"/>
          <w:szCs w:val="21"/>
        </w:rPr>
        <w:t>特聘教授</w:t>
      </w:r>
      <w:r>
        <w:rPr>
          <w:rFonts w:cs="Microsoft JhengHei" w:hAnsi="Microsoft JhengHei" w:eastAsia="Microsoft JhengHei" w:ascii="Microsoft JhengHei"/>
          <w:spacing w:val="26"/>
          <w:w w:val="99"/>
          <w:position w:val="-1"/>
          <w:sz w:val="21"/>
          <w:szCs w:val="21"/>
        </w:rPr>
        <w:t> </w:t>
      </w:r>
      <w:r>
        <w:rPr>
          <w:rFonts w:cs="Times New Roman" w:hAnsi="Times New Roman" w:eastAsia="Times New Roman" w:ascii="Times New Roman"/>
          <w:spacing w:val="0"/>
          <w:w w:val="100"/>
          <w:position w:val="-1"/>
          <w:sz w:val="21"/>
          <w:szCs w:val="21"/>
        </w:rPr>
        <w:t>1</w:t>
      </w:r>
      <w:r>
        <w:rPr>
          <w:rFonts w:cs="Times New Roman" w:hAnsi="Times New Roman" w:eastAsia="Times New Roman" w:ascii="Times New Roman"/>
          <w:spacing w:val="15"/>
          <w:w w:val="100"/>
          <w:position w:val="-1"/>
          <w:sz w:val="21"/>
          <w:szCs w:val="21"/>
        </w:rPr>
        <w:t> </w:t>
      </w:r>
      <w:r>
        <w:rPr>
          <w:rFonts w:cs="Microsoft JhengHei" w:hAnsi="Microsoft JhengHei" w:eastAsia="Microsoft JhengHei" w:ascii="Microsoft JhengHei"/>
          <w:spacing w:val="0"/>
          <w:w w:val="100"/>
          <w:position w:val="-1"/>
          <w:sz w:val="21"/>
          <w:szCs w:val="21"/>
        </w:rPr>
        <w:t>人，教</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both"/>
        <w:spacing w:lineRule="exact" w:line="320"/>
        <w:ind w:left="119" w:right="195"/>
      </w:pPr>
      <w:r>
        <w:rPr>
          <w:rFonts w:cs="Microsoft JhengHei" w:hAnsi="Microsoft JhengHei" w:eastAsia="Microsoft JhengHei" w:ascii="Microsoft JhengHei"/>
          <w:spacing w:val="0"/>
          <w:w w:val="100"/>
          <w:position w:val="-1"/>
          <w:sz w:val="21"/>
          <w:szCs w:val="21"/>
        </w:rPr>
        <w:t>育部跨世纪</w:t>
      </w:r>
      <w:r>
        <w:rPr>
          <w:rFonts w:cs="Microsoft JhengHei" w:hAnsi="Microsoft JhengHei" w:eastAsia="Microsoft JhengHei" w:ascii="Microsoft JhengHei"/>
          <w:spacing w:val="-14"/>
          <w:w w:val="100"/>
          <w:position w:val="-1"/>
          <w:sz w:val="21"/>
          <w:szCs w:val="21"/>
        </w:rPr>
        <w:t>、</w:t>
      </w:r>
      <w:r>
        <w:rPr>
          <w:rFonts w:cs="Microsoft JhengHei" w:hAnsi="Microsoft JhengHei" w:eastAsia="Microsoft JhengHei" w:ascii="Microsoft JhengHei"/>
          <w:spacing w:val="0"/>
          <w:w w:val="100"/>
          <w:position w:val="-1"/>
          <w:sz w:val="21"/>
          <w:szCs w:val="21"/>
        </w:rPr>
        <w:t>新</w:t>
      </w:r>
      <w:r>
        <w:rPr>
          <w:rFonts w:cs="Microsoft JhengHei" w:hAnsi="Microsoft JhengHei" w:eastAsia="Microsoft JhengHei" w:ascii="Microsoft JhengHei"/>
          <w:spacing w:val="7"/>
          <w:w w:val="100"/>
          <w:position w:val="-1"/>
          <w:sz w:val="21"/>
          <w:szCs w:val="21"/>
        </w:rPr>
        <w:t>世</w:t>
      </w:r>
      <w:r>
        <w:rPr>
          <w:rFonts w:cs="Microsoft JhengHei" w:hAnsi="Microsoft JhengHei" w:eastAsia="Microsoft JhengHei" w:ascii="Microsoft JhengHei"/>
          <w:spacing w:val="0"/>
          <w:w w:val="100"/>
          <w:position w:val="-1"/>
          <w:sz w:val="21"/>
          <w:szCs w:val="21"/>
        </w:rPr>
        <w:t>纪人才</w:t>
      </w:r>
      <w:r>
        <w:rPr>
          <w:rFonts w:cs="Microsoft JhengHei" w:hAnsi="Microsoft JhengHei" w:eastAsia="Microsoft JhengHei" w:ascii="Microsoft JhengHei"/>
          <w:spacing w:val="-16"/>
          <w:w w:val="100"/>
          <w:position w:val="-1"/>
          <w:sz w:val="21"/>
          <w:szCs w:val="21"/>
        </w:rPr>
        <w:t> </w:t>
      </w:r>
      <w:r>
        <w:rPr>
          <w:rFonts w:cs="Times New Roman" w:hAnsi="Times New Roman" w:eastAsia="Times New Roman" w:ascii="Times New Roman"/>
          <w:spacing w:val="0"/>
          <w:w w:val="100"/>
          <w:position w:val="-1"/>
          <w:sz w:val="21"/>
          <w:szCs w:val="21"/>
        </w:rPr>
        <w:t>7</w:t>
      </w:r>
      <w:r>
        <w:rPr>
          <w:rFonts w:cs="Times New Roman" w:hAnsi="Times New Roman" w:eastAsia="Times New Roman" w:ascii="Times New Roman"/>
          <w:spacing w:val="-7"/>
          <w:w w:val="100"/>
          <w:position w:val="-1"/>
          <w:sz w:val="21"/>
          <w:szCs w:val="21"/>
        </w:rPr>
        <w:t> </w:t>
      </w:r>
      <w:r>
        <w:rPr>
          <w:rFonts w:cs="Microsoft JhengHei" w:hAnsi="Microsoft JhengHei" w:eastAsia="Microsoft JhengHei" w:ascii="Microsoft JhengHei"/>
          <w:spacing w:val="0"/>
          <w:w w:val="99"/>
          <w:position w:val="-1"/>
          <w:sz w:val="21"/>
          <w:szCs w:val="21"/>
        </w:rPr>
        <w:t>人</w:t>
      </w:r>
      <w:r>
        <w:rPr>
          <w:rFonts w:cs="Microsoft JhengHei" w:hAnsi="Microsoft JhengHei" w:eastAsia="Microsoft JhengHei" w:ascii="Microsoft JhengHei"/>
          <w:spacing w:val="-7"/>
          <w:w w:val="99"/>
          <w:position w:val="-1"/>
          <w:sz w:val="21"/>
          <w:szCs w:val="21"/>
        </w:rPr>
        <w:t>，</w:t>
      </w:r>
      <w:r>
        <w:rPr>
          <w:rFonts w:cs="Microsoft JhengHei" w:hAnsi="Microsoft JhengHei" w:eastAsia="Microsoft JhengHei" w:ascii="Microsoft JhengHei"/>
          <w:spacing w:val="0"/>
          <w:w w:val="99"/>
          <w:position w:val="-1"/>
          <w:sz w:val="21"/>
          <w:szCs w:val="21"/>
        </w:rPr>
        <w:t>江苏省跨世</w:t>
      </w:r>
      <w:r>
        <w:rPr>
          <w:rFonts w:cs="Microsoft JhengHei" w:hAnsi="Microsoft JhengHei" w:eastAsia="Microsoft JhengHei" w:ascii="Microsoft JhengHei"/>
          <w:spacing w:val="7"/>
          <w:w w:val="99"/>
          <w:position w:val="-1"/>
          <w:sz w:val="21"/>
          <w:szCs w:val="21"/>
        </w:rPr>
        <w:t>纪</w:t>
      </w:r>
      <w:r>
        <w:rPr>
          <w:rFonts w:cs="Microsoft JhengHei" w:hAnsi="Microsoft JhengHei" w:eastAsia="Microsoft JhengHei" w:ascii="Microsoft JhengHei"/>
          <w:spacing w:val="0"/>
          <w:w w:val="99"/>
          <w:position w:val="-1"/>
          <w:sz w:val="21"/>
          <w:szCs w:val="21"/>
        </w:rPr>
        <w:t>学术带</w:t>
      </w:r>
      <w:r>
        <w:rPr>
          <w:rFonts w:cs="Microsoft JhengHei" w:hAnsi="Microsoft JhengHei" w:eastAsia="Microsoft JhengHei" w:ascii="Microsoft JhengHei"/>
          <w:spacing w:val="7"/>
          <w:w w:val="99"/>
          <w:position w:val="-1"/>
          <w:sz w:val="21"/>
          <w:szCs w:val="21"/>
        </w:rPr>
        <w:t>头</w:t>
      </w:r>
      <w:r>
        <w:rPr>
          <w:rFonts w:cs="Microsoft JhengHei" w:hAnsi="Microsoft JhengHei" w:eastAsia="Microsoft JhengHei" w:ascii="Microsoft JhengHei"/>
          <w:spacing w:val="0"/>
          <w:w w:val="99"/>
          <w:position w:val="-1"/>
          <w:sz w:val="21"/>
          <w:szCs w:val="21"/>
        </w:rPr>
        <w:t>人</w:t>
      </w:r>
      <w:r>
        <w:rPr>
          <w:rFonts w:cs="Microsoft JhengHei" w:hAnsi="Microsoft JhengHei" w:eastAsia="Microsoft JhengHei" w:ascii="Microsoft JhengHei"/>
          <w:spacing w:val="1"/>
          <w:w w:val="99"/>
          <w:position w:val="-1"/>
          <w:sz w:val="21"/>
          <w:szCs w:val="21"/>
        </w:rPr>
        <w:t> </w:t>
      </w:r>
      <w:r>
        <w:rPr>
          <w:rFonts w:cs="Times New Roman" w:hAnsi="Times New Roman" w:eastAsia="Times New Roman" w:ascii="Times New Roman"/>
          <w:spacing w:val="0"/>
          <w:w w:val="100"/>
          <w:position w:val="-1"/>
          <w:sz w:val="21"/>
          <w:szCs w:val="21"/>
        </w:rPr>
        <w:t>4</w:t>
      </w:r>
      <w:r>
        <w:rPr>
          <w:rFonts w:cs="Times New Roman" w:hAnsi="Times New Roman" w:eastAsia="Times New Roman" w:ascii="Times New Roman"/>
          <w:spacing w:val="0"/>
          <w:w w:val="100"/>
          <w:position w:val="-1"/>
          <w:sz w:val="21"/>
          <w:szCs w:val="21"/>
        </w:rPr>
        <w:t> </w:t>
      </w:r>
      <w:r>
        <w:rPr>
          <w:rFonts w:cs="Microsoft JhengHei" w:hAnsi="Microsoft JhengHei" w:eastAsia="Microsoft JhengHei" w:ascii="Microsoft JhengHei"/>
          <w:spacing w:val="0"/>
          <w:w w:val="100"/>
          <w:position w:val="-1"/>
          <w:sz w:val="21"/>
          <w:szCs w:val="21"/>
        </w:rPr>
        <w:t>人</w:t>
      </w:r>
      <w:r>
        <w:rPr>
          <w:rFonts w:cs="Microsoft JhengHei" w:hAnsi="Microsoft JhengHei" w:eastAsia="Microsoft JhengHei" w:ascii="Microsoft JhengHei"/>
          <w:spacing w:val="-14"/>
          <w:w w:val="100"/>
          <w:position w:val="-1"/>
          <w:sz w:val="21"/>
          <w:szCs w:val="21"/>
        </w:rPr>
        <w:t>，</w:t>
      </w:r>
      <w:r>
        <w:rPr>
          <w:rFonts w:cs="Microsoft JhengHei" w:hAnsi="Microsoft JhengHei" w:eastAsia="Microsoft JhengHei" w:ascii="Microsoft JhengHei"/>
          <w:spacing w:val="0"/>
          <w:w w:val="100"/>
          <w:position w:val="-1"/>
          <w:sz w:val="21"/>
          <w:szCs w:val="21"/>
        </w:rPr>
        <w:t>江苏</w:t>
      </w:r>
      <w:r>
        <w:rPr>
          <w:rFonts w:cs="Microsoft JhengHei" w:hAnsi="Microsoft JhengHei" w:eastAsia="Microsoft JhengHei" w:ascii="Microsoft JhengHei"/>
          <w:spacing w:val="8"/>
          <w:w w:val="100"/>
          <w:position w:val="-1"/>
          <w:sz w:val="21"/>
          <w:szCs w:val="21"/>
        </w:rPr>
        <w:t>省</w:t>
      </w:r>
      <w:r>
        <w:rPr>
          <w:rFonts w:cs="Times New Roman" w:hAnsi="Times New Roman" w:eastAsia="Times New Roman" w:ascii="Times New Roman"/>
          <w:spacing w:val="1"/>
          <w:w w:val="100"/>
          <w:position w:val="-1"/>
          <w:sz w:val="21"/>
          <w:szCs w:val="21"/>
        </w:rPr>
        <w:t>“</w:t>
      </w:r>
      <w:r>
        <w:rPr>
          <w:rFonts w:cs="Times New Roman" w:hAnsi="Times New Roman" w:eastAsia="Times New Roman" w:ascii="Times New Roman"/>
          <w:spacing w:val="-4"/>
          <w:w w:val="100"/>
          <w:position w:val="-1"/>
          <w:sz w:val="21"/>
          <w:szCs w:val="21"/>
        </w:rPr>
        <w:t>3</w:t>
      </w:r>
      <w:r>
        <w:rPr>
          <w:rFonts w:cs="Times New Roman" w:hAnsi="Times New Roman" w:eastAsia="Times New Roman" w:ascii="Times New Roman"/>
          <w:spacing w:val="3"/>
          <w:w w:val="100"/>
          <w:position w:val="-1"/>
          <w:sz w:val="21"/>
          <w:szCs w:val="21"/>
        </w:rPr>
        <w:t>3</w:t>
      </w:r>
      <w:r>
        <w:rPr>
          <w:rFonts w:cs="Times New Roman" w:hAnsi="Times New Roman" w:eastAsia="Times New Roman" w:ascii="Times New Roman"/>
          <w:spacing w:val="-4"/>
          <w:w w:val="100"/>
          <w:position w:val="-1"/>
          <w:sz w:val="21"/>
          <w:szCs w:val="21"/>
        </w:rPr>
        <w:t>3</w:t>
      </w:r>
      <w:r>
        <w:rPr>
          <w:rFonts w:cs="Times New Roman" w:hAnsi="Times New Roman" w:eastAsia="Times New Roman" w:ascii="Times New Roman"/>
          <w:spacing w:val="2"/>
          <w:w w:val="100"/>
          <w:position w:val="-1"/>
          <w:sz w:val="21"/>
          <w:szCs w:val="21"/>
        </w:rPr>
        <w:t>”</w:t>
      </w:r>
      <w:r>
        <w:rPr>
          <w:rFonts w:cs="Microsoft JhengHei" w:hAnsi="Microsoft JhengHei" w:eastAsia="Microsoft JhengHei" w:ascii="Microsoft JhengHei"/>
          <w:spacing w:val="7"/>
          <w:w w:val="100"/>
          <w:position w:val="-1"/>
          <w:sz w:val="21"/>
          <w:szCs w:val="21"/>
        </w:rPr>
        <w:t>工</w:t>
      </w:r>
      <w:r>
        <w:rPr>
          <w:rFonts w:cs="Microsoft JhengHei" w:hAnsi="Microsoft JhengHei" w:eastAsia="Microsoft JhengHei" w:ascii="Microsoft JhengHei"/>
          <w:spacing w:val="0"/>
          <w:w w:val="100"/>
          <w:position w:val="-1"/>
          <w:sz w:val="21"/>
          <w:szCs w:val="21"/>
        </w:rPr>
        <w:t>程中青年首席科学家</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both"/>
        <w:spacing w:lineRule="exact" w:line="300"/>
        <w:ind w:left="119" w:right="195"/>
      </w:pPr>
      <w:r>
        <w:rPr>
          <w:rFonts w:cs="Times New Roman" w:hAnsi="Times New Roman" w:eastAsia="Times New Roman" w:ascii="Times New Roman"/>
          <w:spacing w:val="0"/>
          <w:w w:val="100"/>
          <w:position w:val="-1"/>
          <w:sz w:val="21"/>
          <w:szCs w:val="21"/>
        </w:rPr>
        <w:t>1</w:t>
      </w:r>
      <w:r>
        <w:rPr>
          <w:rFonts w:cs="Times New Roman" w:hAnsi="Times New Roman" w:eastAsia="Times New Roman" w:ascii="Times New Roman"/>
          <w:spacing w:val="-7"/>
          <w:w w:val="100"/>
          <w:position w:val="-1"/>
          <w:sz w:val="21"/>
          <w:szCs w:val="21"/>
        </w:rPr>
        <w:t> </w:t>
      </w:r>
      <w:r>
        <w:rPr>
          <w:rFonts w:cs="Microsoft JhengHei" w:hAnsi="Microsoft JhengHei" w:eastAsia="Microsoft JhengHei" w:ascii="Microsoft JhengHei"/>
          <w:spacing w:val="0"/>
          <w:w w:val="99"/>
          <w:position w:val="-1"/>
          <w:sz w:val="21"/>
          <w:szCs w:val="21"/>
        </w:rPr>
        <w:t>人</w:t>
      </w:r>
      <w:r>
        <w:rPr>
          <w:rFonts w:cs="Microsoft JhengHei" w:hAnsi="Microsoft JhengHei" w:eastAsia="Microsoft JhengHei" w:ascii="Microsoft JhengHei"/>
          <w:spacing w:val="-22"/>
          <w:w w:val="99"/>
          <w:position w:val="-1"/>
          <w:sz w:val="21"/>
          <w:szCs w:val="21"/>
        </w:rPr>
        <w:t>，</w:t>
      </w:r>
      <w:r>
        <w:rPr>
          <w:rFonts w:cs="Microsoft JhengHei" w:hAnsi="Microsoft JhengHei" w:eastAsia="Microsoft JhengHei" w:ascii="Microsoft JhengHei"/>
          <w:spacing w:val="0"/>
          <w:w w:val="99"/>
          <w:position w:val="-1"/>
          <w:sz w:val="21"/>
          <w:szCs w:val="21"/>
        </w:rPr>
        <w:t>江苏</w:t>
      </w:r>
      <w:r>
        <w:rPr>
          <w:rFonts w:cs="Microsoft JhengHei" w:hAnsi="Microsoft JhengHei" w:eastAsia="Microsoft JhengHei" w:ascii="Microsoft JhengHei"/>
          <w:spacing w:val="8"/>
          <w:w w:val="99"/>
          <w:position w:val="-1"/>
          <w:sz w:val="21"/>
          <w:szCs w:val="21"/>
        </w:rPr>
        <w:t>省</w:t>
      </w:r>
      <w:r>
        <w:rPr>
          <w:rFonts w:cs="Times New Roman" w:hAnsi="Times New Roman" w:eastAsia="Times New Roman" w:ascii="Times New Roman"/>
          <w:spacing w:val="1"/>
          <w:w w:val="99"/>
          <w:position w:val="-1"/>
          <w:sz w:val="21"/>
          <w:szCs w:val="21"/>
        </w:rPr>
        <w:t>“</w:t>
      </w:r>
      <w:r>
        <w:rPr>
          <w:rFonts w:cs="Times New Roman" w:hAnsi="Times New Roman" w:eastAsia="Times New Roman" w:ascii="Times New Roman"/>
          <w:spacing w:val="3"/>
          <w:w w:val="99"/>
          <w:position w:val="-1"/>
          <w:sz w:val="21"/>
          <w:szCs w:val="21"/>
        </w:rPr>
        <w:t>3</w:t>
      </w:r>
      <w:r>
        <w:rPr>
          <w:rFonts w:cs="Times New Roman" w:hAnsi="Times New Roman" w:eastAsia="Times New Roman" w:ascii="Times New Roman"/>
          <w:spacing w:val="-4"/>
          <w:w w:val="99"/>
          <w:position w:val="-1"/>
          <w:sz w:val="21"/>
          <w:szCs w:val="21"/>
        </w:rPr>
        <w:t>3</w:t>
      </w:r>
      <w:r>
        <w:rPr>
          <w:rFonts w:cs="Times New Roman" w:hAnsi="Times New Roman" w:eastAsia="Times New Roman" w:ascii="Times New Roman"/>
          <w:spacing w:val="-4"/>
          <w:w w:val="99"/>
          <w:position w:val="-1"/>
          <w:sz w:val="21"/>
          <w:szCs w:val="21"/>
        </w:rPr>
        <w:t>3</w:t>
      </w:r>
      <w:r>
        <w:rPr>
          <w:rFonts w:cs="Times New Roman" w:hAnsi="Times New Roman" w:eastAsia="Times New Roman" w:ascii="Times New Roman"/>
          <w:spacing w:val="2"/>
          <w:w w:val="99"/>
          <w:position w:val="-1"/>
          <w:sz w:val="21"/>
          <w:szCs w:val="21"/>
        </w:rPr>
        <w:t>”</w:t>
      </w:r>
      <w:r>
        <w:rPr>
          <w:rFonts w:cs="Microsoft JhengHei" w:hAnsi="Microsoft JhengHei" w:eastAsia="Microsoft JhengHei" w:ascii="Microsoft JhengHei"/>
          <w:spacing w:val="0"/>
          <w:w w:val="99"/>
          <w:position w:val="-1"/>
          <w:sz w:val="21"/>
          <w:szCs w:val="21"/>
        </w:rPr>
        <w:t>工</w:t>
      </w:r>
      <w:r>
        <w:rPr>
          <w:rFonts w:cs="Microsoft JhengHei" w:hAnsi="Microsoft JhengHei" w:eastAsia="Microsoft JhengHei" w:ascii="Microsoft JhengHei"/>
          <w:spacing w:val="7"/>
          <w:w w:val="99"/>
          <w:position w:val="-1"/>
          <w:sz w:val="21"/>
          <w:szCs w:val="21"/>
        </w:rPr>
        <w:t>程</w:t>
      </w:r>
      <w:r>
        <w:rPr>
          <w:rFonts w:cs="Microsoft JhengHei" w:hAnsi="Microsoft JhengHei" w:eastAsia="Microsoft JhengHei" w:ascii="Microsoft JhengHei"/>
          <w:spacing w:val="0"/>
          <w:w w:val="99"/>
          <w:position w:val="-1"/>
          <w:sz w:val="21"/>
          <w:szCs w:val="21"/>
        </w:rPr>
        <w:t>科技领军</w:t>
      </w:r>
      <w:r>
        <w:rPr>
          <w:rFonts w:cs="Microsoft JhengHei" w:hAnsi="Microsoft JhengHei" w:eastAsia="Microsoft JhengHei" w:ascii="Microsoft JhengHei"/>
          <w:spacing w:val="7"/>
          <w:w w:val="99"/>
          <w:position w:val="-1"/>
          <w:sz w:val="21"/>
          <w:szCs w:val="21"/>
        </w:rPr>
        <w:t>人</w:t>
      </w:r>
      <w:r>
        <w:rPr>
          <w:rFonts w:cs="Microsoft JhengHei" w:hAnsi="Microsoft JhengHei" w:eastAsia="Microsoft JhengHei" w:ascii="Microsoft JhengHei"/>
          <w:spacing w:val="0"/>
          <w:w w:val="99"/>
          <w:position w:val="-1"/>
          <w:sz w:val="21"/>
          <w:szCs w:val="21"/>
        </w:rPr>
        <w:t>才</w:t>
      </w:r>
      <w:r>
        <w:rPr>
          <w:rFonts w:cs="Microsoft JhengHei" w:hAnsi="Microsoft JhengHei" w:eastAsia="Microsoft JhengHei" w:ascii="Microsoft JhengHei"/>
          <w:spacing w:val="7"/>
          <w:w w:val="99"/>
          <w:position w:val="-1"/>
          <w:sz w:val="21"/>
          <w:szCs w:val="21"/>
        </w:rPr>
        <w:t> </w:t>
      </w:r>
      <w:r>
        <w:rPr>
          <w:rFonts w:cs="Times New Roman" w:hAnsi="Times New Roman" w:eastAsia="Times New Roman" w:ascii="Times New Roman"/>
          <w:spacing w:val="0"/>
          <w:w w:val="100"/>
          <w:position w:val="-1"/>
          <w:sz w:val="21"/>
          <w:szCs w:val="21"/>
        </w:rPr>
        <w:t>2</w:t>
      </w:r>
      <w:r>
        <w:rPr>
          <w:rFonts w:cs="Times New Roman" w:hAnsi="Times New Roman" w:eastAsia="Times New Roman" w:ascii="Times New Roman"/>
          <w:spacing w:val="-7"/>
          <w:w w:val="100"/>
          <w:position w:val="-1"/>
          <w:sz w:val="21"/>
          <w:szCs w:val="21"/>
        </w:rPr>
        <w:t> </w:t>
      </w:r>
      <w:r>
        <w:rPr>
          <w:rFonts w:cs="Microsoft JhengHei" w:hAnsi="Microsoft JhengHei" w:eastAsia="Microsoft JhengHei" w:ascii="Microsoft JhengHei"/>
          <w:spacing w:val="0"/>
          <w:w w:val="99"/>
          <w:position w:val="-1"/>
          <w:sz w:val="21"/>
          <w:szCs w:val="21"/>
        </w:rPr>
        <w:t>人</w:t>
      </w:r>
      <w:r>
        <w:rPr>
          <w:rFonts w:cs="Microsoft JhengHei" w:hAnsi="Microsoft JhengHei" w:eastAsia="Microsoft JhengHei" w:ascii="Microsoft JhengHei"/>
          <w:spacing w:val="-22"/>
          <w:w w:val="99"/>
          <w:position w:val="-1"/>
          <w:sz w:val="21"/>
          <w:szCs w:val="21"/>
        </w:rPr>
        <w:t>，</w:t>
      </w:r>
      <w:r>
        <w:rPr>
          <w:rFonts w:cs="Microsoft JhengHei" w:hAnsi="Microsoft JhengHei" w:eastAsia="Microsoft JhengHei" w:ascii="Microsoft JhengHei"/>
          <w:spacing w:val="0"/>
          <w:w w:val="99"/>
          <w:position w:val="-1"/>
          <w:sz w:val="21"/>
          <w:szCs w:val="21"/>
        </w:rPr>
        <w:t>江苏</w:t>
      </w:r>
      <w:r>
        <w:rPr>
          <w:rFonts w:cs="Microsoft JhengHei" w:hAnsi="Microsoft JhengHei" w:eastAsia="Microsoft JhengHei" w:ascii="Microsoft JhengHei"/>
          <w:spacing w:val="8"/>
          <w:w w:val="99"/>
          <w:position w:val="-1"/>
          <w:sz w:val="21"/>
          <w:szCs w:val="21"/>
        </w:rPr>
        <w:t>省</w:t>
      </w:r>
      <w:r>
        <w:rPr>
          <w:rFonts w:cs="Times New Roman" w:hAnsi="Times New Roman" w:eastAsia="Times New Roman" w:ascii="Times New Roman"/>
          <w:spacing w:val="1"/>
          <w:w w:val="99"/>
          <w:position w:val="-1"/>
          <w:sz w:val="21"/>
          <w:szCs w:val="21"/>
        </w:rPr>
        <w:t>“</w:t>
      </w:r>
      <w:r>
        <w:rPr>
          <w:rFonts w:cs="Times New Roman" w:hAnsi="Times New Roman" w:eastAsia="Times New Roman" w:ascii="Times New Roman"/>
          <w:spacing w:val="-4"/>
          <w:w w:val="99"/>
          <w:position w:val="-1"/>
          <w:sz w:val="21"/>
          <w:szCs w:val="21"/>
        </w:rPr>
        <w:t>3</w:t>
      </w:r>
      <w:r>
        <w:rPr>
          <w:rFonts w:cs="Times New Roman" w:hAnsi="Times New Roman" w:eastAsia="Times New Roman" w:ascii="Times New Roman"/>
          <w:spacing w:val="3"/>
          <w:w w:val="99"/>
          <w:position w:val="-1"/>
          <w:sz w:val="21"/>
          <w:szCs w:val="21"/>
        </w:rPr>
        <w:t>3</w:t>
      </w:r>
      <w:r>
        <w:rPr>
          <w:rFonts w:cs="Times New Roman" w:hAnsi="Times New Roman" w:eastAsia="Times New Roman" w:ascii="Times New Roman"/>
          <w:spacing w:val="-4"/>
          <w:w w:val="99"/>
          <w:position w:val="-1"/>
          <w:sz w:val="21"/>
          <w:szCs w:val="21"/>
        </w:rPr>
        <w:t>3</w:t>
      </w:r>
      <w:r>
        <w:rPr>
          <w:rFonts w:cs="Times New Roman" w:hAnsi="Times New Roman" w:eastAsia="Times New Roman" w:ascii="Times New Roman"/>
          <w:spacing w:val="1"/>
          <w:w w:val="99"/>
          <w:position w:val="-1"/>
          <w:sz w:val="21"/>
          <w:szCs w:val="21"/>
        </w:rPr>
        <w:t>”</w:t>
      </w:r>
      <w:r>
        <w:rPr>
          <w:rFonts w:cs="Microsoft JhengHei" w:hAnsi="Microsoft JhengHei" w:eastAsia="Microsoft JhengHei" w:ascii="Microsoft JhengHei"/>
          <w:spacing w:val="0"/>
          <w:w w:val="99"/>
          <w:position w:val="-1"/>
          <w:sz w:val="21"/>
          <w:szCs w:val="21"/>
        </w:rPr>
        <w:t>工程技</w:t>
      </w:r>
      <w:r>
        <w:rPr>
          <w:rFonts w:cs="Microsoft JhengHei" w:hAnsi="Microsoft JhengHei" w:eastAsia="Microsoft JhengHei" w:ascii="Microsoft JhengHei"/>
          <w:spacing w:val="7"/>
          <w:w w:val="99"/>
          <w:position w:val="-1"/>
          <w:sz w:val="21"/>
          <w:szCs w:val="21"/>
        </w:rPr>
        <w:t>术</w:t>
      </w:r>
      <w:r>
        <w:rPr>
          <w:rFonts w:cs="Microsoft JhengHei" w:hAnsi="Microsoft JhengHei" w:eastAsia="Microsoft JhengHei" w:ascii="Microsoft JhengHei"/>
          <w:spacing w:val="0"/>
          <w:w w:val="99"/>
          <w:position w:val="-1"/>
          <w:sz w:val="21"/>
          <w:szCs w:val="21"/>
        </w:rPr>
        <w:t>带头人</w:t>
      </w:r>
      <w:r>
        <w:rPr>
          <w:rFonts w:cs="Microsoft JhengHei" w:hAnsi="Microsoft JhengHei" w:eastAsia="Microsoft JhengHei" w:ascii="Microsoft JhengHei"/>
          <w:spacing w:val="6"/>
          <w:w w:val="99"/>
          <w:position w:val="-1"/>
          <w:sz w:val="21"/>
          <w:szCs w:val="21"/>
        </w:rPr>
        <w:t> </w:t>
      </w:r>
      <w:r>
        <w:rPr>
          <w:rFonts w:cs="Times New Roman" w:hAnsi="Times New Roman" w:eastAsia="Times New Roman" w:ascii="Times New Roman"/>
          <w:spacing w:val="0"/>
          <w:w w:val="100"/>
          <w:position w:val="-1"/>
          <w:sz w:val="21"/>
          <w:szCs w:val="21"/>
        </w:rPr>
        <w:t>2</w:t>
      </w:r>
      <w:r>
        <w:rPr>
          <w:rFonts w:cs="Times New Roman" w:hAnsi="Times New Roman" w:eastAsia="Times New Roman" w:ascii="Times New Roman"/>
          <w:spacing w:val="-6"/>
          <w:w w:val="100"/>
          <w:position w:val="-1"/>
          <w:sz w:val="21"/>
          <w:szCs w:val="21"/>
        </w:rPr>
        <w:t> </w:t>
      </w:r>
      <w:r>
        <w:rPr>
          <w:rFonts w:cs="Microsoft JhengHei" w:hAnsi="Microsoft JhengHei" w:eastAsia="Microsoft JhengHei" w:ascii="Microsoft JhengHei"/>
          <w:spacing w:val="0"/>
          <w:w w:val="100"/>
          <w:position w:val="-1"/>
          <w:sz w:val="21"/>
          <w:szCs w:val="21"/>
        </w:rPr>
        <w:t>人</w:t>
      </w:r>
      <w:r>
        <w:rPr>
          <w:rFonts w:cs="Microsoft JhengHei" w:hAnsi="Microsoft JhengHei" w:eastAsia="Microsoft JhengHei" w:ascii="Microsoft JhengHei"/>
          <w:spacing w:val="-14"/>
          <w:w w:val="100"/>
          <w:position w:val="-1"/>
          <w:sz w:val="21"/>
          <w:szCs w:val="21"/>
        </w:rPr>
        <w:t>，</w:t>
      </w:r>
      <w:r>
        <w:rPr>
          <w:rFonts w:cs="Microsoft JhengHei" w:hAnsi="Microsoft JhengHei" w:eastAsia="Microsoft JhengHei" w:ascii="Microsoft JhengHei"/>
          <w:spacing w:val="0"/>
          <w:w w:val="100"/>
          <w:position w:val="-1"/>
          <w:sz w:val="21"/>
          <w:szCs w:val="21"/>
        </w:rPr>
        <w:t>教育部青年骨干教师</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16" w:lineRule="exact" w:line="300"/>
        <w:ind w:left="119" w:right="58"/>
      </w:pP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0"/>
          <w:w w:val="100"/>
          <w:sz w:val="21"/>
          <w:szCs w:val="21"/>
        </w:rPr>
        <w:t>人，江</w:t>
      </w:r>
      <w:r>
        <w:rPr>
          <w:rFonts w:cs="Microsoft JhengHei" w:hAnsi="Microsoft JhengHei" w:eastAsia="Microsoft JhengHei" w:ascii="Microsoft JhengHei"/>
          <w:spacing w:val="7"/>
          <w:w w:val="100"/>
          <w:sz w:val="21"/>
          <w:szCs w:val="21"/>
        </w:rPr>
        <w:t>苏</w:t>
      </w:r>
      <w:r>
        <w:rPr>
          <w:rFonts w:cs="Microsoft JhengHei" w:hAnsi="Microsoft JhengHei" w:eastAsia="Microsoft JhengHei" w:ascii="Microsoft JhengHei"/>
          <w:spacing w:val="0"/>
          <w:w w:val="100"/>
          <w:sz w:val="21"/>
          <w:szCs w:val="21"/>
        </w:rPr>
        <w:t>省优秀青年骨</w:t>
      </w:r>
      <w:r>
        <w:rPr>
          <w:rFonts w:cs="Microsoft JhengHei" w:hAnsi="Microsoft JhengHei" w:eastAsia="Microsoft JhengHei" w:ascii="Microsoft JhengHei"/>
          <w:spacing w:val="7"/>
          <w:w w:val="100"/>
          <w:sz w:val="21"/>
          <w:szCs w:val="21"/>
        </w:rPr>
        <w:t>干</w:t>
      </w:r>
      <w:r>
        <w:rPr>
          <w:rFonts w:cs="Microsoft JhengHei" w:hAnsi="Microsoft JhengHei" w:eastAsia="Microsoft JhengHei" w:ascii="Microsoft JhengHei"/>
          <w:spacing w:val="0"/>
          <w:w w:val="100"/>
          <w:sz w:val="21"/>
          <w:szCs w:val="21"/>
        </w:rPr>
        <w:t>教师</w:t>
      </w:r>
      <w:r>
        <w:rPr>
          <w:rFonts w:cs="Microsoft JhengHei" w:hAnsi="Microsoft JhengHei" w:eastAsia="Microsoft JhengHei" w:ascii="Microsoft JhengHei"/>
          <w:spacing w:val="-5"/>
          <w:w w:val="100"/>
          <w:sz w:val="21"/>
          <w:szCs w:val="21"/>
        </w:rPr>
        <w:t> </w:t>
      </w:r>
      <w:r>
        <w:rPr>
          <w:rFonts w:cs="Times New Roman" w:hAnsi="Times New Roman" w:eastAsia="Times New Roman" w:ascii="Times New Roman"/>
          <w:spacing w:val="0"/>
          <w:w w:val="100"/>
          <w:sz w:val="21"/>
          <w:szCs w:val="21"/>
        </w:rPr>
        <w:t>5</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0"/>
          <w:w w:val="100"/>
          <w:sz w:val="21"/>
          <w:szCs w:val="21"/>
        </w:rPr>
        <w:t>人，江</w:t>
      </w:r>
      <w:r>
        <w:rPr>
          <w:rFonts w:cs="Microsoft JhengHei" w:hAnsi="Microsoft JhengHei" w:eastAsia="Microsoft JhengHei" w:ascii="Microsoft JhengHei"/>
          <w:spacing w:val="1"/>
          <w:w w:val="100"/>
          <w:sz w:val="21"/>
          <w:szCs w:val="21"/>
        </w:rPr>
        <w:t>苏</w:t>
      </w:r>
      <w:r>
        <w:rPr>
          <w:rFonts w:cs="Microsoft JhengHei" w:hAnsi="Microsoft JhengHei" w:eastAsia="Microsoft JhengHei" w:ascii="Microsoft JhengHei"/>
          <w:spacing w:val="7"/>
          <w:w w:val="100"/>
          <w:sz w:val="21"/>
          <w:szCs w:val="21"/>
        </w:rPr>
        <w:t>省</w:t>
      </w:r>
      <w:r>
        <w:rPr>
          <w:rFonts w:cs="Microsoft JhengHei" w:hAnsi="Microsoft JhengHei" w:eastAsia="Microsoft JhengHei" w:ascii="Microsoft JhengHei"/>
          <w:spacing w:val="0"/>
          <w:w w:val="100"/>
          <w:sz w:val="21"/>
          <w:szCs w:val="21"/>
        </w:rPr>
        <w:t>优秀教育工</w:t>
      </w:r>
      <w:r>
        <w:rPr>
          <w:rFonts w:cs="Microsoft JhengHei" w:hAnsi="Microsoft JhengHei" w:eastAsia="Microsoft JhengHei" w:ascii="Microsoft JhengHei"/>
          <w:spacing w:val="7"/>
          <w:w w:val="100"/>
          <w:sz w:val="21"/>
          <w:szCs w:val="21"/>
        </w:rPr>
        <w:t>作</w:t>
      </w:r>
      <w:r>
        <w:rPr>
          <w:rFonts w:cs="Microsoft JhengHei" w:hAnsi="Microsoft JhengHei" w:eastAsia="Microsoft JhengHei" w:ascii="Microsoft JhengHei"/>
          <w:spacing w:val="0"/>
          <w:w w:val="100"/>
          <w:sz w:val="21"/>
          <w:szCs w:val="21"/>
        </w:rPr>
        <w:t>者</w:t>
      </w:r>
      <w:r>
        <w:rPr>
          <w:rFonts w:cs="Microsoft JhengHei" w:hAnsi="Microsoft JhengHei" w:eastAsia="Microsoft JhengHei" w:ascii="Microsoft JhengHei"/>
          <w:spacing w:val="-11"/>
          <w:w w:val="100"/>
          <w:sz w:val="21"/>
          <w:szCs w:val="21"/>
        </w:rPr>
        <w:t> </w:t>
      </w:r>
      <w:r>
        <w:rPr>
          <w:rFonts w:cs="Times New Roman" w:hAnsi="Times New Roman" w:eastAsia="Times New Roman" w:ascii="Times New Roman"/>
          <w:spacing w:val="0"/>
          <w:w w:val="100"/>
          <w:sz w:val="21"/>
          <w:szCs w:val="21"/>
        </w:rPr>
        <w:t>1</w:t>
      </w:r>
      <w:r>
        <w:rPr>
          <w:rFonts w:cs="Times New Roman" w:hAnsi="Times New Roman" w:eastAsia="Times New Roman" w:ascii="Times New Roman"/>
          <w:spacing w:val="15"/>
          <w:w w:val="100"/>
          <w:sz w:val="21"/>
          <w:szCs w:val="21"/>
        </w:rPr>
        <w:t> </w:t>
      </w:r>
      <w:r>
        <w:rPr>
          <w:rFonts w:cs="Microsoft JhengHei" w:hAnsi="Microsoft JhengHei" w:eastAsia="Microsoft JhengHei" w:ascii="Microsoft JhengHei"/>
          <w:spacing w:val="0"/>
          <w:w w:val="100"/>
          <w:sz w:val="21"/>
          <w:szCs w:val="21"/>
        </w:rPr>
        <w:t>人，江苏省</w:t>
      </w:r>
      <w:r>
        <w:rPr>
          <w:rFonts w:cs="Microsoft JhengHei" w:hAnsi="Microsoft JhengHei" w:eastAsia="Microsoft JhengHei" w:ascii="Microsoft JhengHei"/>
          <w:spacing w:val="7"/>
          <w:w w:val="100"/>
          <w:sz w:val="21"/>
          <w:szCs w:val="21"/>
        </w:rPr>
        <w:t>六</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人才高峰</w:t>
      </w:r>
      <w:r>
        <w:rPr>
          <w:rFonts w:cs="Microsoft JhengHei" w:hAnsi="Microsoft JhengHei" w:eastAsia="Microsoft JhengHei" w:ascii="Microsoft JhengHei"/>
          <w:spacing w:val="-9"/>
          <w:w w:val="100"/>
          <w:sz w:val="21"/>
          <w:szCs w:val="21"/>
        </w:rPr>
        <w:t> </w:t>
      </w:r>
      <w:r>
        <w:rPr>
          <w:rFonts w:cs="Times New Roman" w:hAnsi="Times New Roman" w:eastAsia="Times New Roman" w:ascii="Times New Roman"/>
          <w:spacing w:val="0"/>
          <w:w w:val="100"/>
          <w:sz w:val="21"/>
          <w:szCs w:val="21"/>
        </w:rPr>
        <w:t>2</w:t>
      </w:r>
      <w:r>
        <w:rPr>
          <w:rFonts w:cs="Times New Roman" w:hAnsi="Times New Roman" w:eastAsia="Times New Roman" w:ascii="Times New Roman"/>
          <w:spacing w:val="15"/>
          <w:w w:val="100"/>
          <w:sz w:val="21"/>
          <w:szCs w:val="21"/>
        </w:rPr>
        <w:t> </w:t>
      </w:r>
      <w:r>
        <w:rPr>
          <w:rFonts w:cs="Microsoft JhengHei" w:hAnsi="Microsoft JhengHei" w:eastAsia="Microsoft JhengHei" w:ascii="Microsoft JhengHei"/>
          <w:spacing w:val="0"/>
          <w:w w:val="100"/>
          <w:sz w:val="21"/>
          <w:szCs w:val="21"/>
        </w:rPr>
        <w:t>人，教</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99"/>
          <w:sz w:val="21"/>
          <w:szCs w:val="21"/>
        </w:rPr>
        <w:t>育部</w:t>
      </w:r>
      <w:r>
        <w:rPr>
          <w:rFonts w:cs="Times New Roman" w:hAnsi="Times New Roman" w:eastAsia="Times New Roman" w:ascii="Times New Roman"/>
          <w:spacing w:val="-6"/>
          <w:w w:val="99"/>
          <w:sz w:val="21"/>
          <w:szCs w:val="21"/>
        </w:rPr>
        <w:t>“</w:t>
      </w:r>
      <w:r>
        <w:rPr>
          <w:rFonts w:cs="Microsoft JhengHei" w:hAnsi="Microsoft JhengHei" w:eastAsia="Microsoft JhengHei" w:ascii="Microsoft JhengHei"/>
          <w:spacing w:val="7"/>
          <w:w w:val="99"/>
          <w:sz w:val="21"/>
          <w:szCs w:val="21"/>
        </w:rPr>
        <w:t>长</w:t>
      </w:r>
      <w:r>
        <w:rPr>
          <w:rFonts w:cs="Microsoft JhengHei" w:hAnsi="Microsoft JhengHei" w:eastAsia="Microsoft JhengHei" w:ascii="Microsoft JhengHei"/>
          <w:spacing w:val="0"/>
          <w:w w:val="99"/>
          <w:sz w:val="21"/>
          <w:szCs w:val="21"/>
        </w:rPr>
        <w:t>江学者和创</w:t>
      </w:r>
      <w:r>
        <w:rPr>
          <w:rFonts w:cs="Microsoft JhengHei" w:hAnsi="Microsoft JhengHei" w:eastAsia="Microsoft JhengHei" w:ascii="Microsoft JhengHei"/>
          <w:spacing w:val="7"/>
          <w:w w:val="99"/>
          <w:sz w:val="21"/>
          <w:szCs w:val="21"/>
        </w:rPr>
        <w:t>新</w:t>
      </w:r>
      <w:r>
        <w:rPr>
          <w:rFonts w:cs="Microsoft JhengHei" w:hAnsi="Microsoft JhengHei" w:eastAsia="Microsoft JhengHei" w:ascii="Microsoft JhengHei"/>
          <w:spacing w:val="0"/>
          <w:w w:val="99"/>
          <w:sz w:val="21"/>
          <w:szCs w:val="21"/>
        </w:rPr>
        <w:t>团队发展计</w:t>
      </w:r>
      <w:r>
        <w:rPr>
          <w:rFonts w:cs="Microsoft JhengHei" w:hAnsi="Microsoft JhengHei" w:eastAsia="Microsoft JhengHei" w:ascii="Microsoft JhengHei"/>
          <w:spacing w:val="2"/>
          <w:w w:val="99"/>
          <w:sz w:val="21"/>
          <w:szCs w:val="21"/>
        </w:rPr>
        <w:t>划</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7"/>
          <w:w w:val="99"/>
          <w:sz w:val="21"/>
          <w:szCs w:val="21"/>
        </w:rPr>
        <w:t>创</w:t>
      </w:r>
      <w:r>
        <w:rPr>
          <w:rFonts w:cs="Microsoft JhengHei" w:hAnsi="Microsoft JhengHei" w:eastAsia="Microsoft JhengHei" w:ascii="Microsoft JhengHei"/>
          <w:spacing w:val="0"/>
          <w:w w:val="99"/>
          <w:sz w:val="21"/>
          <w:szCs w:val="21"/>
        </w:rPr>
        <w:t>新团队一个</w:t>
      </w:r>
      <w:r>
        <w:rPr>
          <w:rFonts w:cs="Microsoft JhengHei" w:hAnsi="Microsoft JhengHei" w:eastAsia="Microsoft JhengHei" w:ascii="Microsoft JhengHei"/>
          <w:spacing w:val="-22"/>
          <w:w w:val="99"/>
          <w:sz w:val="21"/>
          <w:szCs w:val="21"/>
        </w:rPr>
        <w:t>，</w:t>
      </w:r>
      <w:r>
        <w:rPr>
          <w:rFonts w:cs="Microsoft JhengHei" w:hAnsi="Microsoft JhengHei" w:eastAsia="Microsoft JhengHei" w:ascii="Microsoft JhengHei"/>
          <w:spacing w:val="0"/>
          <w:w w:val="99"/>
          <w:sz w:val="21"/>
          <w:szCs w:val="21"/>
        </w:rPr>
        <w:t>具有博士学</w:t>
      </w:r>
      <w:r>
        <w:rPr>
          <w:rFonts w:cs="Microsoft JhengHei" w:hAnsi="Microsoft JhengHei" w:eastAsia="Microsoft JhengHei" w:ascii="Microsoft JhengHei"/>
          <w:spacing w:val="7"/>
          <w:w w:val="99"/>
          <w:sz w:val="21"/>
          <w:szCs w:val="21"/>
        </w:rPr>
        <w:t>位</w:t>
      </w:r>
      <w:r>
        <w:rPr>
          <w:rFonts w:cs="Microsoft JhengHei" w:hAnsi="Microsoft JhengHei" w:eastAsia="Microsoft JhengHei" w:ascii="Microsoft JhengHei"/>
          <w:spacing w:val="0"/>
          <w:w w:val="99"/>
          <w:sz w:val="21"/>
          <w:szCs w:val="21"/>
        </w:rPr>
        <w:t>人数的比</w:t>
      </w:r>
      <w:r>
        <w:rPr>
          <w:rFonts w:cs="Microsoft JhengHei" w:hAnsi="Microsoft JhengHei" w:eastAsia="Microsoft JhengHei" w:ascii="Microsoft JhengHei"/>
          <w:spacing w:val="7"/>
          <w:w w:val="99"/>
          <w:sz w:val="21"/>
          <w:szCs w:val="21"/>
        </w:rPr>
        <w:t>例</w:t>
      </w:r>
      <w:r>
        <w:rPr>
          <w:rFonts w:cs="Microsoft JhengHei" w:hAnsi="Microsoft JhengHei" w:eastAsia="Microsoft JhengHei" w:ascii="Microsoft JhengHei"/>
          <w:spacing w:val="0"/>
          <w:w w:val="99"/>
          <w:sz w:val="21"/>
          <w:szCs w:val="21"/>
        </w:rPr>
        <w:t>为</w:t>
      </w:r>
      <w:r>
        <w:rPr>
          <w:rFonts w:cs="Microsoft JhengHei" w:hAnsi="Microsoft JhengHei" w:eastAsia="Microsoft JhengHei" w:ascii="Microsoft JhengHei"/>
          <w:spacing w:val="9"/>
          <w:w w:val="99"/>
          <w:sz w:val="21"/>
          <w:szCs w:val="21"/>
        </w:rPr>
        <w:t> </w:t>
      </w:r>
      <w:r>
        <w:rPr>
          <w:rFonts w:cs="Times New Roman" w:hAnsi="Times New Roman" w:eastAsia="Times New Roman" w:ascii="Times New Roman"/>
          <w:spacing w:val="-4"/>
          <w:w w:val="100"/>
          <w:sz w:val="21"/>
          <w:szCs w:val="21"/>
        </w:rPr>
        <w:t>67</w:t>
      </w:r>
      <w:r>
        <w:rPr>
          <w:rFonts w:cs="Times New Roman" w:hAnsi="Times New Roman" w:eastAsia="Times New Roman" w:ascii="Times New Roman"/>
          <w:spacing w:val="7"/>
          <w:w w:val="100"/>
          <w:sz w:val="21"/>
          <w:szCs w:val="21"/>
        </w:rPr>
        <w:t>%</w:t>
      </w:r>
      <w:r>
        <w:rPr>
          <w:rFonts w:cs="Microsoft JhengHei" w:hAnsi="Microsoft JhengHei" w:eastAsia="Microsoft JhengHei" w:ascii="Microsoft JhengHei"/>
          <w:spacing w:val="-29"/>
          <w:w w:val="100"/>
          <w:sz w:val="21"/>
          <w:szCs w:val="21"/>
        </w:rPr>
        <w:t>，</w:t>
      </w:r>
      <w:r>
        <w:rPr>
          <w:rFonts w:cs="Microsoft JhengHei" w:hAnsi="Microsoft JhengHei" w:eastAsia="Microsoft JhengHei" w:ascii="Microsoft JhengHei"/>
          <w:spacing w:val="0"/>
          <w:w w:val="100"/>
          <w:sz w:val="21"/>
          <w:szCs w:val="21"/>
        </w:rPr>
        <w:t>整体实力</w:t>
      </w:r>
      <w:r>
        <w:rPr>
          <w:rFonts w:cs="Microsoft JhengHei" w:hAnsi="Microsoft JhengHei" w:eastAsia="Microsoft JhengHei" w:ascii="Microsoft JhengHei"/>
          <w:spacing w:val="7"/>
          <w:w w:val="100"/>
          <w:sz w:val="21"/>
          <w:szCs w:val="21"/>
        </w:rPr>
        <w:t>强</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7" w:lineRule="exact" w:line="300"/>
        <w:ind w:left="119" w:right="166" w:firstLine="468"/>
      </w:pPr>
      <w:r>
        <w:rPr>
          <w:rFonts w:cs="Microsoft JhengHei" w:hAnsi="Microsoft JhengHei" w:eastAsia="Microsoft JhengHei" w:ascii="Microsoft JhengHei"/>
          <w:spacing w:val="0"/>
          <w:w w:val="100"/>
          <w:sz w:val="21"/>
          <w:szCs w:val="21"/>
        </w:rPr>
        <w:t>目前</w:t>
      </w:r>
      <w:r>
        <w:rPr>
          <w:rFonts w:cs="Microsoft JhengHei" w:hAnsi="Microsoft JhengHei" w:eastAsia="Microsoft JhengHei" w:ascii="Microsoft JhengHei"/>
          <w:spacing w:val="-43"/>
          <w:w w:val="100"/>
          <w:sz w:val="21"/>
          <w:szCs w:val="21"/>
        </w:rPr>
        <w:t>，</w:t>
      </w:r>
      <w:r>
        <w:rPr>
          <w:rFonts w:cs="Microsoft JhengHei" w:hAnsi="Microsoft JhengHei" w:eastAsia="Microsoft JhengHei" w:ascii="Microsoft JhengHei"/>
          <w:spacing w:val="0"/>
          <w:w w:val="100"/>
          <w:sz w:val="21"/>
          <w:szCs w:val="21"/>
        </w:rPr>
        <w:t>东南</w:t>
      </w:r>
      <w:r>
        <w:rPr>
          <w:rFonts w:cs="Microsoft JhengHei" w:hAnsi="Microsoft JhengHei" w:eastAsia="Microsoft JhengHei" w:ascii="Microsoft JhengHei"/>
          <w:spacing w:val="7"/>
          <w:w w:val="100"/>
          <w:sz w:val="21"/>
          <w:szCs w:val="21"/>
        </w:rPr>
        <w:t>大</w:t>
      </w:r>
      <w:r>
        <w:rPr>
          <w:rFonts w:cs="Microsoft JhengHei" w:hAnsi="Microsoft JhengHei" w:eastAsia="Microsoft JhengHei" w:ascii="Microsoft JhengHei"/>
          <w:spacing w:val="0"/>
          <w:w w:val="100"/>
          <w:sz w:val="21"/>
          <w:szCs w:val="21"/>
        </w:rPr>
        <w:t>学计算机科</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与工程学院拥</w:t>
      </w:r>
      <w:r>
        <w:rPr>
          <w:rFonts w:cs="Microsoft JhengHei" w:hAnsi="Microsoft JhengHei" w:eastAsia="Microsoft JhengHei" w:ascii="Microsoft JhengHei"/>
          <w:spacing w:val="11"/>
          <w:w w:val="100"/>
          <w:sz w:val="21"/>
          <w:szCs w:val="21"/>
        </w:rPr>
        <w:t>有</w:t>
      </w:r>
      <w:r>
        <w:rPr>
          <w:rFonts w:cs="Times New Roman" w:hAnsi="Times New Roman" w:eastAsia="Times New Roman" w:ascii="Times New Roman"/>
          <w:spacing w:val="1"/>
          <w:w w:val="100"/>
          <w:sz w:val="21"/>
          <w:szCs w:val="21"/>
        </w:rPr>
        <w:t>“</w:t>
      </w:r>
      <w:r>
        <w:rPr>
          <w:rFonts w:cs="Microsoft JhengHei" w:hAnsi="Microsoft JhengHei" w:eastAsia="Microsoft JhengHei" w:ascii="Microsoft JhengHei"/>
          <w:spacing w:val="0"/>
          <w:w w:val="100"/>
          <w:sz w:val="21"/>
          <w:szCs w:val="21"/>
        </w:rPr>
        <w:t>计算机科学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w:t>
      </w:r>
      <w:r>
        <w:rPr>
          <w:rFonts w:cs="Microsoft JhengHei" w:hAnsi="Microsoft JhengHei" w:eastAsia="Microsoft JhengHei" w:ascii="Microsoft JhengHei"/>
          <w:spacing w:val="1"/>
          <w:w w:val="100"/>
          <w:sz w:val="21"/>
          <w:szCs w:val="21"/>
        </w:rPr>
        <w:t>术</w:t>
      </w:r>
      <w:r>
        <w:rPr>
          <w:rFonts w:cs="Times New Roman" w:hAnsi="Times New Roman" w:eastAsia="Times New Roman" w:ascii="Times New Roman"/>
          <w:spacing w:val="1"/>
          <w:w w:val="100"/>
          <w:sz w:val="21"/>
          <w:szCs w:val="21"/>
        </w:rPr>
        <w:t>”</w:t>
      </w:r>
      <w:r>
        <w:rPr>
          <w:rFonts w:cs="Microsoft JhengHei" w:hAnsi="Microsoft JhengHei" w:eastAsia="Microsoft JhengHei" w:ascii="Microsoft JhengHei"/>
          <w:spacing w:val="0"/>
          <w:w w:val="100"/>
          <w:sz w:val="21"/>
          <w:szCs w:val="21"/>
        </w:rPr>
        <w:t>一级学科</w:t>
      </w:r>
      <w:r>
        <w:rPr>
          <w:rFonts w:cs="Microsoft JhengHei" w:hAnsi="Microsoft JhengHei" w:eastAsia="Microsoft JhengHei" w:ascii="Microsoft JhengHei"/>
          <w:spacing w:val="7"/>
          <w:w w:val="100"/>
          <w:sz w:val="21"/>
          <w:szCs w:val="21"/>
        </w:rPr>
        <w:t>博</w:t>
      </w:r>
      <w:r>
        <w:rPr>
          <w:rFonts w:cs="Microsoft JhengHei" w:hAnsi="Microsoft JhengHei" w:eastAsia="Microsoft JhengHei" w:ascii="Microsoft JhengHei"/>
          <w:spacing w:val="0"/>
          <w:w w:val="100"/>
          <w:sz w:val="21"/>
          <w:szCs w:val="21"/>
        </w:rPr>
        <w:t>士</w:t>
      </w:r>
      <w:r>
        <w:rPr>
          <w:rFonts w:cs="Microsoft JhengHei" w:hAnsi="Microsoft JhengHei" w:eastAsia="Microsoft JhengHei" w:ascii="Microsoft JhengHei"/>
          <w:spacing w:val="7"/>
          <w:w w:val="100"/>
          <w:sz w:val="21"/>
          <w:szCs w:val="21"/>
        </w:rPr>
        <w:t>点</w:t>
      </w:r>
      <w:r>
        <w:rPr>
          <w:rFonts w:cs="Microsoft JhengHei" w:hAnsi="Microsoft JhengHei" w:eastAsia="Microsoft JhengHei" w:ascii="Microsoft JhengHei"/>
          <w:spacing w:val="-43"/>
          <w:w w:val="100"/>
          <w:sz w:val="21"/>
          <w:szCs w:val="21"/>
        </w:rPr>
        <w:t>，</w:t>
      </w:r>
      <w:r>
        <w:rPr>
          <w:rFonts w:cs="Microsoft JhengHei" w:hAnsi="Microsoft JhengHei" w:eastAsia="Microsoft JhengHei" w:ascii="Microsoft JhengHei"/>
          <w:spacing w:val="0"/>
          <w:w w:val="100"/>
          <w:sz w:val="21"/>
          <w:szCs w:val="21"/>
        </w:rPr>
        <w:t>包括</w:t>
      </w:r>
      <w:r>
        <w:rPr>
          <w:rFonts w:cs="Microsoft JhengHei" w:hAnsi="Microsoft JhengHei" w:eastAsia="Microsoft JhengHei" w:ascii="Microsoft JhengHei"/>
          <w:spacing w:val="9"/>
          <w:w w:val="100"/>
          <w:sz w:val="21"/>
          <w:szCs w:val="21"/>
        </w:rPr>
        <w:t>了</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99"/>
          <w:sz w:val="21"/>
          <w:szCs w:val="21"/>
        </w:rPr>
        <w:t>机应用技术</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8"/>
          <w:w w:val="99"/>
          <w:sz w:val="21"/>
          <w:szCs w:val="21"/>
        </w:rPr>
        <w:t>、</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0"/>
          <w:w w:val="99"/>
          <w:sz w:val="21"/>
          <w:szCs w:val="21"/>
        </w:rPr>
        <w:t>计算机软</w:t>
      </w:r>
      <w:r>
        <w:rPr>
          <w:rFonts w:cs="Microsoft JhengHei" w:hAnsi="Microsoft JhengHei" w:eastAsia="Microsoft JhengHei" w:ascii="Microsoft JhengHei"/>
          <w:spacing w:val="7"/>
          <w:w w:val="99"/>
          <w:sz w:val="21"/>
          <w:szCs w:val="21"/>
        </w:rPr>
        <w:t>件</w:t>
      </w:r>
      <w:r>
        <w:rPr>
          <w:rFonts w:cs="Microsoft JhengHei" w:hAnsi="Microsoft JhengHei" w:eastAsia="Microsoft JhengHei" w:ascii="Microsoft JhengHei"/>
          <w:spacing w:val="0"/>
          <w:w w:val="99"/>
          <w:sz w:val="21"/>
          <w:szCs w:val="21"/>
        </w:rPr>
        <w:t>和理</w:t>
      </w:r>
      <w:r>
        <w:rPr>
          <w:rFonts w:cs="Microsoft JhengHei" w:hAnsi="Microsoft JhengHei" w:eastAsia="Microsoft JhengHei" w:ascii="Microsoft JhengHei"/>
          <w:spacing w:val="1"/>
          <w:w w:val="99"/>
          <w:sz w:val="21"/>
          <w:szCs w:val="21"/>
        </w:rPr>
        <w:t>论</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7"/>
          <w:w w:val="99"/>
          <w:sz w:val="21"/>
          <w:szCs w:val="21"/>
        </w:rPr>
        <w:t>、</w:t>
      </w:r>
      <w:r>
        <w:rPr>
          <w:rFonts w:cs="Times New Roman" w:hAnsi="Times New Roman" w:eastAsia="Times New Roman" w:ascii="Times New Roman"/>
          <w:spacing w:val="-6"/>
          <w:w w:val="99"/>
          <w:sz w:val="21"/>
          <w:szCs w:val="21"/>
        </w:rPr>
        <w:t>“</w:t>
      </w:r>
      <w:r>
        <w:rPr>
          <w:rFonts w:cs="Microsoft JhengHei" w:hAnsi="Microsoft JhengHei" w:eastAsia="Microsoft JhengHei" w:ascii="Microsoft JhengHei"/>
          <w:spacing w:val="7"/>
          <w:w w:val="99"/>
          <w:sz w:val="21"/>
          <w:szCs w:val="21"/>
        </w:rPr>
        <w:t>计</w:t>
      </w:r>
      <w:r>
        <w:rPr>
          <w:rFonts w:cs="Microsoft JhengHei" w:hAnsi="Microsoft JhengHei" w:eastAsia="Microsoft JhengHei" w:ascii="Microsoft JhengHei"/>
          <w:spacing w:val="0"/>
          <w:w w:val="99"/>
          <w:sz w:val="21"/>
          <w:szCs w:val="21"/>
        </w:rPr>
        <w:t>算机系</w:t>
      </w:r>
      <w:r>
        <w:rPr>
          <w:rFonts w:cs="Microsoft JhengHei" w:hAnsi="Microsoft JhengHei" w:eastAsia="Microsoft JhengHei" w:ascii="Microsoft JhengHei"/>
          <w:spacing w:val="7"/>
          <w:w w:val="99"/>
          <w:sz w:val="21"/>
          <w:szCs w:val="21"/>
        </w:rPr>
        <w:t>统</w:t>
      </w:r>
      <w:r>
        <w:rPr>
          <w:rFonts w:cs="Microsoft JhengHei" w:hAnsi="Microsoft JhengHei" w:eastAsia="Microsoft JhengHei" w:ascii="Microsoft JhengHei"/>
          <w:spacing w:val="0"/>
          <w:w w:val="99"/>
          <w:sz w:val="21"/>
          <w:szCs w:val="21"/>
        </w:rPr>
        <w:t>结</w:t>
      </w:r>
      <w:r>
        <w:rPr>
          <w:rFonts w:cs="Microsoft JhengHei" w:hAnsi="Microsoft JhengHei" w:eastAsia="Microsoft JhengHei" w:ascii="Microsoft JhengHei"/>
          <w:spacing w:val="2"/>
          <w:w w:val="99"/>
          <w:sz w:val="21"/>
          <w:szCs w:val="21"/>
        </w:rPr>
        <w:t>构</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8"/>
          <w:w w:val="99"/>
          <w:sz w:val="21"/>
          <w:szCs w:val="21"/>
        </w:rPr>
        <w:t>和</w:t>
      </w:r>
      <w:r>
        <w:rPr>
          <w:rFonts w:cs="Times New Roman" w:hAnsi="Times New Roman" w:eastAsia="Times New Roman" w:ascii="Times New Roman"/>
          <w:spacing w:val="-6"/>
          <w:w w:val="99"/>
          <w:sz w:val="21"/>
          <w:szCs w:val="21"/>
        </w:rPr>
        <w:t>“</w:t>
      </w:r>
      <w:r>
        <w:rPr>
          <w:rFonts w:cs="Microsoft JhengHei" w:hAnsi="Microsoft JhengHei" w:eastAsia="Microsoft JhengHei" w:ascii="Microsoft JhengHei"/>
          <w:spacing w:val="0"/>
          <w:w w:val="99"/>
          <w:sz w:val="21"/>
          <w:szCs w:val="21"/>
        </w:rPr>
        <w:t>图</w:t>
      </w:r>
      <w:r>
        <w:rPr>
          <w:rFonts w:cs="Microsoft JhengHei" w:hAnsi="Microsoft JhengHei" w:eastAsia="Microsoft JhengHei" w:ascii="Microsoft JhengHei"/>
          <w:spacing w:val="7"/>
          <w:w w:val="99"/>
          <w:sz w:val="21"/>
          <w:szCs w:val="21"/>
        </w:rPr>
        <w:t>象</w:t>
      </w:r>
      <w:r>
        <w:rPr>
          <w:rFonts w:cs="Microsoft JhengHei" w:hAnsi="Microsoft JhengHei" w:eastAsia="Microsoft JhengHei" w:ascii="Microsoft JhengHei"/>
          <w:spacing w:val="0"/>
          <w:w w:val="99"/>
          <w:sz w:val="21"/>
          <w:szCs w:val="21"/>
        </w:rPr>
        <w:t>处理与科</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可</w:t>
      </w:r>
      <w:r>
        <w:rPr>
          <w:rFonts w:cs="Microsoft JhengHei" w:hAnsi="Microsoft JhengHei" w:eastAsia="Microsoft JhengHei" w:ascii="Microsoft JhengHei"/>
          <w:spacing w:val="7"/>
          <w:w w:val="99"/>
          <w:sz w:val="21"/>
          <w:szCs w:val="21"/>
        </w:rPr>
        <w:t>视</w:t>
      </w:r>
      <w:r>
        <w:rPr>
          <w:rFonts w:cs="Microsoft JhengHei" w:hAnsi="Microsoft JhengHei" w:eastAsia="Microsoft JhengHei" w:ascii="Microsoft JhengHei"/>
          <w:spacing w:val="2"/>
          <w:w w:val="99"/>
          <w:sz w:val="21"/>
          <w:szCs w:val="21"/>
        </w:rPr>
        <w:t>化</w:t>
      </w:r>
      <w:r>
        <w:rPr>
          <w:rFonts w:cs="Times New Roman" w:hAnsi="Times New Roman" w:eastAsia="Times New Roman" w:ascii="Times New Roman"/>
          <w:spacing w:val="1"/>
          <w:w w:val="99"/>
          <w:sz w:val="21"/>
          <w:szCs w:val="21"/>
        </w:rPr>
        <w:t>”</w:t>
      </w:r>
      <w:r>
        <w:rPr>
          <w:rFonts w:cs="Times New Roman" w:hAnsi="Times New Roman" w:eastAsia="Times New Roman" w:ascii="Times New Roman"/>
          <w:spacing w:val="0"/>
          <w:w w:val="99"/>
          <w:sz w:val="21"/>
          <w:szCs w:val="21"/>
        </w:rPr>
        <w:t>4</w:t>
      </w:r>
      <w:r>
        <w:rPr>
          <w:rFonts w:cs="Times New Roman" w:hAnsi="Times New Roman" w:eastAsia="Times New Roman" w:ascii="Times New Roman"/>
          <w:spacing w:val="0"/>
          <w:w w:val="99"/>
          <w:sz w:val="21"/>
          <w:szCs w:val="21"/>
        </w:rPr>
        <w:t> </w:t>
      </w:r>
      <w:r>
        <w:rPr>
          <w:rFonts w:cs="Times New Roman" w:hAnsi="Times New Roman" w:eastAsia="Times New Roman" w:ascii="Times New Roman"/>
          <w:spacing w:val="1"/>
          <w:w w:val="99"/>
          <w:sz w:val="21"/>
          <w:szCs w:val="21"/>
        </w:rPr>
        <w:t> </w:t>
      </w:r>
      <w:r>
        <w:rPr>
          <w:rFonts w:cs="Microsoft JhengHei" w:hAnsi="Microsoft JhengHei" w:eastAsia="Microsoft JhengHei" w:ascii="Microsoft JhengHei"/>
          <w:spacing w:val="0"/>
          <w:w w:val="100"/>
          <w:sz w:val="21"/>
          <w:szCs w:val="21"/>
        </w:rPr>
        <w:t>个博士点</w:t>
      </w:r>
      <w:r>
        <w:rPr>
          <w:rFonts w:cs="Microsoft JhengHei" w:hAnsi="Microsoft JhengHei" w:eastAsia="Microsoft JhengHei" w:ascii="Microsoft JhengHei"/>
          <w:spacing w:val="7"/>
          <w:w w:val="100"/>
          <w:sz w:val="21"/>
          <w:szCs w:val="21"/>
        </w:rPr>
        <w:t>和</w:t>
      </w:r>
      <w:r>
        <w:rPr>
          <w:rFonts w:cs="Microsoft JhengHei" w:hAnsi="Microsoft JhengHei" w:eastAsia="Microsoft JhengHei" w:ascii="Microsoft JhengHei"/>
          <w:spacing w:val="0"/>
          <w:w w:val="100"/>
          <w:sz w:val="21"/>
          <w:szCs w:val="21"/>
        </w:rPr>
        <w:t>硕</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before="8" w:lineRule="exact" w:line="300"/>
        <w:ind w:left="119" w:right="158"/>
      </w:pPr>
      <w:r>
        <w:rPr>
          <w:rFonts w:cs="Microsoft JhengHei" w:hAnsi="Microsoft JhengHei" w:eastAsia="Microsoft JhengHei" w:ascii="Microsoft JhengHei"/>
          <w:spacing w:val="0"/>
          <w:w w:val="99"/>
          <w:sz w:val="21"/>
          <w:szCs w:val="21"/>
        </w:rPr>
        <w:t>士点</w:t>
      </w:r>
      <w:r>
        <w:rPr>
          <w:rFonts w:cs="Microsoft JhengHei" w:hAnsi="Microsoft JhengHei" w:eastAsia="Microsoft JhengHei" w:ascii="Microsoft JhengHei"/>
          <w:spacing w:val="-29"/>
          <w:w w:val="99"/>
          <w:sz w:val="21"/>
          <w:szCs w:val="21"/>
        </w:rPr>
        <w:t>；</w:t>
      </w:r>
      <w:r>
        <w:rPr>
          <w:rFonts w:cs="Microsoft JhengHei" w:hAnsi="Microsoft JhengHei" w:eastAsia="Microsoft JhengHei" w:ascii="Microsoft JhengHei"/>
          <w:spacing w:val="0"/>
          <w:w w:val="99"/>
          <w:sz w:val="21"/>
          <w:szCs w:val="21"/>
        </w:rPr>
        <w:t>其中</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0"/>
          <w:w w:val="99"/>
          <w:sz w:val="21"/>
          <w:szCs w:val="21"/>
        </w:rPr>
        <w:t>计算机应用</w:t>
      </w:r>
      <w:r>
        <w:rPr>
          <w:rFonts w:cs="Microsoft JhengHei" w:hAnsi="Microsoft JhengHei" w:eastAsia="Microsoft JhengHei" w:ascii="Microsoft JhengHei"/>
          <w:spacing w:val="7"/>
          <w:w w:val="99"/>
          <w:sz w:val="21"/>
          <w:szCs w:val="21"/>
        </w:rPr>
        <w:t>技</w:t>
      </w:r>
      <w:r>
        <w:rPr>
          <w:rFonts w:cs="Microsoft JhengHei" w:hAnsi="Microsoft JhengHei" w:eastAsia="Microsoft JhengHei" w:ascii="Microsoft JhengHei"/>
          <w:spacing w:val="1"/>
          <w:w w:val="99"/>
          <w:sz w:val="21"/>
          <w:szCs w:val="21"/>
        </w:rPr>
        <w:t>术</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0"/>
          <w:w w:val="99"/>
          <w:sz w:val="21"/>
          <w:szCs w:val="21"/>
        </w:rPr>
        <w:t>学科</w:t>
      </w:r>
      <w:r>
        <w:rPr>
          <w:rFonts w:cs="Microsoft JhengHei" w:hAnsi="Microsoft JhengHei" w:eastAsia="Microsoft JhengHei" w:ascii="Microsoft JhengHei"/>
          <w:spacing w:val="6"/>
          <w:w w:val="99"/>
          <w:sz w:val="21"/>
          <w:szCs w:val="21"/>
        </w:rPr>
        <w:t> </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9"/>
          <w:w w:val="100"/>
          <w:sz w:val="21"/>
          <w:szCs w:val="21"/>
        </w:rPr>
        <w:t> </w:t>
      </w:r>
      <w:r>
        <w:rPr>
          <w:rFonts w:cs="Microsoft JhengHei" w:hAnsi="Microsoft JhengHei" w:eastAsia="Microsoft JhengHei" w:ascii="Microsoft JhengHei"/>
          <w:spacing w:val="0"/>
          <w:w w:val="99"/>
          <w:sz w:val="21"/>
          <w:szCs w:val="21"/>
        </w:rPr>
        <w:t>年被评</w:t>
      </w:r>
      <w:r>
        <w:rPr>
          <w:rFonts w:cs="Microsoft JhengHei" w:hAnsi="Microsoft JhengHei" w:eastAsia="Microsoft JhengHei" w:ascii="Microsoft JhengHei"/>
          <w:spacing w:val="7"/>
          <w:w w:val="99"/>
          <w:sz w:val="21"/>
          <w:szCs w:val="21"/>
        </w:rPr>
        <w:t>为</w:t>
      </w:r>
      <w:r>
        <w:rPr>
          <w:rFonts w:cs="Microsoft JhengHei" w:hAnsi="Microsoft JhengHei" w:eastAsia="Microsoft JhengHei" w:ascii="Microsoft JhengHei"/>
          <w:spacing w:val="0"/>
          <w:w w:val="99"/>
          <w:sz w:val="21"/>
          <w:szCs w:val="21"/>
        </w:rPr>
        <w:t>江苏省重点学科</w:t>
      </w:r>
      <w:r>
        <w:rPr>
          <w:rFonts w:cs="Microsoft JhengHei" w:hAnsi="Microsoft JhengHei" w:eastAsia="Microsoft JhengHei" w:ascii="Microsoft JhengHei"/>
          <w:spacing w:val="-22"/>
          <w:w w:val="99"/>
          <w:sz w:val="21"/>
          <w:szCs w:val="21"/>
        </w:rPr>
        <w:t>，</w:t>
      </w:r>
      <w:r>
        <w:rPr>
          <w:rFonts w:cs="Microsoft JhengHei" w:hAnsi="Microsoft JhengHei" w:eastAsia="Microsoft JhengHei" w:ascii="Microsoft JhengHei"/>
          <w:spacing w:val="0"/>
          <w:w w:val="99"/>
          <w:sz w:val="21"/>
          <w:szCs w:val="21"/>
        </w:rPr>
        <w:t>在</w:t>
      </w:r>
      <w:r>
        <w:rPr>
          <w:rFonts w:cs="Microsoft JhengHei" w:hAnsi="Microsoft JhengHei" w:eastAsia="Microsoft JhengHei" w:ascii="Microsoft JhengHei"/>
          <w:spacing w:val="0"/>
          <w:w w:val="99"/>
          <w:sz w:val="21"/>
          <w:szCs w:val="21"/>
        </w:rPr>
        <w:t> </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2"/>
          <w:w w:val="100"/>
          <w:sz w:val="21"/>
          <w:szCs w:val="21"/>
        </w:rPr>
        <w:t> </w:t>
      </w:r>
      <w:r>
        <w:rPr>
          <w:rFonts w:cs="Microsoft JhengHei" w:hAnsi="Microsoft JhengHei" w:eastAsia="Microsoft JhengHei" w:ascii="Microsoft JhengHei"/>
          <w:spacing w:val="0"/>
          <w:w w:val="100"/>
          <w:sz w:val="21"/>
          <w:szCs w:val="21"/>
        </w:rPr>
        <w:t>年</w:t>
      </w:r>
      <w:r>
        <w:rPr>
          <w:rFonts w:cs="Microsoft JhengHei" w:hAnsi="Microsoft JhengHei" w:eastAsia="Microsoft JhengHei" w:ascii="Microsoft JhengHei"/>
          <w:spacing w:val="-29"/>
          <w:w w:val="100"/>
          <w:sz w:val="21"/>
          <w:szCs w:val="21"/>
        </w:rPr>
        <w:t>、</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0"/>
          <w:w w:val="100"/>
          <w:sz w:val="21"/>
          <w:szCs w:val="21"/>
        </w:rPr>
        <w:t>8</w:t>
      </w:r>
      <w:r>
        <w:rPr>
          <w:rFonts w:cs="Times New Roman" w:hAnsi="Times New Roman" w:eastAsia="Times New Roman" w:ascii="Times New Roman"/>
          <w:spacing w:val="-13"/>
          <w:w w:val="100"/>
          <w:sz w:val="21"/>
          <w:szCs w:val="21"/>
        </w:rPr>
        <w:t> </w:t>
      </w:r>
      <w:r>
        <w:rPr>
          <w:rFonts w:cs="Microsoft JhengHei" w:hAnsi="Microsoft JhengHei" w:eastAsia="Microsoft JhengHei" w:ascii="Microsoft JhengHei"/>
          <w:spacing w:val="7"/>
          <w:w w:val="100"/>
          <w:sz w:val="21"/>
          <w:szCs w:val="21"/>
        </w:rPr>
        <w:t>年</w:t>
      </w:r>
      <w:r>
        <w:rPr>
          <w:rFonts w:cs="Microsoft JhengHei" w:hAnsi="Microsoft JhengHei" w:eastAsia="Microsoft JhengHei" w:ascii="Microsoft JhengHei"/>
          <w:spacing w:val="0"/>
          <w:w w:val="100"/>
          <w:sz w:val="21"/>
          <w:szCs w:val="21"/>
        </w:rPr>
        <w:t>和</w:t>
      </w:r>
      <w:r>
        <w:rPr>
          <w:rFonts w:cs="Microsoft JhengHei" w:hAnsi="Microsoft JhengHei" w:eastAsia="Microsoft JhengHei" w:ascii="Microsoft JhengHei"/>
          <w:spacing w:val="-6"/>
          <w:w w:val="100"/>
          <w:sz w:val="21"/>
          <w:szCs w:val="21"/>
        </w:rPr>
        <w:t> </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9"/>
          <w:w w:val="100"/>
          <w:sz w:val="21"/>
          <w:szCs w:val="21"/>
        </w:rPr>
        <w:t> </w:t>
      </w:r>
      <w:r>
        <w:rPr>
          <w:rFonts w:cs="Microsoft JhengHei" w:hAnsi="Microsoft JhengHei" w:eastAsia="Microsoft JhengHei" w:ascii="Microsoft JhengHei"/>
          <w:spacing w:val="7"/>
          <w:w w:val="100"/>
          <w:sz w:val="21"/>
          <w:szCs w:val="21"/>
        </w:rPr>
        <w:t>年历</w:t>
      </w:r>
      <w:r>
        <w:rPr>
          <w:rFonts w:cs="Microsoft JhengHei" w:hAnsi="Microsoft JhengHei" w:eastAsia="Microsoft JhengHei" w:ascii="Microsoft JhengHei"/>
          <w:spacing w:val="7"/>
          <w:w w:val="100"/>
          <w:sz w:val="21"/>
          <w:szCs w:val="21"/>
        </w:rPr>
        <w:t> </w:t>
      </w:r>
      <w:r>
        <w:rPr>
          <w:rFonts w:cs="Microsoft JhengHei" w:hAnsi="Microsoft JhengHei" w:eastAsia="Microsoft JhengHei" w:ascii="Microsoft JhengHei"/>
          <w:spacing w:val="0"/>
          <w:w w:val="100"/>
          <w:sz w:val="21"/>
          <w:szCs w:val="21"/>
        </w:rPr>
        <w:t>次评估中均被</w:t>
      </w:r>
      <w:r>
        <w:rPr>
          <w:rFonts w:cs="Microsoft JhengHei" w:hAnsi="Microsoft JhengHei" w:eastAsia="Microsoft JhengHei" w:ascii="Microsoft JhengHei"/>
          <w:spacing w:val="7"/>
          <w:w w:val="100"/>
          <w:sz w:val="21"/>
          <w:szCs w:val="21"/>
        </w:rPr>
        <w:t>评</w:t>
      </w:r>
      <w:r>
        <w:rPr>
          <w:rFonts w:cs="Microsoft JhengHei" w:hAnsi="Microsoft JhengHei" w:eastAsia="Microsoft JhengHei" w:ascii="Microsoft JhengHei"/>
          <w:spacing w:val="0"/>
          <w:w w:val="100"/>
          <w:sz w:val="21"/>
          <w:szCs w:val="21"/>
        </w:rPr>
        <w:t>为</w:t>
      </w:r>
      <w:r>
        <w:rPr>
          <w:rFonts w:cs="Microsoft JhengHei" w:hAnsi="Microsoft JhengHei" w:eastAsia="Microsoft JhengHei" w:ascii="Microsoft JhengHei"/>
          <w:spacing w:val="-11"/>
          <w:w w:val="100"/>
          <w:sz w:val="21"/>
          <w:szCs w:val="21"/>
        </w:rPr>
        <w:t> </w:t>
      </w:r>
      <w:r>
        <w:rPr>
          <w:rFonts w:cs="Times New Roman" w:hAnsi="Times New Roman" w:eastAsia="Times New Roman" w:ascii="Times New Roman"/>
          <w:spacing w:val="0"/>
          <w:w w:val="100"/>
          <w:sz w:val="21"/>
          <w:szCs w:val="21"/>
        </w:rPr>
        <w:t>A</w:t>
      </w:r>
      <w:r>
        <w:rPr>
          <w:rFonts w:cs="Times New Roman" w:hAnsi="Times New Roman" w:eastAsia="Times New Roman" w:ascii="Times New Roman"/>
          <w:spacing w:val="-10"/>
          <w:w w:val="100"/>
          <w:sz w:val="21"/>
          <w:szCs w:val="21"/>
        </w:rPr>
        <w:t> </w:t>
      </w:r>
      <w:r>
        <w:rPr>
          <w:rFonts w:cs="Microsoft JhengHei" w:hAnsi="Microsoft JhengHei" w:eastAsia="Microsoft JhengHei" w:ascii="Microsoft JhengHei"/>
          <w:spacing w:val="0"/>
          <w:w w:val="100"/>
          <w:sz w:val="21"/>
          <w:szCs w:val="21"/>
        </w:rPr>
        <w:t>级</w:t>
      </w:r>
      <w:r>
        <w:rPr>
          <w:rFonts w:cs="Microsoft JhengHei" w:hAnsi="Microsoft JhengHei" w:eastAsia="Microsoft JhengHei" w:ascii="Microsoft JhengHei"/>
          <w:spacing w:val="-28"/>
          <w:w w:val="100"/>
          <w:sz w:val="21"/>
          <w:szCs w:val="21"/>
        </w:rPr>
        <w:t>，</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0"/>
          <w:w w:val="100"/>
          <w:sz w:val="21"/>
          <w:szCs w:val="21"/>
        </w:rPr>
        <w:t>9</w:t>
      </w:r>
      <w:r>
        <w:rPr>
          <w:rFonts w:cs="Times New Roman" w:hAnsi="Times New Roman" w:eastAsia="Times New Roman" w:ascii="Times New Roman"/>
          <w:spacing w:val="-13"/>
          <w:w w:val="100"/>
          <w:sz w:val="21"/>
          <w:szCs w:val="21"/>
        </w:rPr>
        <w:t> </w:t>
      </w:r>
      <w:r>
        <w:rPr>
          <w:rFonts w:cs="Microsoft JhengHei" w:hAnsi="Microsoft JhengHei" w:eastAsia="Microsoft JhengHei" w:ascii="Microsoft JhengHei"/>
          <w:spacing w:val="0"/>
          <w:w w:val="99"/>
          <w:sz w:val="21"/>
          <w:szCs w:val="21"/>
        </w:rPr>
        <w:t>年设立</w:t>
      </w:r>
      <w:r>
        <w:rPr>
          <w:rFonts w:cs="Microsoft JhengHei" w:hAnsi="Microsoft JhengHei" w:eastAsia="Microsoft JhengHei" w:ascii="Microsoft JhengHei"/>
          <w:spacing w:val="7"/>
          <w:w w:val="99"/>
          <w:sz w:val="21"/>
          <w:szCs w:val="21"/>
        </w:rPr>
        <w:t>教</w:t>
      </w:r>
      <w:r>
        <w:rPr>
          <w:rFonts w:cs="Microsoft JhengHei" w:hAnsi="Microsoft JhengHei" w:eastAsia="Microsoft JhengHei" w:ascii="Microsoft JhengHei"/>
          <w:spacing w:val="0"/>
          <w:w w:val="99"/>
          <w:sz w:val="21"/>
          <w:szCs w:val="21"/>
        </w:rPr>
        <w:t>育部长江特聘</w:t>
      </w:r>
      <w:r>
        <w:rPr>
          <w:rFonts w:cs="Microsoft JhengHei" w:hAnsi="Microsoft JhengHei" w:eastAsia="Microsoft JhengHei" w:ascii="Microsoft JhengHei"/>
          <w:spacing w:val="7"/>
          <w:w w:val="99"/>
          <w:sz w:val="21"/>
          <w:szCs w:val="21"/>
        </w:rPr>
        <w:t>教</w:t>
      </w:r>
      <w:r>
        <w:rPr>
          <w:rFonts w:cs="Microsoft JhengHei" w:hAnsi="Microsoft JhengHei" w:eastAsia="Microsoft JhengHei" w:ascii="Microsoft JhengHei"/>
          <w:spacing w:val="0"/>
          <w:w w:val="99"/>
          <w:sz w:val="21"/>
          <w:szCs w:val="21"/>
        </w:rPr>
        <w:t>授岗</w:t>
      </w:r>
      <w:r>
        <w:rPr>
          <w:rFonts w:cs="Microsoft JhengHei" w:hAnsi="Microsoft JhengHei" w:eastAsia="Microsoft JhengHei" w:ascii="Microsoft JhengHei"/>
          <w:spacing w:val="-33"/>
          <w:w w:val="99"/>
          <w:sz w:val="21"/>
          <w:szCs w:val="21"/>
        </w:rPr>
        <w:t>，</w:t>
      </w:r>
      <w:r>
        <w:rPr>
          <w:rFonts w:cs="Times New Roman" w:hAnsi="Times New Roman" w:eastAsia="Times New Roman" w:ascii="Times New Roman"/>
          <w:spacing w:val="3"/>
          <w:w w:val="99"/>
          <w:sz w:val="21"/>
          <w:szCs w:val="21"/>
        </w:rPr>
        <w:t>2</w:t>
      </w:r>
      <w:r>
        <w:rPr>
          <w:rFonts w:cs="Times New Roman" w:hAnsi="Times New Roman" w:eastAsia="Times New Roman" w:ascii="Times New Roman"/>
          <w:spacing w:val="3"/>
          <w:w w:val="99"/>
          <w:sz w:val="21"/>
          <w:szCs w:val="21"/>
        </w:rPr>
        <w:t>0</w:t>
      </w: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0"/>
          <w:w w:val="99"/>
          <w:sz w:val="21"/>
          <w:szCs w:val="21"/>
        </w:rPr>
        <w:t>2</w:t>
      </w:r>
      <w:r>
        <w:rPr>
          <w:rFonts w:cs="Times New Roman" w:hAnsi="Times New Roman" w:eastAsia="Times New Roman" w:ascii="Times New Roman"/>
          <w:spacing w:val="2"/>
          <w:w w:val="99"/>
          <w:sz w:val="21"/>
          <w:szCs w:val="21"/>
        </w:rPr>
        <w:t> </w:t>
      </w:r>
      <w:r>
        <w:rPr>
          <w:rFonts w:cs="Microsoft JhengHei" w:hAnsi="Microsoft JhengHei" w:eastAsia="Microsoft JhengHei" w:ascii="Microsoft JhengHei"/>
          <w:spacing w:val="0"/>
          <w:w w:val="100"/>
          <w:sz w:val="21"/>
          <w:szCs w:val="21"/>
        </w:rPr>
        <w:t>年被评选</w:t>
      </w:r>
      <w:r>
        <w:rPr>
          <w:rFonts w:cs="Microsoft JhengHei" w:hAnsi="Microsoft JhengHei" w:eastAsia="Microsoft JhengHei" w:ascii="Microsoft JhengHei"/>
          <w:spacing w:val="7"/>
          <w:w w:val="100"/>
          <w:sz w:val="21"/>
          <w:szCs w:val="21"/>
        </w:rPr>
        <w:t>为</w:t>
      </w:r>
      <w:r>
        <w:rPr>
          <w:rFonts w:cs="Microsoft JhengHei" w:hAnsi="Microsoft JhengHei" w:eastAsia="Microsoft JhengHei" w:ascii="Microsoft JhengHei"/>
          <w:spacing w:val="0"/>
          <w:w w:val="100"/>
          <w:sz w:val="21"/>
          <w:szCs w:val="21"/>
        </w:rPr>
        <w:t>国家重点学</w:t>
      </w:r>
      <w:r>
        <w:rPr>
          <w:rFonts w:cs="Microsoft JhengHei" w:hAnsi="Microsoft JhengHei" w:eastAsia="Microsoft JhengHei" w:ascii="Microsoft JhengHei"/>
          <w:spacing w:val="2"/>
          <w:w w:val="100"/>
          <w:sz w:val="21"/>
          <w:szCs w:val="21"/>
        </w:rPr>
        <w:t>科</w:t>
      </w:r>
      <w:r>
        <w:rPr>
          <w:rFonts w:cs="Microsoft JhengHei" w:hAnsi="Microsoft JhengHei" w:eastAsia="Microsoft JhengHei" w:ascii="Microsoft JhengHei"/>
          <w:spacing w:val="-29"/>
          <w:w w:val="100"/>
          <w:sz w:val="21"/>
          <w:szCs w:val="21"/>
        </w:rPr>
        <w:t>，</w:t>
      </w:r>
      <w:r>
        <w:rPr>
          <w:rFonts w:cs="Times New Roman" w:hAnsi="Times New Roman" w:eastAsia="Times New Roman" w:ascii="Times New Roman"/>
          <w:spacing w:val="-4"/>
          <w:w w:val="100"/>
          <w:sz w:val="21"/>
          <w:szCs w:val="21"/>
        </w:rPr>
        <w:t>2</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0"/>
          <w:w w:val="100"/>
          <w:sz w:val="21"/>
          <w:szCs w:val="21"/>
        </w:rPr>
        <w:t>7</w:t>
      </w:r>
      <w:r>
        <w:rPr>
          <w:rFonts w:cs="Times New Roman" w:hAnsi="Times New Roman" w:eastAsia="Times New Roman" w:ascii="Times New Roman"/>
          <w:spacing w:val="0"/>
          <w:w w:val="100"/>
          <w:sz w:val="21"/>
          <w:szCs w:val="21"/>
        </w:rPr>
        <w:t> </w:t>
      </w:r>
      <w:r>
        <w:rPr>
          <w:rFonts w:cs="Microsoft JhengHei" w:hAnsi="Microsoft JhengHei" w:eastAsia="Microsoft JhengHei" w:ascii="Microsoft JhengHei"/>
          <w:spacing w:val="0"/>
          <w:w w:val="99"/>
          <w:sz w:val="21"/>
          <w:szCs w:val="21"/>
        </w:rPr>
        <w:t>年圆满通过国务院</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位办组织的</w:t>
      </w:r>
      <w:r>
        <w:rPr>
          <w:rFonts w:cs="Microsoft JhengHei" w:hAnsi="Microsoft JhengHei" w:eastAsia="Microsoft JhengHei" w:ascii="Microsoft JhengHei"/>
          <w:spacing w:val="7"/>
          <w:w w:val="99"/>
          <w:sz w:val="21"/>
          <w:szCs w:val="21"/>
        </w:rPr>
        <w:t>评</w:t>
      </w:r>
      <w:r>
        <w:rPr>
          <w:rFonts w:cs="Microsoft JhengHei" w:hAnsi="Microsoft JhengHei" w:eastAsia="Microsoft JhengHei" w:ascii="Microsoft JhengHei"/>
          <w:spacing w:val="0"/>
          <w:w w:val="99"/>
          <w:sz w:val="21"/>
          <w:szCs w:val="21"/>
        </w:rPr>
        <w:t>估，成为新</w:t>
      </w:r>
      <w:r>
        <w:rPr>
          <w:rFonts w:cs="Microsoft JhengHei" w:hAnsi="Microsoft JhengHei" w:eastAsia="Microsoft JhengHei" w:ascii="Microsoft JhengHei"/>
          <w:spacing w:val="7"/>
          <w:w w:val="99"/>
          <w:sz w:val="21"/>
          <w:szCs w:val="21"/>
        </w:rPr>
        <w:t>一</w:t>
      </w:r>
      <w:r>
        <w:rPr>
          <w:rFonts w:cs="Microsoft JhengHei" w:hAnsi="Microsoft JhengHei" w:eastAsia="Microsoft JhengHei" w:ascii="Microsoft JhengHei"/>
          <w:spacing w:val="0"/>
          <w:w w:val="99"/>
          <w:sz w:val="21"/>
          <w:szCs w:val="21"/>
        </w:rPr>
        <w:t>轮的国家重</w:t>
      </w:r>
      <w:r>
        <w:rPr>
          <w:rFonts w:cs="Microsoft JhengHei" w:hAnsi="Microsoft JhengHei" w:eastAsia="Microsoft JhengHei" w:ascii="Microsoft JhengHei"/>
          <w:spacing w:val="7"/>
          <w:w w:val="99"/>
          <w:sz w:val="21"/>
          <w:szCs w:val="21"/>
        </w:rPr>
        <w:t>点</w:t>
      </w:r>
      <w:r>
        <w:rPr>
          <w:rFonts w:cs="Microsoft JhengHei" w:hAnsi="Microsoft JhengHei" w:eastAsia="Microsoft JhengHei" w:ascii="Microsoft JhengHei"/>
          <w:spacing w:val="0"/>
          <w:w w:val="99"/>
          <w:sz w:val="21"/>
          <w:szCs w:val="21"/>
        </w:rPr>
        <w:t>学科</w:t>
      </w:r>
      <w:r>
        <w:rPr>
          <w:rFonts w:cs="Microsoft JhengHei" w:hAnsi="Microsoft JhengHei" w:eastAsia="Microsoft JhengHei" w:ascii="Microsoft JhengHei"/>
          <w:spacing w:val="5"/>
          <w:w w:val="99"/>
          <w:sz w:val="21"/>
          <w:szCs w:val="21"/>
        </w:rPr>
        <w:t>；</w:t>
      </w:r>
      <w:r>
        <w:rPr>
          <w:rFonts w:cs="Times New Roman" w:hAnsi="Times New Roman" w:eastAsia="Times New Roman" w:ascii="Times New Roman"/>
          <w:spacing w:val="3"/>
          <w:w w:val="99"/>
          <w:sz w:val="21"/>
          <w:szCs w:val="21"/>
        </w:rPr>
        <w:t>2</w:t>
      </w:r>
      <w:r>
        <w:rPr>
          <w:rFonts w:cs="Times New Roman" w:hAnsi="Times New Roman" w:eastAsia="Times New Roman" w:ascii="Times New Roman"/>
          <w:spacing w:val="3"/>
          <w:w w:val="99"/>
          <w:sz w:val="21"/>
          <w:szCs w:val="21"/>
        </w:rPr>
        <w:t>0</w:t>
      </w: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0"/>
          <w:w w:val="99"/>
          <w:sz w:val="21"/>
          <w:szCs w:val="21"/>
        </w:rPr>
        <w:t>6</w:t>
      </w:r>
      <w:r>
        <w:rPr>
          <w:rFonts w:cs="Times New Roman" w:hAnsi="Times New Roman" w:eastAsia="Times New Roman" w:ascii="Times New Roman"/>
          <w:spacing w:val="11"/>
          <w:w w:val="99"/>
          <w:sz w:val="21"/>
          <w:szCs w:val="21"/>
        </w:rPr>
        <w:t> </w:t>
      </w:r>
      <w:r>
        <w:rPr>
          <w:rFonts w:cs="Microsoft JhengHei" w:hAnsi="Microsoft JhengHei" w:eastAsia="Microsoft JhengHei" w:ascii="Microsoft JhengHei"/>
          <w:spacing w:val="7"/>
          <w:w w:val="100"/>
          <w:sz w:val="21"/>
          <w:szCs w:val="21"/>
        </w:rPr>
        <w:t>年</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算机软件与理</w:t>
      </w:r>
      <w:r>
        <w:rPr>
          <w:rFonts w:cs="Microsoft JhengHei" w:hAnsi="Microsoft JhengHei" w:eastAsia="Microsoft JhengHei" w:ascii="Microsoft JhengHei"/>
          <w:spacing w:val="1"/>
          <w:w w:val="100"/>
          <w:sz w:val="21"/>
          <w:szCs w:val="21"/>
        </w:rPr>
        <w:t>论</w:t>
      </w:r>
      <w:r>
        <w:rPr>
          <w:rFonts w:cs="Times New Roman" w:hAnsi="Times New Roman" w:eastAsia="Times New Roman" w:ascii="Times New Roman"/>
          <w:spacing w:val="1"/>
          <w:w w:val="100"/>
          <w:sz w:val="21"/>
          <w:szCs w:val="21"/>
        </w:rPr>
        <w:t>”</w:t>
      </w:r>
      <w:r>
        <w:rPr>
          <w:rFonts w:cs="Microsoft JhengHei" w:hAnsi="Microsoft JhengHei" w:eastAsia="Microsoft JhengHei" w:ascii="Microsoft JhengHei"/>
          <w:spacing w:val="0"/>
          <w:w w:val="100"/>
          <w:sz w:val="21"/>
          <w:szCs w:val="21"/>
        </w:rPr>
        <w:t>成</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6" w:lineRule="exact" w:line="300"/>
        <w:ind w:left="119" w:right="173"/>
      </w:pPr>
      <w:r>
        <w:rPr>
          <w:rFonts w:cs="Microsoft JhengHei" w:hAnsi="Microsoft JhengHei" w:eastAsia="Microsoft JhengHei" w:ascii="Microsoft JhengHei"/>
          <w:spacing w:val="0"/>
          <w:w w:val="100"/>
          <w:sz w:val="21"/>
          <w:szCs w:val="21"/>
        </w:rPr>
        <w:t>为江苏省重点学科</w:t>
      </w:r>
      <w:r>
        <w:rPr>
          <w:rFonts w:cs="Microsoft JhengHei" w:hAnsi="Microsoft JhengHei" w:eastAsia="Microsoft JhengHei" w:ascii="Microsoft JhengHei"/>
          <w:spacing w:val="8"/>
          <w:w w:val="100"/>
          <w:sz w:val="21"/>
          <w:szCs w:val="21"/>
        </w:rPr>
        <w:t>；</w:t>
      </w:r>
      <w:r>
        <w:rPr>
          <w:rFonts w:cs="Times New Roman" w:hAnsi="Times New Roman" w:eastAsia="Times New Roman" w:ascii="Times New Roman"/>
          <w:spacing w:val="3"/>
          <w:w w:val="100"/>
          <w:sz w:val="21"/>
          <w:szCs w:val="21"/>
        </w:rPr>
        <w:t>2</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0"/>
          <w:w w:val="100"/>
          <w:sz w:val="21"/>
          <w:szCs w:val="21"/>
        </w:rPr>
        <w:t>1</w:t>
      </w:r>
      <w:r>
        <w:rPr>
          <w:rFonts w:cs="Times New Roman" w:hAnsi="Times New Roman" w:eastAsia="Times New Roman" w:ascii="Times New Roman"/>
          <w:spacing w:val="-13"/>
          <w:w w:val="100"/>
          <w:sz w:val="21"/>
          <w:szCs w:val="21"/>
        </w:rPr>
        <w:t> </w:t>
      </w:r>
      <w:r>
        <w:rPr>
          <w:rFonts w:cs="Microsoft JhengHei" w:hAnsi="Microsoft JhengHei" w:eastAsia="Microsoft JhengHei" w:ascii="Microsoft JhengHei"/>
          <w:spacing w:val="0"/>
          <w:w w:val="100"/>
          <w:sz w:val="21"/>
          <w:szCs w:val="21"/>
        </w:rPr>
        <w:t>年国家人</w:t>
      </w:r>
      <w:r>
        <w:rPr>
          <w:rFonts w:cs="Microsoft JhengHei" w:hAnsi="Microsoft JhengHei" w:eastAsia="Microsoft JhengHei" w:ascii="Microsoft JhengHei"/>
          <w:spacing w:val="7"/>
          <w:w w:val="100"/>
          <w:sz w:val="21"/>
          <w:szCs w:val="21"/>
        </w:rPr>
        <w:t>事</w:t>
      </w:r>
      <w:r>
        <w:rPr>
          <w:rFonts w:cs="Microsoft JhengHei" w:hAnsi="Microsoft JhengHei" w:eastAsia="Microsoft JhengHei" w:ascii="Microsoft JhengHei"/>
          <w:spacing w:val="0"/>
          <w:w w:val="100"/>
          <w:sz w:val="21"/>
          <w:szCs w:val="21"/>
        </w:rPr>
        <w:t>部批准建立</w:t>
      </w:r>
      <w:r>
        <w:rPr>
          <w:rFonts w:cs="Microsoft JhengHei" w:hAnsi="Microsoft JhengHei" w:eastAsia="Microsoft JhengHei" w:ascii="Microsoft JhengHei"/>
          <w:spacing w:val="7"/>
          <w:w w:val="100"/>
          <w:sz w:val="21"/>
          <w:szCs w:val="21"/>
        </w:rPr>
        <w:t>了</w:t>
      </w:r>
      <w:r>
        <w:rPr>
          <w:rFonts w:cs="Microsoft JhengHei" w:hAnsi="Microsoft JhengHei" w:eastAsia="Microsoft JhengHei" w:ascii="Microsoft JhengHei"/>
          <w:spacing w:val="0"/>
          <w:w w:val="100"/>
          <w:sz w:val="21"/>
          <w:szCs w:val="21"/>
        </w:rPr>
        <w:t>东南大</w:t>
      </w:r>
      <w:r>
        <w:rPr>
          <w:rFonts w:cs="Microsoft JhengHei" w:hAnsi="Microsoft JhengHei" w:eastAsia="Microsoft JhengHei" w:ascii="Microsoft JhengHei"/>
          <w:spacing w:val="10"/>
          <w:w w:val="100"/>
          <w:sz w:val="21"/>
          <w:szCs w:val="21"/>
        </w:rPr>
        <w:t>学</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科学与技</w:t>
      </w:r>
      <w:r>
        <w:rPr>
          <w:rFonts w:cs="Microsoft JhengHei" w:hAnsi="Microsoft JhengHei" w:eastAsia="Microsoft JhengHei" w:ascii="Microsoft JhengHei"/>
          <w:spacing w:val="8"/>
          <w:w w:val="100"/>
          <w:sz w:val="21"/>
          <w:szCs w:val="21"/>
        </w:rPr>
        <w:t>术</w:t>
      </w:r>
      <w:r>
        <w:rPr>
          <w:rFonts w:cs="Times New Roman" w:hAnsi="Times New Roman" w:eastAsia="Times New Roman" w:ascii="Times New Roman"/>
          <w:spacing w:val="1"/>
          <w:w w:val="100"/>
          <w:sz w:val="21"/>
          <w:szCs w:val="21"/>
        </w:rPr>
        <w:t>”</w:t>
      </w:r>
      <w:r>
        <w:rPr>
          <w:rFonts w:cs="Microsoft JhengHei" w:hAnsi="Microsoft JhengHei" w:eastAsia="Microsoft JhengHei" w:ascii="Microsoft JhengHei"/>
          <w:spacing w:val="0"/>
          <w:w w:val="100"/>
          <w:sz w:val="21"/>
          <w:szCs w:val="21"/>
        </w:rPr>
        <w:t>一级学科博士后流</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动站。</w:t>
      </w:r>
      <w:r>
        <w:rPr>
          <w:rFonts w:cs="Microsoft JhengHei" w:hAnsi="Microsoft JhengHei" w:eastAsia="Microsoft JhengHei" w:ascii="Microsoft JhengHei"/>
          <w:spacing w:val="49"/>
          <w:w w:val="100"/>
          <w:sz w:val="21"/>
          <w:szCs w:val="21"/>
        </w:rPr>
        <w:t> </w:t>
      </w:r>
      <w:r>
        <w:rPr>
          <w:rFonts w:cs="Microsoft JhengHei" w:hAnsi="Microsoft JhengHei" w:eastAsia="Microsoft JhengHei" w:ascii="Microsoft JhengHei"/>
          <w:spacing w:val="7"/>
          <w:w w:val="100"/>
          <w:sz w:val="21"/>
          <w:szCs w:val="21"/>
        </w:rPr>
        <w:t>本</w:t>
      </w:r>
      <w:r>
        <w:rPr>
          <w:rFonts w:cs="Microsoft JhengHei" w:hAnsi="Microsoft JhengHei" w:eastAsia="Microsoft JhengHei" w:ascii="Microsoft JhengHei"/>
          <w:spacing w:val="0"/>
          <w:w w:val="100"/>
          <w:sz w:val="21"/>
          <w:szCs w:val="21"/>
        </w:rPr>
        <w:t>科</w:t>
      </w:r>
      <w:r>
        <w:rPr>
          <w:rFonts w:cs="Microsoft JhengHei" w:hAnsi="Microsoft JhengHei" w:eastAsia="Microsoft JhengHei" w:ascii="Microsoft JhengHei"/>
          <w:spacing w:val="7"/>
          <w:w w:val="100"/>
          <w:sz w:val="21"/>
          <w:szCs w:val="21"/>
        </w:rPr>
        <w:t>专</w:t>
      </w:r>
      <w:r>
        <w:rPr>
          <w:rFonts w:cs="Microsoft JhengHei" w:hAnsi="Microsoft JhengHei" w:eastAsia="Microsoft JhengHei" w:ascii="Microsoft JhengHei"/>
          <w:spacing w:val="8"/>
          <w:w w:val="100"/>
          <w:sz w:val="21"/>
          <w:szCs w:val="21"/>
        </w:rPr>
        <w:t>业</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算机</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w:t>
      </w:r>
      <w:r>
        <w:rPr>
          <w:rFonts w:cs="Microsoft JhengHei" w:hAnsi="Microsoft JhengHei" w:eastAsia="Microsoft JhengHei" w:ascii="Microsoft JhengHei"/>
          <w:spacing w:val="2"/>
          <w:w w:val="100"/>
          <w:sz w:val="21"/>
          <w:szCs w:val="21"/>
        </w:rPr>
        <w:t>术</w:t>
      </w:r>
      <w:r>
        <w:rPr>
          <w:rFonts w:cs="Times New Roman" w:hAnsi="Times New Roman" w:eastAsia="Times New Roman" w:ascii="Times New Roman"/>
          <w:spacing w:val="8"/>
          <w:w w:val="100"/>
          <w:sz w:val="21"/>
          <w:szCs w:val="21"/>
        </w:rPr>
        <w:t>”</w:t>
      </w:r>
      <w:r>
        <w:rPr>
          <w:rFonts w:cs="Microsoft JhengHei" w:hAnsi="Microsoft JhengHei" w:eastAsia="Microsoft JhengHei" w:ascii="Microsoft JhengHei"/>
          <w:spacing w:val="0"/>
          <w:w w:val="100"/>
          <w:sz w:val="21"/>
          <w:szCs w:val="21"/>
        </w:rPr>
        <w:t>是国</w:t>
      </w:r>
      <w:r>
        <w:rPr>
          <w:rFonts w:cs="Microsoft JhengHei" w:hAnsi="Microsoft JhengHei" w:eastAsia="Microsoft JhengHei" w:ascii="Microsoft JhengHei"/>
          <w:spacing w:val="7"/>
          <w:w w:val="100"/>
          <w:sz w:val="21"/>
          <w:szCs w:val="21"/>
        </w:rPr>
        <w:t>家</w:t>
      </w:r>
      <w:r>
        <w:rPr>
          <w:rFonts w:cs="Microsoft JhengHei" w:hAnsi="Microsoft JhengHei" w:eastAsia="Microsoft JhengHei" w:ascii="Microsoft JhengHei"/>
          <w:spacing w:val="0"/>
          <w:w w:val="100"/>
          <w:sz w:val="21"/>
          <w:szCs w:val="21"/>
        </w:rPr>
        <w:t>特</w:t>
      </w:r>
      <w:r>
        <w:rPr>
          <w:rFonts w:cs="Microsoft JhengHei" w:hAnsi="Microsoft JhengHei" w:eastAsia="Microsoft JhengHei" w:ascii="Microsoft JhengHei"/>
          <w:spacing w:val="7"/>
          <w:w w:val="100"/>
          <w:sz w:val="21"/>
          <w:szCs w:val="21"/>
        </w:rPr>
        <w:t>色</w:t>
      </w:r>
      <w:r>
        <w:rPr>
          <w:rFonts w:cs="Microsoft JhengHei" w:hAnsi="Microsoft JhengHei" w:eastAsia="Microsoft JhengHei" w:ascii="Microsoft JhengHei"/>
          <w:spacing w:val="0"/>
          <w:w w:val="100"/>
          <w:sz w:val="21"/>
          <w:szCs w:val="21"/>
        </w:rPr>
        <w:t>专业</w:t>
      </w:r>
      <w:r>
        <w:rPr>
          <w:rFonts w:cs="Microsoft JhengHei" w:hAnsi="Microsoft JhengHei" w:eastAsia="Microsoft JhengHei" w:ascii="Microsoft JhengHei"/>
          <w:spacing w:val="7"/>
          <w:w w:val="100"/>
          <w:sz w:val="21"/>
          <w:szCs w:val="21"/>
        </w:rPr>
        <w:t>建</w:t>
      </w:r>
      <w:r>
        <w:rPr>
          <w:rFonts w:cs="Microsoft JhengHei" w:hAnsi="Microsoft JhengHei" w:eastAsia="Microsoft JhengHei" w:ascii="Microsoft JhengHei"/>
          <w:spacing w:val="0"/>
          <w:w w:val="100"/>
          <w:sz w:val="21"/>
          <w:szCs w:val="21"/>
        </w:rPr>
        <w:t>设</w:t>
      </w:r>
      <w:r>
        <w:rPr>
          <w:rFonts w:cs="Microsoft JhengHei" w:hAnsi="Microsoft JhengHei" w:eastAsia="Microsoft JhengHei" w:ascii="Microsoft JhengHei"/>
          <w:spacing w:val="7"/>
          <w:w w:val="100"/>
          <w:sz w:val="21"/>
          <w:szCs w:val="21"/>
        </w:rPr>
        <w:t>点</w:t>
      </w:r>
      <w:r>
        <w:rPr>
          <w:rFonts w:cs="Microsoft JhengHei" w:hAnsi="Microsoft JhengHei" w:eastAsia="Microsoft JhengHei" w:ascii="Microsoft JhengHei"/>
          <w:spacing w:val="0"/>
          <w:w w:val="100"/>
          <w:sz w:val="21"/>
          <w:szCs w:val="21"/>
        </w:rPr>
        <w:t>、江</w:t>
      </w:r>
      <w:r>
        <w:rPr>
          <w:rFonts w:cs="Microsoft JhengHei" w:hAnsi="Microsoft JhengHei" w:eastAsia="Microsoft JhengHei" w:ascii="Microsoft JhengHei"/>
          <w:spacing w:val="7"/>
          <w:w w:val="100"/>
          <w:sz w:val="21"/>
          <w:szCs w:val="21"/>
        </w:rPr>
        <w:t>苏</w:t>
      </w:r>
      <w:r>
        <w:rPr>
          <w:rFonts w:cs="Microsoft JhengHei" w:hAnsi="Microsoft JhengHei" w:eastAsia="Microsoft JhengHei" w:ascii="Microsoft JhengHei"/>
          <w:spacing w:val="0"/>
          <w:w w:val="100"/>
          <w:sz w:val="21"/>
          <w:szCs w:val="21"/>
        </w:rPr>
        <w:t>省</w:t>
      </w:r>
      <w:r>
        <w:rPr>
          <w:rFonts w:cs="Microsoft JhengHei" w:hAnsi="Microsoft JhengHei" w:eastAsia="Microsoft JhengHei" w:ascii="Microsoft JhengHei"/>
          <w:spacing w:val="7"/>
          <w:w w:val="100"/>
          <w:sz w:val="21"/>
          <w:szCs w:val="21"/>
        </w:rPr>
        <w:t>品</w:t>
      </w:r>
      <w:r>
        <w:rPr>
          <w:rFonts w:cs="Microsoft JhengHei" w:hAnsi="Microsoft JhengHei" w:eastAsia="Microsoft JhengHei" w:ascii="Microsoft JhengHei"/>
          <w:spacing w:val="0"/>
          <w:w w:val="100"/>
          <w:sz w:val="21"/>
          <w:szCs w:val="21"/>
        </w:rPr>
        <w:t>牌专</w:t>
      </w:r>
      <w:r>
        <w:rPr>
          <w:rFonts w:cs="Microsoft JhengHei" w:hAnsi="Microsoft JhengHei" w:eastAsia="Microsoft JhengHei" w:ascii="Microsoft JhengHei"/>
          <w:spacing w:val="7"/>
          <w:w w:val="100"/>
          <w:sz w:val="21"/>
          <w:szCs w:val="21"/>
        </w:rPr>
        <w:t>业</w:t>
      </w:r>
      <w:r>
        <w:rPr>
          <w:rFonts w:cs="Microsoft JhengHei" w:hAnsi="Microsoft JhengHei" w:eastAsia="Microsoft JhengHei" w:ascii="Microsoft JhengHei"/>
          <w:spacing w:val="12"/>
          <w:w w:val="100"/>
          <w:sz w:val="21"/>
          <w:szCs w:val="21"/>
        </w:rPr>
        <w:t>。</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0"/>
          <w:w w:val="100"/>
          <w:sz w:val="21"/>
          <w:szCs w:val="21"/>
        </w:rPr>
        <w:t>计</w:t>
      </w:r>
      <w:r>
        <w:rPr>
          <w:rFonts w:cs="Microsoft JhengHei" w:hAnsi="Microsoft JhengHei" w:eastAsia="Microsoft JhengHei" w:ascii="Microsoft JhengHei"/>
          <w:spacing w:val="7"/>
          <w:w w:val="100"/>
          <w:sz w:val="21"/>
          <w:szCs w:val="21"/>
        </w:rPr>
        <w:t>算</w:t>
      </w:r>
      <w:r>
        <w:rPr>
          <w:rFonts w:cs="Microsoft JhengHei" w:hAnsi="Microsoft JhengHei" w:eastAsia="Microsoft JhengHei" w:ascii="Microsoft JhengHei"/>
          <w:spacing w:val="0"/>
          <w:w w:val="100"/>
          <w:sz w:val="21"/>
          <w:szCs w:val="21"/>
        </w:rPr>
        <w:t>机</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学实验</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lineRule="exact" w:line="300"/>
        <w:ind w:left="119" w:right="5388"/>
      </w:pPr>
      <w:r>
        <w:rPr>
          <w:rFonts w:cs="Microsoft JhengHei" w:hAnsi="Microsoft JhengHei" w:eastAsia="Microsoft JhengHei" w:ascii="Microsoft JhengHei"/>
          <w:spacing w:val="0"/>
          <w:w w:val="100"/>
          <w:position w:val="-1"/>
          <w:sz w:val="21"/>
          <w:szCs w:val="21"/>
        </w:rPr>
        <w:t>中心</w:t>
      </w:r>
      <w:r>
        <w:rPr>
          <w:rFonts w:cs="Times New Roman" w:hAnsi="Times New Roman" w:eastAsia="Times New Roman" w:ascii="Times New Roman"/>
          <w:spacing w:val="1"/>
          <w:w w:val="100"/>
          <w:position w:val="-1"/>
          <w:sz w:val="21"/>
          <w:szCs w:val="21"/>
        </w:rPr>
        <w:t>”</w:t>
      </w:r>
      <w:r>
        <w:rPr>
          <w:rFonts w:cs="Microsoft JhengHei" w:hAnsi="Microsoft JhengHei" w:eastAsia="Microsoft JhengHei" w:ascii="Microsoft JhengHei"/>
          <w:spacing w:val="0"/>
          <w:w w:val="100"/>
          <w:position w:val="-1"/>
          <w:sz w:val="21"/>
          <w:szCs w:val="21"/>
        </w:rPr>
        <w:t>是国家</w:t>
      </w:r>
      <w:r>
        <w:rPr>
          <w:rFonts w:cs="Microsoft JhengHei" w:hAnsi="Microsoft JhengHei" w:eastAsia="Microsoft JhengHei" w:ascii="Microsoft JhengHei"/>
          <w:spacing w:val="1"/>
          <w:w w:val="100"/>
          <w:position w:val="-1"/>
          <w:sz w:val="21"/>
          <w:szCs w:val="21"/>
        </w:rPr>
        <w:t>级</w:t>
      </w:r>
      <w:r>
        <w:rPr>
          <w:rFonts w:cs="Microsoft JhengHei" w:hAnsi="Microsoft JhengHei" w:eastAsia="Microsoft JhengHei" w:ascii="Microsoft JhengHei"/>
          <w:spacing w:val="0"/>
          <w:w w:val="100"/>
          <w:position w:val="-1"/>
          <w:sz w:val="21"/>
          <w:szCs w:val="21"/>
        </w:rPr>
        <w:t>实验</w:t>
      </w:r>
      <w:r>
        <w:rPr>
          <w:rFonts w:cs="Microsoft JhengHei" w:hAnsi="Microsoft JhengHei" w:eastAsia="Microsoft JhengHei" w:ascii="Microsoft JhengHei"/>
          <w:spacing w:val="7"/>
          <w:w w:val="100"/>
          <w:position w:val="-1"/>
          <w:sz w:val="21"/>
          <w:szCs w:val="21"/>
        </w:rPr>
        <w:t>教</w:t>
      </w:r>
      <w:r>
        <w:rPr>
          <w:rFonts w:cs="Microsoft JhengHei" w:hAnsi="Microsoft JhengHei" w:eastAsia="Microsoft JhengHei" w:ascii="Microsoft JhengHei"/>
          <w:spacing w:val="0"/>
          <w:w w:val="100"/>
          <w:position w:val="-1"/>
          <w:sz w:val="21"/>
          <w:szCs w:val="21"/>
        </w:rPr>
        <w:t>学示范中心</w:t>
      </w:r>
      <w:r>
        <w:rPr>
          <w:rFonts w:cs="Microsoft JhengHei" w:hAnsi="Microsoft JhengHei" w:eastAsia="Microsoft JhengHei" w:ascii="Microsoft JhengHei"/>
          <w:spacing w:val="7"/>
          <w:w w:val="100"/>
          <w:position w:val="-1"/>
          <w:sz w:val="21"/>
          <w:szCs w:val="21"/>
        </w:rPr>
        <w:t>建</w:t>
      </w:r>
      <w:r>
        <w:rPr>
          <w:rFonts w:cs="Microsoft JhengHei" w:hAnsi="Microsoft JhengHei" w:eastAsia="Microsoft JhengHei" w:ascii="Microsoft JhengHei"/>
          <w:spacing w:val="0"/>
          <w:w w:val="100"/>
          <w:position w:val="-1"/>
          <w:sz w:val="21"/>
          <w:szCs w:val="21"/>
        </w:rPr>
        <w:t>设</w:t>
      </w:r>
      <w:r>
        <w:rPr>
          <w:rFonts w:cs="Microsoft JhengHei" w:hAnsi="Microsoft JhengHei" w:eastAsia="Microsoft JhengHei" w:ascii="Microsoft JhengHei"/>
          <w:spacing w:val="2"/>
          <w:w w:val="100"/>
          <w:position w:val="-1"/>
          <w:sz w:val="21"/>
          <w:szCs w:val="21"/>
        </w:rPr>
        <w:t>点</w:t>
      </w:r>
      <w:r>
        <w:rPr>
          <w:rFonts w:cs="Microsoft JhengHei" w:hAnsi="Microsoft JhengHei" w:eastAsia="Microsoft JhengHei" w:ascii="Microsoft JhengHei"/>
          <w:spacing w:val="0"/>
          <w:w w:val="100"/>
          <w:position w:val="-1"/>
          <w:sz w:val="21"/>
          <w:szCs w:val="21"/>
        </w:rPr>
        <w:t>。</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4" w:lineRule="exact" w:line="320"/>
        <w:ind w:left="119" w:right="64" w:firstLine="468"/>
      </w:pPr>
      <w:r>
        <w:rPr>
          <w:rFonts w:cs="Microsoft JhengHei" w:hAnsi="Microsoft JhengHei" w:eastAsia="Microsoft JhengHei" w:ascii="Microsoft JhengHei"/>
          <w:spacing w:val="0"/>
          <w:w w:val="100"/>
          <w:sz w:val="21"/>
          <w:szCs w:val="21"/>
        </w:rPr>
        <w:t>自</w:t>
      </w:r>
      <w:r>
        <w:rPr>
          <w:rFonts w:cs="Microsoft JhengHei" w:hAnsi="Microsoft JhengHei" w:eastAsia="Microsoft JhengHei" w:ascii="Microsoft JhengHei"/>
          <w:spacing w:val="-4"/>
          <w:w w:val="100"/>
          <w:sz w:val="21"/>
          <w:szCs w:val="21"/>
        </w:rPr>
        <w:t> </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3"/>
          <w:w w:val="100"/>
          <w:sz w:val="21"/>
          <w:szCs w:val="21"/>
        </w:rPr>
        <w:t>9</w:t>
      </w:r>
      <w:r>
        <w:rPr>
          <w:rFonts w:cs="Times New Roman" w:hAnsi="Times New Roman" w:eastAsia="Times New Roman" w:ascii="Times New Roman"/>
          <w:spacing w:val="0"/>
          <w:w w:val="100"/>
          <w:sz w:val="21"/>
          <w:szCs w:val="21"/>
        </w:rPr>
        <w:t>5</w:t>
      </w:r>
      <w:r>
        <w:rPr>
          <w:rFonts w:cs="Times New Roman" w:hAnsi="Times New Roman" w:eastAsia="Times New Roman" w:ascii="Times New Roman"/>
          <w:spacing w:val="-9"/>
          <w:w w:val="100"/>
          <w:sz w:val="21"/>
          <w:szCs w:val="21"/>
        </w:rPr>
        <w:t> </w:t>
      </w:r>
      <w:r>
        <w:rPr>
          <w:rFonts w:cs="Microsoft JhengHei" w:hAnsi="Microsoft JhengHei" w:eastAsia="Microsoft JhengHei" w:ascii="Microsoft JhengHei"/>
          <w:spacing w:val="0"/>
          <w:w w:val="98"/>
          <w:sz w:val="21"/>
          <w:szCs w:val="21"/>
        </w:rPr>
        <w:t>年</w:t>
      </w:r>
      <w:r>
        <w:rPr>
          <w:rFonts w:cs="Microsoft JhengHei" w:hAnsi="Microsoft JhengHei" w:eastAsia="Microsoft JhengHei" w:ascii="Microsoft JhengHei"/>
          <w:spacing w:val="7"/>
          <w:w w:val="98"/>
          <w:sz w:val="21"/>
          <w:szCs w:val="21"/>
        </w:rPr>
        <w:t>以</w:t>
      </w:r>
      <w:r>
        <w:rPr>
          <w:rFonts w:cs="Microsoft JhengHei" w:hAnsi="Microsoft JhengHei" w:eastAsia="Microsoft JhengHei" w:ascii="Microsoft JhengHei"/>
          <w:spacing w:val="0"/>
          <w:w w:val="98"/>
          <w:sz w:val="21"/>
          <w:szCs w:val="21"/>
        </w:rPr>
        <w:t>来</w:t>
      </w:r>
      <w:r>
        <w:rPr>
          <w:rFonts w:cs="Microsoft JhengHei" w:hAnsi="Microsoft JhengHei" w:eastAsia="Microsoft JhengHei" w:ascii="Microsoft JhengHei"/>
          <w:spacing w:val="-57"/>
          <w:w w:val="98"/>
          <w:sz w:val="21"/>
          <w:szCs w:val="21"/>
        </w:rPr>
        <w:t>，</w:t>
      </w:r>
      <w:r>
        <w:rPr>
          <w:rFonts w:cs="Microsoft JhengHei" w:hAnsi="Microsoft JhengHei" w:eastAsia="Microsoft JhengHei" w:ascii="Microsoft JhengHei"/>
          <w:spacing w:val="0"/>
          <w:w w:val="98"/>
          <w:sz w:val="21"/>
          <w:szCs w:val="21"/>
        </w:rPr>
        <w:t>本院</w:t>
      </w:r>
      <w:r>
        <w:rPr>
          <w:rFonts w:cs="Microsoft JhengHei" w:hAnsi="Microsoft JhengHei" w:eastAsia="Microsoft JhengHei" w:ascii="Microsoft JhengHei"/>
          <w:spacing w:val="7"/>
          <w:w w:val="98"/>
          <w:sz w:val="21"/>
          <w:szCs w:val="21"/>
        </w:rPr>
        <w:t>承</w:t>
      </w:r>
      <w:r>
        <w:rPr>
          <w:rFonts w:cs="Microsoft JhengHei" w:hAnsi="Microsoft JhengHei" w:eastAsia="Microsoft JhengHei" w:ascii="Microsoft JhengHei"/>
          <w:spacing w:val="0"/>
          <w:w w:val="98"/>
          <w:sz w:val="21"/>
          <w:szCs w:val="21"/>
        </w:rPr>
        <w:t>担的各类科</w:t>
      </w:r>
      <w:r>
        <w:rPr>
          <w:rFonts w:cs="Microsoft JhengHei" w:hAnsi="Microsoft JhengHei" w:eastAsia="Microsoft JhengHei" w:ascii="Microsoft JhengHei"/>
          <w:spacing w:val="7"/>
          <w:w w:val="98"/>
          <w:sz w:val="21"/>
          <w:szCs w:val="21"/>
        </w:rPr>
        <w:t>研</w:t>
      </w:r>
      <w:r>
        <w:rPr>
          <w:rFonts w:cs="Microsoft JhengHei" w:hAnsi="Microsoft JhengHei" w:eastAsia="Microsoft JhengHei" w:ascii="Microsoft JhengHei"/>
          <w:spacing w:val="0"/>
          <w:w w:val="98"/>
          <w:sz w:val="21"/>
          <w:szCs w:val="21"/>
        </w:rPr>
        <w:t>项目共</w:t>
      </w:r>
      <w:r>
        <w:rPr>
          <w:rFonts w:cs="Microsoft JhengHei" w:hAnsi="Microsoft JhengHei" w:eastAsia="Microsoft JhengHei" w:ascii="Microsoft JhengHei"/>
          <w:spacing w:val="42"/>
          <w:w w:val="98"/>
          <w:sz w:val="21"/>
          <w:szCs w:val="21"/>
        </w:rPr>
        <w:t> </w:t>
      </w:r>
      <w:r>
        <w:rPr>
          <w:rFonts w:cs="Times New Roman" w:hAnsi="Times New Roman" w:eastAsia="Times New Roman" w:ascii="Times New Roman"/>
          <w:spacing w:val="-4"/>
          <w:w w:val="100"/>
          <w:sz w:val="21"/>
          <w:szCs w:val="21"/>
        </w:rPr>
        <w:t>3</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7"/>
          <w:w w:val="98"/>
          <w:sz w:val="21"/>
          <w:szCs w:val="21"/>
        </w:rPr>
        <w:t>多</w:t>
      </w:r>
      <w:r>
        <w:rPr>
          <w:rFonts w:cs="Microsoft JhengHei" w:hAnsi="Microsoft JhengHei" w:eastAsia="Microsoft JhengHei" w:ascii="Microsoft JhengHei"/>
          <w:spacing w:val="0"/>
          <w:w w:val="98"/>
          <w:sz w:val="21"/>
          <w:szCs w:val="21"/>
        </w:rPr>
        <w:t>项</w:t>
      </w:r>
      <w:r>
        <w:rPr>
          <w:rFonts w:cs="Microsoft JhengHei" w:hAnsi="Microsoft JhengHei" w:eastAsia="Microsoft JhengHei" w:ascii="Microsoft JhengHei"/>
          <w:spacing w:val="-57"/>
          <w:w w:val="98"/>
          <w:sz w:val="21"/>
          <w:szCs w:val="21"/>
        </w:rPr>
        <w:t>，</w:t>
      </w:r>
      <w:r>
        <w:rPr>
          <w:rFonts w:cs="Microsoft JhengHei" w:hAnsi="Microsoft JhengHei" w:eastAsia="Microsoft JhengHei" w:ascii="Microsoft JhengHei"/>
          <w:spacing w:val="0"/>
          <w:w w:val="98"/>
          <w:sz w:val="21"/>
          <w:szCs w:val="21"/>
        </w:rPr>
        <w:t>其中</w:t>
      </w:r>
      <w:r>
        <w:rPr>
          <w:rFonts w:cs="Microsoft JhengHei" w:hAnsi="Microsoft JhengHei" w:eastAsia="Microsoft JhengHei" w:ascii="Microsoft JhengHei"/>
          <w:spacing w:val="7"/>
          <w:w w:val="98"/>
          <w:sz w:val="21"/>
          <w:szCs w:val="21"/>
        </w:rPr>
        <w:t>包</w:t>
      </w:r>
      <w:r>
        <w:rPr>
          <w:rFonts w:cs="Microsoft JhengHei" w:hAnsi="Microsoft JhengHei" w:eastAsia="Microsoft JhengHei" w:ascii="Microsoft JhengHei"/>
          <w:spacing w:val="0"/>
          <w:w w:val="98"/>
          <w:sz w:val="21"/>
          <w:szCs w:val="21"/>
        </w:rPr>
        <w:t>括国家自然科</w:t>
      </w:r>
      <w:r>
        <w:rPr>
          <w:rFonts w:cs="Microsoft JhengHei" w:hAnsi="Microsoft JhengHei" w:eastAsia="Microsoft JhengHei" w:ascii="Microsoft JhengHei"/>
          <w:spacing w:val="7"/>
          <w:w w:val="98"/>
          <w:sz w:val="21"/>
          <w:szCs w:val="21"/>
        </w:rPr>
        <w:t>学</w:t>
      </w:r>
      <w:r>
        <w:rPr>
          <w:rFonts w:cs="Microsoft JhengHei" w:hAnsi="Microsoft JhengHei" w:eastAsia="Microsoft JhengHei" w:ascii="Microsoft JhengHei"/>
          <w:spacing w:val="7"/>
          <w:w w:val="98"/>
          <w:sz w:val="21"/>
          <w:szCs w:val="21"/>
        </w:rPr>
        <w:t>基</w:t>
      </w:r>
      <w:r>
        <w:rPr>
          <w:rFonts w:cs="Microsoft JhengHei" w:hAnsi="Microsoft JhengHei" w:eastAsia="Microsoft JhengHei" w:ascii="Microsoft JhengHei"/>
          <w:spacing w:val="0"/>
          <w:w w:val="98"/>
          <w:sz w:val="21"/>
          <w:szCs w:val="21"/>
        </w:rPr>
        <w:t>金</w:t>
      </w:r>
      <w:r>
        <w:rPr>
          <w:rFonts w:cs="Microsoft JhengHei" w:hAnsi="Microsoft JhengHei" w:eastAsia="Microsoft JhengHei" w:ascii="Microsoft JhengHei"/>
          <w:spacing w:val="-57"/>
          <w:w w:val="98"/>
          <w:sz w:val="21"/>
          <w:szCs w:val="21"/>
        </w:rPr>
        <w:t>、</w:t>
      </w:r>
      <w:r>
        <w:rPr>
          <w:rFonts w:cs="Microsoft JhengHei" w:hAnsi="Microsoft JhengHei" w:eastAsia="Microsoft JhengHei" w:ascii="Microsoft JhengHei"/>
          <w:spacing w:val="0"/>
          <w:w w:val="98"/>
          <w:sz w:val="21"/>
          <w:szCs w:val="21"/>
        </w:rPr>
        <w:t>国家</w:t>
      </w:r>
      <w:r>
        <w:rPr>
          <w:rFonts w:cs="Microsoft JhengHei" w:hAnsi="Microsoft JhengHei" w:eastAsia="Microsoft JhengHei" w:ascii="Microsoft JhengHei"/>
          <w:spacing w:val="46"/>
          <w:w w:val="98"/>
          <w:sz w:val="21"/>
          <w:szCs w:val="21"/>
        </w:rPr>
        <w:t> </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3"/>
          <w:w w:val="100"/>
          <w:sz w:val="21"/>
          <w:szCs w:val="21"/>
        </w:rPr>
        <w:t>7</w:t>
      </w:r>
      <w:r>
        <w:rPr>
          <w:rFonts w:cs="Times New Roman" w:hAnsi="Times New Roman" w:eastAsia="Times New Roman" w:ascii="Times New Roman"/>
          <w:spacing w:val="-3"/>
          <w:w w:val="100"/>
          <w:sz w:val="21"/>
          <w:szCs w:val="21"/>
        </w:rPr>
        <w:t>3</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国家</w:t>
      </w:r>
      <w:r>
        <w:rPr>
          <w:rFonts w:cs="Microsoft JhengHei" w:hAnsi="Microsoft JhengHei" w:eastAsia="Microsoft JhengHei" w:ascii="Microsoft JhengHei"/>
          <w:spacing w:val="29"/>
          <w:w w:val="100"/>
          <w:sz w:val="21"/>
          <w:szCs w:val="21"/>
        </w:rPr>
        <w:t> </w:t>
      </w:r>
      <w:r>
        <w:rPr>
          <w:rFonts w:cs="Times New Roman" w:hAnsi="Times New Roman" w:eastAsia="Times New Roman" w:ascii="Times New Roman"/>
          <w:spacing w:val="-4"/>
          <w:w w:val="100"/>
          <w:sz w:val="21"/>
          <w:szCs w:val="21"/>
        </w:rPr>
        <w:t>8</w:t>
      </w:r>
      <w:r>
        <w:rPr>
          <w:rFonts w:cs="Times New Roman" w:hAnsi="Times New Roman" w:eastAsia="Times New Roman" w:ascii="Times New Roman"/>
          <w:spacing w:val="3"/>
          <w:w w:val="100"/>
          <w:sz w:val="21"/>
          <w:szCs w:val="21"/>
        </w:rPr>
        <w:t>6</w:t>
      </w:r>
      <w:r>
        <w:rPr>
          <w:rFonts w:cs="Times New Roman" w:hAnsi="Times New Roman" w:eastAsia="Times New Roman" w:ascii="Times New Roman"/>
          <w:spacing w:val="-3"/>
          <w:w w:val="100"/>
          <w:sz w:val="21"/>
          <w:szCs w:val="21"/>
        </w:rPr>
        <w:t>3</w:t>
      </w:r>
      <w:r>
        <w:rPr>
          <w:rFonts w:cs="Microsoft JhengHei" w:hAnsi="Microsoft JhengHei" w:eastAsia="Microsoft JhengHei" w:ascii="Microsoft JhengHei"/>
          <w:spacing w:val="0"/>
          <w:w w:val="100"/>
          <w:sz w:val="21"/>
          <w:szCs w:val="21"/>
        </w:rPr>
        <w:t>、国家科</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攻关、教育</w:t>
      </w:r>
      <w:r>
        <w:rPr>
          <w:rFonts w:cs="Microsoft JhengHei" w:hAnsi="Microsoft JhengHei" w:eastAsia="Microsoft JhengHei" w:ascii="Microsoft JhengHei"/>
          <w:spacing w:val="7"/>
          <w:w w:val="100"/>
          <w:sz w:val="21"/>
          <w:szCs w:val="21"/>
        </w:rPr>
        <w:t>部</w:t>
      </w:r>
      <w:r>
        <w:rPr>
          <w:rFonts w:cs="Microsoft JhengHei" w:hAnsi="Microsoft JhengHei" w:eastAsia="Microsoft JhengHei" w:ascii="Microsoft JhengHei"/>
          <w:spacing w:val="0"/>
          <w:w w:val="100"/>
          <w:sz w:val="21"/>
          <w:szCs w:val="21"/>
        </w:rPr>
        <w:t>和江苏省等</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要科研项目</w:t>
      </w:r>
      <w:r>
        <w:rPr>
          <w:rFonts w:cs="Microsoft JhengHei" w:hAnsi="Microsoft JhengHei" w:eastAsia="Microsoft JhengHei" w:ascii="Microsoft JhengHei"/>
          <w:spacing w:val="-12"/>
          <w:w w:val="100"/>
          <w:sz w:val="21"/>
          <w:szCs w:val="21"/>
        </w:rPr>
        <w:t> </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0</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27"/>
          <w:w w:val="100"/>
          <w:sz w:val="21"/>
          <w:szCs w:val="21"/>
        </w:rPr>
        <w:t> </w:t>
      </w:r>
      <w:r>
        <w:rPr>
          <w:rFonts w:cs="Microsoft JhengHei" w:hAnsi="Microsoft JhengHei" w:eastAsia="Microsoft JhengHei" w:ascii="Microsoft JhengHei"/>
          <w:spacing w:val="0"/>
          <w:w w:val="100"/>
          <w:sz w:val="21"/>
          <w:szCs w:val="21"/>
        </w:rPr>
        <w:t>多</w:t>
      </w:r>
      <w:r>
        <w:rPr>
          <w:rFonts w:cs="Microsoft JhengHei" w:hAnsi="Microsoft JhengHei" w:eastAsia="Microsoft JhengHei" w:ascii="Microsoft JhengHei"/>
          <w:spacing w:val="7"/>
          <w:w w:val="100"/>
          <w:sz w:val="21"/>
          <w:szCs w:val="21"/>
        </w:rPr>
        <w:t>项</w:t>
      </w:r>
      <w:r>
        <w:rPr>
          <w:rFonts w:cs="Microsoft JhengHei" w:hAnsi="Microsoft JhengHei" w:eastAsia="Microsoft JhengHei" w:ascii="Microsoft JhengHei"/>
          <w:spacing w:val="0"/>
          <w:w w:val="100"/>
          <w:sz w:val="21"/>
          <w:szCs w:val="21"/>
        </w:rPr>
        <w:t>。在已</w:t>
      </w:r>
      <w:r>
        <w:rPr>
          <w:rFonts w:cs="Microsoft JhengHei" w:hAnsi="Microsoft JhengHei" w:eastAsia="Microsoft JhengHei" w:ascii="Microsoft JhengHei"/>
          <w:spacing w:val="7"/>
          <w:w w:val="100"/>
          <w:sz w:val="21"/>
          <w:szCs w:val="21"/>
        </w:rPr>
        <w:t>取</w:t>
      </w:r>
      <w:r>
        <w:rPr>
          <w:rFonts w:cs="Microsoft JhengHei" w:hAnsi="Microsoft JhengHei" w:eastAsia="Microsoft JhengHei" w:ascii="Microsoft JhengHei"/>
          <w:spacing w:val="0"/>
          <w:w w:val="100"/>
          <w:sz w:val="21"/>
          <w:szCs w:val="21"/>
        </w:rPr>
        <w:t>得的成果中，获得国</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lineRule="exact" w:line="300"/>
        <w:ind w:left="119" w:right="196"/>
      </w:pPr>
      <w:r>
        <w:rPr>
          <w:rFonts w:cs="Microsoft JhengHei" w:hAnsi="Microsoft JhengHei" w:eastAsia="Microsoft JhengHei" w:ascii="Microsoft JhengHei"/>
          <w:spacing w:val="0"/>
          <w:w w:val="100"/>
          <w:position w:val="-1"/>
          <w:sz w:val="21"/>
          <w:szCs w:val="21"/>
        </w:rPr>
        <w:t>际工业领先奖</w:t>
      </w:r>
      <w:r>
        <w:rPr>
          <w:rFonts w:cs="Microsoft JhengHei" w:hAnsi="Microsoft JhengHei" w:eastAsia="Microsoft JhengHei" w:ascii="Microsoft JhengHei"/>
          <w:spacing w:val="-7"/>
          <w:w w:val="100"/>
          <w:position w:val="-1"/>
          <w:sz w:val="21"/>
          <w:szCs w:val="21"/>
        </w:rPr>
        <w:t> </w:t>
      </w:r>
      <w:r>
        <w:rPr>
          <w:rFonts w:cs="Times New Roman" w:hAnsi="Times New Roman" w:eastAsia="Times New Roman" w:ascii="Times New Roman"/>
          <w:spacing w:val="0"/>
          <w:w w:val="100"/>
          <w:position w:val="-1"/>
          <w:sz w:val="21"/>
          <w:szCs w:val="21"/>
        </w:rPr>
        <w:t>1</w:t>
      </w:r>
      <w:r>
        <w:rPr>
          <w:rFonts w:cs="Times New Roman" w:hAnsi="Times New Roman" w:eastAsia="Times New Roman" w:ascii="Times New Roman"/>
          <w:spacing w:val="-7"/>
          <w:w w:val="100"/>
          <w:position w:val="-1"/>
          <w:sz w:val="21"/>
          <w:szCs w:val="21"/>
        </w:rPr>
        <w:t> </w:t>
      </w:r>
      <w:r>
        <w:rPr>
          <w:rFonts w:cs="Microsoft JhengHei" w:hAnsi="Microsoft JhengHei" w:eastAsia="Microsoft JhengHei" w:ascii="Microsoft JhengHei"/>
          <w:spacing w:val="0"/>
          <w:w w:val="100"/>
          <w:position w:val="-1"/>
          <w:sz w:val="21"/>
          <w:szCs w:val="21"/>
        </w:rPr>
        <w:t>项</w:t>
      </w:r>
      <w:r>
        <w:rPr>
          <w:rFonts w:cs="Microsoft JhengHei" w:hAnsi="Microsoft JhengHei" w:eastAsia="Microsoft JhengHei" w:ascii="Microsoft JhengHei"/>
          <w:spacing w:val="-14"/>
          <w:w w:val="100"/>
          <w:position w:val="-1"/>
          <w:sz w:val="21"/>
          <w:szCs w:val="21"/>
        </w:rPr>
        <w:t>、</w:t>
      </w:r>
      <w:r>
        <w:rPr>
          <w:rFonts w:cs="Microsoft JhengHei" w:hAnsi="Microsoft JhengHei" w:eastAsia="Microsoft JhengHei" w:ascii="Microsoft JhengHei"/>
          <w:spacing w:val="0"/>
          <w:w w:val="100"/>
          <w:position w:val="-1"/>
          <w:sz w:val="21"/>
          <w:szCs w:val="21"/>
        </w:rPr>
        <w:t>国家科技进</w:t>
      </w:r>
      <w:r>
        <w:rPr>
          <w:rFonts w:cs="Microsoft JhengHei" w:hAnsi="Microsoft JhengHei" w:eastAsia="Microsoft JhengHei" w:ascii="Microsoft JhengHei"/>
          <w:spacing w:val="7"/>
          <w:w w:val="100"/>
          <w:position w:val="-1"/>
          <w:sz w:val="21"/>
          <w:szCs w:val="21"/>
        </w:rPr>
        <w:t>步</w:t>
      </w:r>
      <w:r>
        <w:rPr>
          <w:rFonts w:cs="Microsoft JhengHei" w:hAnsi="Microsoft JhengHei" w:eastAsia="Microsoft JhengHei" w:ascii="Microsoft JhengHei"/>
          <w:spacing w:val="0"/>
          <w:w w:val="100"/>
          <w:position w:val="-1"/>
          <w:sz w:val="21"/>
          <w:szCs w:val="21"/>
        </w:rPr>
        <w:t>奖</w:t>
      </w:r>
      <w:r>
        <w:rPr>
          <w:rFonts w:cs="Microsoft JhengHei" w:hAnsi="Microsoft JhengHei" w:eastAsia="Microsoft JhengHei" w:ascii="Microsoft JhengHei"/>
          <w:spacing w:val="-13"/>
          <w:w w:val="100"/>
          <w:position w:val="-1"/>
          <w:sz w:val="21"/>
          <w:szCs w:val="21"/>
        </w:rPr>
        <w:t> </w:t>
      </w:r>
      <w:r>
        <w:rPr>
          <w:rFonts w:cs="Times New Roman" w:hAnsi="Times New Roman" w:eastAsia="Times New Roman" w:ascii="Times New Roman"/>
          <w:spacing w:val="0"/>
          <w:w w:val="100"/>
          <w:position w:val="-1"/>
          <w:sz w:val="21"/>
          <w:szCs w:val="21"/>
        </w:rPr>
        <w:t>8</w:t>
      </w:r>
      <w:r>
        <w:rPr>
          <w:rFonts w:cs="Times New Roman" w:hAnsi="Times New Roman" w:eastAsia="Times New Roman" w:ascii="Times New Roman"/>
          <w:spacing w:val="-7"/>
          <w:w w:val="100"/>
          <w:position w:val="-1"/>
          <w:sz w:val="21"/>
          <w:szCs w:val="21"/>
        </w:rPr>
        <w:t> </w:t>
      </w:r>
      <w:r>
        <w:rPr>
          <w:rFonts w:cs="Microsoft JhengHei" w:hAnsi="Microsoft JhengHei" w:eastAsia="Microsoft JhengHei" w:ascii="Microsoft JhengHei"/>
          <w:spacing w:val="0"/>
          <w:w w:val="100"/>
          <w:position w:val="-1"/>
          <w:sz w:val="21"/>
          <w:szCs w:val="21"/>
        </w:rPr>
        <w:t>项</w:t>
      </w:r>
      <w:r>
        <w:rPr>
          <w:rFonts w:cs="Microsoft JhengHei" w:hAnsi="Microsoft JhengHei" w:eastAsia="Microsoft JhengHei" w:ascii="Microsoft JhengHei"/>
          <w:spacing w:val="-22"/>
          <w:w w:val="100"/>
          <w:position w:val="-1"/>
          <w:sz w:val="21"/>
          <w:szCs w:val="21"/>
        </w:rPr>
        <w:t>、</w:t>
      </w:r>
      <w:r>
        <w:rPr>
          <w:rFonts w:cs="Microsoft JhengHei" w:hAnsi="Microsoft JhengHei" w:eastAsia="Microsoft JhengHei" w:ascii="Microsoft JhengHei"/>
          <w:spacing w:val="0"/>
          <w:w w:val="100"/>
          <w:position w:val="-1"/>
          <w:sz w:val="21"/>
          <w:szCs w:val="21"/>
        </w:rPr>
        <w:t>部</w:t>
      </w:r>
      <w:r>
        <w:rPr>
          <w:rFonts w:cs="Microsoft JhengHei" w:hAnsi="Microsoft JhengHei" w:eastAsia="Microsoft JhengHei" w:ascii="Microsoft JhengHei"/>
          <w:spacing w:val="7"/>
          <w:w w:val="100"/>
          <w:position w:val="-1"/>
          <w:sz w:val="21"/>
          <w:szCs w:val="21"/>
        </w:rPr>
        <w:t>省</w:t>
      </w:r>
      <w:r>
        <w:rPr>
          <w:rFonts w:cs="Microsoft JhengHei" w:hAnsi="Microsoft JhengHei" w:eastAsia="Microsoft JhengHei" w:ascii="Microsoft JhengHei"/>
          <w:spacing w:val="0"/>
          <w:w w:val="100"/>
          <w:position w:val="-1"/>
          <w:sz w:val="21"/>
          <w:szCs w:val="21"/>
        </w:rPr>
        <w:t>级奖</w:t>
      </w:r>
      <w:r>
        <w:rPr>
          <w:rFonts w:cs="Microsoft JhengHei" w:hAnsi="Microsoft JhengHei" w:eastAsia="Microsoft JhengHei" w:ascii="Microsoft JhengHei"/>
          <w:spacing w:val="-7"/>
          <w:w w:val="100"/>
          <w:position w:val="-1"/>
          <w:sz w:val="21"/>
          <w:szCs w:val="21"/>
        </w:rPr>
        <w:t> </w:t>
      </w:r>
      <w:r>
        <w:rPr>
          <w:rFonts w:cs="Times New Roman" w:hAnsi="Times New Roman" w:eastAsia="Times New Roman" w:ascii="Times New Roman"/>
          <w:spacing w:val="-4"/>
          <w:w w:val="100"/>
          <w:position w:val="-1"/>
          <w:sz w:val="21"/>
          <w:szCs w:val="21"/>
        </w:rPr>
        <w:t>2</w:t>
      </w:r>
      <w:r>
        <w:rPr>
          <w:rFonts w:cs="Times New Roman" w:hAnsi="Times New Roman" w:eastAsia="Times New Roman" w:ascii="Times New Roman"/>
          <w:spacing w:val="0"/>
          <w:w w:val="100"/>
          <w:position w:val="-1"/>
          <w:sz w:val="21"/>
          <w:szCs w:val="21"/>
        </w:rPr>
        <w:t>0</w:t>
      </w:r>
      <w:r>
        <w:rPr>
          <w:rFonts w:cs="Times New Roman" w:hAnsi="Times New Roman" w:eastAsia="Times New Roman" w:ascii="Times New Roman"/>
          <w:spacing w:val="0"/>
          <w:w w:val="100"/>
          <w:position w:val="-1"/>
          <w:sz w:val="21"/>
          <w:szCs w:val="21"/>
        </w:rPr>
        <w:t> </w:t>
      </w:r>
      <w:r>
        <w:rPr>
          <w:rFonts w:cs="Microsoft JhengHei" w:hAnsi="Microsoft JhengHei" w:eastAsia="Microsoft JhengHei" w:ascii="Microsoft JhengHei"/>
          <w:spacing w:val="0"/>
          <w:w w:val="100"/>
          <w:position w:val="-1"/>
          <w:sz w:val="21"/>
          <w:szCs w:val="21"/>
        </w:rPr>
        <w:t>多项</w:t>
      </w:r>
      <w:r>
        <w:rPr>
          <w:rFonts w:cs="Microsoft JhengHei" w:hAnsi="Microsoft JhengHei" w:eastAsia="Microsoft JhengHei" w:ascii="Microsoft JhengHei"/>
          <w:spacing w:val="-22"/>
          <w:w w:val="100"/>
          <w:position w:val="-1"/>
          <w:sz w:val="21"/>
          <w:szCs w:val="21"/>
        </w:rPr>
        <w:t>，</w:t>
      </w:r>
      <w:r>
        <w:rPr>
          <w:rFonts w:cs="Microsoft JhengHei" w:hAnsi="Microsoft JhengHei" w:eastAsia="Microsoft JhengHei" w:ascii="Microsoft JhengHei"/>
          <w:spacing w:val="0"/>
          <w:w w:val="100"/>
          <w:position w:val="-1"/>
          <w:sz w:val="21"/>
          <w:szCs w:val="21"/>
        </w:rPr>
        <w:t>有不</w:t>
      </w:r>
      <w:r>
        <w:rPr>
          <w:rFonts w:cs="Microsoft JhengHei" w:hAnsi="Microsoft JhengHei" w:eastAsia="Microsoft JhengHei" w:ascii="Microsoft JhengHei"/>
          <w:spacing w:val="7"/>
          <w:w w:val="100"/>
          <w:position w:val="-1"/>
          <w:sz w:val="21"/>
          <w:szCs w:val="21"/>
        </w:rPr>
        <w:t>少</w:t>
      </w:r>
      <w:r>
        <w:rPr>
          <w:rFonts w:cs="Microsoft JhengHei" w:hAnsi="Microsoft JhengHei" w:eastAsia="Microsoft JhengHei" w:ascii="Microsoft JhengHei"/>
          <w:spacing w:val="0"/>
          <w:w w:val="100"/>
          <w:position w:val="-1"/>
          <w:sz w:val="21"/>
          <w:szCs w:val="21"/>
        </w:rPr>
        <w:t>项目已</w:t>
      </w:r>
      <w:r>
        <w:rPr>
          <w:rFonts w:cs="Microsoft JhengHei" w:hAnsi="Microsoft JhengHei" w:eastAsia="Microsoft JhengHei" w:ascii="Microsoft JhengHei"/>
          <w:spacing w:val="7"/>
          <w:w w:val="100"/>
          <w:position w:val="-1"/>
          <w:sz w:val="21"/>
          <w:szCs w:val="21"/>
        </w:rPr>
        <w:t>取</w:t>
      </w:r>
      <w:r>
        <w:rPr>
          <w:rFonts w:cs="Microsoft JhengHei" w:hAnsi="Microsoft JhengHei" w:eastAsia="Microsoft JhengHei" w:ascii="Microsoft JhengHei"/>
          <w:spacing w:val="0"/>
          <w:w w:val="100"/>
          <w:position w:val="-1"/>
          <w:sz w:val="21"/>
          <w:szCs w:val="21"/>
        </w:rPr>
        <w:t>得了明显的经济效益</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17" w:lineRule="exact" w:line="300"/>
        <w:ind w:left="119" w:right="172"/>
      </w:pPr>
      <w:r>
        <w:rPr>
          <w:rFonts w:cs="Microsoft JhengHei" w:hAnsi="Microsoft JhengHei" w:eastAsia="Microsoft JhengHei" w:ascii="Microsoft JhengHei"/>
          <w:spacing w:val="0"/>
          <w:w w:val="99"/>
          <w:sz w:val="21"/>
          <w:szCs w:val="21"/>
        </w:rPr>
        <w:t>和社会效益</w:t>
      </w:r>
      <w:r>
        <w:rPr>
          <w:rFonts w:cs="Microsoft JhengHei" w:hAnsi="Microsoft JhengHei" w:eastAsia="Microsoft JhengHei" w:ascii="Microsoft JhengHei"/>
          <w:spacing w:val="-22"/>
          <w:w w:val="99"/>
          <w:sz w:val="21"/>
          <w:szCs w:val="21"/>
        </w:rPr>
        <w:t>。</w:t>
      </w:r>
      <w:r>
        <w:rPr>
          <w:rFonts w:cs="Microsoft JhengHei" w:hAnsi="Microsoft JhengHei" w:eastAsia="Microsoft JhengHei" w:ascii="Microsoft JhengHei"/>
          <w:spacing w:val="7"/>
          <w:w w:val="99"/>
          <w:sz w:val="21"/>
          <w:szCs w:val="21"/>
        </w:rPr>
        <w:t>在</w:t>
      </w:r>
      <w:r>
        <w:rPr>
          <w:rFonts w:cs="Microsoft JhengHei" w:hAnsi="Microsoft JhengHei" w:eastAsia="Microsoft JhengHei" w:ascii="Microsoft JhengHei"/>
          <w:spacing w:val="0"/>
          <w:w w:val="99"/>
          <w:sz w:val="21"/>
          <w:szCs w:val="21"/>
        </w:rPr>
        <w:t>国内外著名</w:t>
      </w:r>
      <w:r>
        <w:rPr>
          <w:rFonts w:cs="Microsoft JhengHei" w:hAnsi="Microsoft JhengHei" w:eastAsia="Microsoft JhengHei" w:ascii="Microsoft JhengHei"/>
          <w:spacing w:val="7"/>
          <w:w w:val="99"/>
          <w:sz w:val="21"/>
          <w:szCs w:val="21"/>
        </w:rPr>
        <w:t>的</w:t>
      </w:r>
      <w:r>
        <w:rPr>
          <w:rFonts w:cs="Microsoft JhengHei" w:hAnsi="Microsoft JhengHei" w:eastAsia="Microsoft JhengHei" w:ascii="Microsoft JhengHei"/>
          <w:spacing w:val="0"/>
          <w:w w:val="99"/>
          <w:sz w:val="21"/>
          <w:szCs w:val="21"/>
        </w:rPr>
        <w:t>学术会议和</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术期刊上发</w:t>
      </w:r>
      <w:r>
        <w:rPr>
          <w:rFonts w:cs="Microsoft JhengHei" w:hAnsi="Microsoft JhengHei" w:eastAsia="Microsoft JhengHei" w:ascii="Microsoft JhengHei"/>
          <w:spacing w:val="7"/>
          <w:w w:val="99"/>
          <w:sz w:val="21"/>
          <w:szCs w:val="21"/>
        </w:rPr>
        <w:t>表</w:t>
      </w:r>
      <w:r>
        <w:rPr>
          <w:rFonts w:cs="Microsoft JhengHei" w:hAnsi="Microsoft JhengHei" w:eastAsia="Microsoft JhengHei" w:ascii="Microsoft JhengHei"/>
          <w:spacing w:val="0"/>
          <w:w w:val="99"/>
          <w:sz w:val="21"/>
          <w:szCs w:val="21"/>
        </w:rPr>
        <w:t>论文</w:t>
      </w:r>
      <w:r>
        <w:rPr>
          <w:rFonts w:cs="Microsoft JhengHei" w:hAnsi="Microsoft JhengHei" w:eastAsia="Microsoft JhengHei" w:ascii="Microsoft JhengHei"/>
          <w:spacing w:val="11"/>
          <w:w w:val="99"/>
          <w:sz w:val="21"/>
          <w:szCs w:val="21"/>
        </w:rPr>
        <w:t> </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3"/>
          <w:w w:val="100"/>
          <w:sz w:val="21"/>
          <w:szCs w:val="21"/>
        </w:rPr>
        <w:t>5</w:t>
      </w:r>
      <w:r>
        <w:rPr>
          <w:rFonts w:cs="Times New Roman" w:hAnsi="Times New Roman" w:eastAsia="Times New Roman" w:ascii="Times New Roman"/>
          <w:spacing w:val="3"/>
          <w:w w:val="100"/>
          <w:sz w:val="21"/>
          <w:szCs w:val="21"/>
        </w:rPr>
        <w:t>0</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9"/>
          <w:w w:val="100"/>
          <w:sz w:val="21"/>
          <w:szCs w:val="21"/>
        </w:rPr>
        <w:t> </w:t>
      </w:r>
      <w:r>
        <w:rPr>
          <w:rFonts w:cs="Microsoft JhengHei" w:hAnsi="Microsoft JhengHei" w:eastAsia="Microsoft JhengHei" w:ascii="Microsoft JhengHei"/>
          <w:spacing w:val="0"/>
          <w:w w:val="100"/>
          <w:sz w:val="21"/>
          <w:szCs w:val="21"/>
        </w:rPr>
        <w:t>多篇</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其中</w:t>
      </w:r>
      <w:r>
        <w:rPr>
          <w:rFonts w:cs="Microsoft JhengHei" w:hAnsi="Microsoft JhengHei" w:eastAsia="Microsoft JhengHei" w:ascii="Microsoft JhengHei"/>
          <w:spacing w:val="-4"/>
          <w:w w:val="100"/>
          <w:sz w:val="21"/>
          <w:szCs w:val="21"/>
        </w:rPr>
        <w:t> </w:t>
      </w:r>
      <w:r>
        <w:rPr>
          <w:rFonts w:cs="Times New Roman" w:hAnsi="Times New Roman" w:eastAsia="Times New Roman" w:ascii="Times New Roman"/>
          <w:spacing w:val="-1"/>
          <w:w w:val="100"/>
          <w:sz w:val="21"/>
          <w:szCs w:val="21"/>
        </w:rPr>
        <w:t>S</w:t>
      </w:r>
      <w:r>
        <w:rPr>
          <w:rFonts w:cs="Times New Roman" w:hAnsi="Times New Roman" w:eastAsia="Times New Roman" w:ascii="Times New Roman"/>
          <w:spacing w:val="-3"/>
          <w:w w:val="100"/>
          <w:sz w:val="21"/>
          <w:szCs w:val="21"/>
        </w:rPr>
        <w:t>C</w:t>
      </w:r>
      <w:r>
        <w:rPr>
          <w:rFonts w:cs="Times New Roman" w:hAnsi="Times New Roman" w:eastAsia="Times New Roman" w:ascii="Times New Roman"/>
          <w:spacing w:val="3"/>
          <w:w w:val="100"/>
          <w:sz w:val="21"/>
          <w:szCs w:val="21"/>
        </w:rPr>
        <w:t>I</w:t>
      </w:r>
      <w:r>
        <w:rPr>
          <w:rFonts w:cs="Microsoft JhengHei" w:hAnsi="Microsoft JhengHei" w:eastAsia="Microsoft JhengHei" w:ascii="Microsoft JhengHei"/>
          <w:spacing w:val="-22"/>
          <w:w w:val="100"/>
          <w:sz w:val="21"/>
          <w:szCs w:val="21"/>
        </w:rPr>
        <w:t>、</w:t>
      </w:r>
      <w:r>
        <w:rPr>
          <w:rFonts w:cs="Times New Roman" w:hAnsi="Times New Roman" w:eastAsia="Times New Roman" w:ascii="Times New Roman"/>
          <w:spacing w:val="2"/>
          <w:w w:val="100"/>
          <w:sz w:val="21"/>
          <w:szCs w:val="21"/>
        </w:rPr>
        <w:t>EI</w:t>
      </w:r>
      <w:r>
        <w:rPr>
          <w:rFonts w:cs="Microsoft JhengHei" w:hAnsi="Microsoft JhengHei" w:eastAsia="Microsoft JhengHei" w:ascii="Microsoft JhengHei"/>
          <w:spacing w:val="-22"/>
          <w:w w:val="100"/>
          <w:sz w:val="21"/>
          <w:szCs w:val="21"/>
        </w:rPr>
        <w:t>、</w:t>
      </w:r>
      <w:r>
        <w:rPr>
          <w:rFonts w:cs="Times New Roman" w:hAnsi="Times New Roman" w:eastAsia="Times New Roman" w:ascii="Times New Roman"/>
          <w:spacing w:val="2"/>
          <w:w w:val="100"/>
          <w:sz w:val="21"/>
          <w:szCs w:val="21"/>
        </w:rPr>
        <w:t>I</w:t>
      </w:r>
      <w:r>
        <w:rPr>
          <w:rFonts w:cs="Times New Roman" w:hAnsi="Times New Roman" w:eastAsia="Times New Roman" w:ascii="Times New Roman"/>
          <w:spacing w:val="-1"/>
          <w:w w:val="100"/>
          <w:sz w:val="21"/>
          <w:szCs w:val="21"/>
        </w:rPr>
        <w:t>S</w:t>
      </w:r>
      <w:r>
        <w:rPr>
          <w:rFonts w:cs="Times New Roman" w:hAnsi="Times New Roman" w:eastAsia="Times New Roman" w:ascii="Times New Roman"/>
          <w:spacing w:val="2"/>
          <w:w w:val="100"/>
          <w:sz w:val="21"/>
          <w:szCs w:val="21"/>
        </w:rPr>
        <w:t>T</w:t>
      </w:r>
      <w:r>
        <w:rPr>
          <w:rFonts w:cs="Times New Roman" w:hAnsi="Times New Roman" w:eastAsia="Times New Roman" w:ascii="Times New Roman"/>
          <w:spacing w:val="0"/>
          <w:w w:val="100"/>
          <w:sz w:val="21"/>
          <w:szCs w:val="21"/>
        </w:rPr>
        <w:t>P</w:t>
      </w:r>
      <w:r>
        <w:rPr>
          <w:rFonts w:cs="Times New Roman" w:hAnsi="Times New Roman" w:eastAsia="Times New Roman" w:ascii="Times New Roman"/>
          <w:spacing w:val="-16"/>
          <w:w w:val="100"/>
          <w:sz w:val="21"/>
          <w:szCs w:val="21"/>
        </w:rPr>
        <w:t> </w:t>
      </w:r>
      <w:r>
        <w:rPr>
          <w:rFonts w:cs="Microsoft JhengHei" w:hAnsi="Microsoft JhengHei" w:eastAsia="Microsoft JhengHei" w:ascii="Microsoft JhengHei"/>
          <w:spacing w:val="0"/>
          <w:w w:val="100"/>
          <w:sz w:val="21"/>
          <w:szCs w:val="21"/>
        </w:rPr>
        <w:t>三大</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检索</w:t>
      </w:r>
      <w:r>
        <w:rPr>
          <w:rFonts w:cs="Microsoft JhengHei" w:hAnsi="Microsoft JhengHei" w:eastAsia="Microsoft JhengHei" w:ascii="Microsoft JhengHei"/>
          <w:spacing w:val="-6"/>
          <w:w w:val="100"/>
          <w:sz w:val="21"/>
          <w:szCs w:val="21"/>
        </w:rPr>
        <w:t> </w:t>
      </w:r>
      <w:r>
        <w:rPr>
          <w:rFonts w:cs="Times New Roman" w:hAnsi="Times New Roman" w:eastAsia="Times New Roman" w:ascii="Times New Roman"/>
          <w:spacing w:val="4"/>
          <w:w w:val="100"/>
          <w:sz w:val="21"/>
          <w:szCs w:val="21"/>
        </w:rPr>
        <w:t>80</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0"/>
          <w:w w:val="100"/>
          <w:sz w:val="21"/>
          <w:szCs w:val="21"/>
        </w:rPr>
        <w:t>多篇次。</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lineRule="exact" w:line="300"/>
        <w:ind w:left="587"/>
      </w:pPr>
      <w:r>
        <w:rPr>
          <w:rFonts w:cs="Microsoft JhengHei" w:hAnsi="Microsoft JhengHei" w:eastAsia="Microsoft JhengHei" w:ascii="Microsoft JhengHei"/>
          <w:spacing w:val="0"/>
          <w:w w:val="100"/>
          <w:position w:val="-1"/>
          <w:sz w:val="21"/>
          <w:szCs w:val="21"/>
        </w:rPr>
        <w:t>经过近</w:t>
      </w:r>
      <w:r>
        <w:rPr>
          <w:rFonts w:cs="Microsoft JhengHei" w:hAnsi="Microsoft JhengHei" w:eastAsia="Microsoft JhengHei" w:ascii="Microsoft JhengHei"/>
          <w:spacing w:val="42"/>
          <w:w w:val="100"/>
          <w:position w:val="-1"/>
          <w:sz w:val="21"/>
          <w:szCs w:val="21"/>
        </w:rPr>
        <w:t> </w:t>
      </w:r>
      <w:r>
        <w:rPr>
          <w:rFonts w:cs="Times New Roman" w:hAnsi="Times New Roman" w:eastAsia="Times New Roman" w:ascii="Times New Roman"/>
          <w:spacing w:val="-4"/>
          <w:w w:val="100"/>
          <w:position w:val="-1"/>
          <w:sz w:val="21"/>
          <w:szCs w:val="21"/>
        </w:rPr>
        <w:t>5</w:t>
      </w:r>
      <w:r>
        <w:rPr>
          <w:rFonts w:cs="Times New Roman" w:hAnsi="Times New Roman" w:eastAsia="Times New Roman" w:ascii="Times New Roman"/>
          <w:spacing w:val="0"/>
          <w:w w:val="100"/>
          <w:position w:val="-1"/>
          <w:sz w:val="21"/>
          <w:szCs w:val="21"/>
        </w:rPr>
        <w:t>0</w:t>
      </w:r>
      <w:r>
        <w:rPr>
          <w:rFonts w:cs="Times New Roman" w:hAnsi="Times New Roman" w:eastAsia="Times New Roman" w:ascii="Times New Roman"/>
          <w:spacing w:val="43"/>
          <w:w w:val="100"/>
          <w:position w:val="-1"/>
          <w:sz w:val="21"/>
          <w:szCs w:val="21"/>
        </w:rPr>
        <w:t> </w:t>
      </w:r>
      <w:r>
        <w:rPr>
          <w:rFonts w:cs="Microsoft JhengHei" w:hAnsi="Microsoft JhengHei" w:eastAsia="Microsoft JhengHei" w:ascii="Microsoft JhengHei"/>
          <w:spacing w:val="7"/>
          <w:w w:val="100"/>
          <w:position w:val="-1"/>
          <w:sz w:val="21"/>
          <w:szCs w:val="21"/>
        </w:rPr>
        <w:t>年</w:t>
      </w:r>
      <w:r>
        <w:rPr>
          <w:rFonts w:cs="Microsoft JhengHei" w:hAnsi="Microsoft JhengHei" w:eastAsia="Microsoft JhengHei" w:ascii="Microsoft JhengHei"/>
          <w:spacing w:val="0"/>
          <w:w w:val="100"/>
          <w:position w:val="-1"/>
          <w:sz w:val="21"/>
          <w:szCs w:val="21"/>
        </w:rPr>
        <w:t>的建设，东</w:t>
      </w:r>
      <w:r>
        <w:rPr>
          <w:rFonts w:cs="Microsoft JhengHei" w:hAnsi="Microsoft JhengHei" w:eastAsia="Microsoft JhengHei" w:ascii="Microsoft JhengHei"/>
          <w:spacing w:val="7"/>
          <w:w w:val="100"/>
          <w:position w:val="-1"/>
          <w:sz w:val="21"/>
          <w:szCs w:val="21"/>
        </w:rPr>
        <w:t>南</w:t>
      </w:r>
      <w:r>
        <w:rPr>
          <w:rFonts w:cs="Microsoft JhengHei" w:hAnsi="Microsoft JhengHei" w:eastAsia="Microsoft JhengHei" w:ascii="Microsoft JhengHei"/>
          <w:spacing w:val="0"/>
          <w:w w:val="100"/>
          <w:position w:val="-1"/>
          <w:sz w:val="21"/>
          <w:szCs w:val="21"/>
        </w:rPr>
        <w:t>大学计算机</w:t>
      </w:r>
      <w:r>
        <w:rPr>
          <w:rFonts w:cs="Microsoft JhengHei" w:hAnsi="Microsoft JhengHei" w:eastAsia="Microsoft JhengHei" w:ascii="Microsoft JhengHei"/>
          <w:spacing w:val="7"/>
          <w:w w:val="100"/>
          <w:position w:val="-1"/>
          <w:sz w:val="21"/>
          <w:szCs w:val="21"/>
        </w:rPr>
        <w:t>科</w:t>
      </w:r>
      <w:r>
        <w:rPr>
          <w:rFonts w:cs="Microsoft JhengHei" w:hAnsi="Microsoft JhengHei" w:eastAsia="Microsoft JhengHei" w:ascii="Microsoft JhengHei"/>
          <w:spacing w:val="0"/>
          <w:w w:val="100"/>
          <w:position w:val="-1"/>
          <w:sz w:val="21"/>
          <w:szCs w:val="21"/>
        </w:rPr>
        <w:t>学与工程学</w:t>
      </w:r>
      <w:r>
        <w:rPr>
          <w:rFonts w:cs="Microsoft JhengHei" w:hAnsi="Microsoft JhengHei" w:eastAsia="Microsoft JhengHei" w:ascii="Microsoft JhengHei"/>
          <w:spacing w:val="7"/>
          <w:w w:val="100"/>
          <w:position w:val="-1"/>
          <w:sz w:val="21"/>
          <w:szCs w:val="21"/>
        </w:rPr>
        <w:t>院</w:t>
      </w:r>
      <w:r>
        <w:rPr>
          <w:rFonts w:cs="Microsoft JhengHei" w:hAnsi="Microsoft JhengHei" w:eastAsia="Microsoft JhengHei" w:ascii="Microsoft JhengHei"/>
          <w:spacing w:val="0"/>
          <w:w w:val="100"/>
          <w:position w:val="-1"/>
          <w:sz w:val="21"/>
          <w:szCs w:val="21"/>
        </w:rPr>
        <w:t>成为国内具有</w:t>
      </w:r>
      <w:r>
        <w:rPr>
          <w:rFonts w:cs="Microsoft JhengHei" w:hAnsi="Microsoft JhengHei" w:eastAsia="Microsoft JhengHei" w:ascii="Microsoft JhengHei"/>
          <w:spacing w:val="7"/>
          <w:w w:val="100"/>
          <w:position w:val="-1"/>
          <w:sz w:val="21"/>
          <w:szCs w:val="21"/>
        </w:rPr>
        <w:t>明</w:t>
      </w:r>
      <w:r>
        <w:rPr>
          <w:rFonts w:cs="Microsoft JhengHei" w:hAnsi="Microsoft JhengHei" w:eastAsia="Microsoft JhengHei" w:ascii="Microsoft JhengHei"/>
          <w:spacing w:val="0"/>
          <w:w w:val="100"/>
          <w:position w:val="-1"/>
          <w:sz w:val="21"/>
          <w:szCs w:val="21"/>
        </w:rPr>
        <w:t>显特色</w:t>
      </w:r>
      <w:r>
        <w:rPr>
          <w:rFonts w:cs="Microsoft JhengHei" w:hAnsi="Microsoft JhengHei" w:eastAsia="Microsoft JhengHei" w:ascii="Microsoft JhengHei"/>
          <w:spacing w:val="7"/>
          <w:w w:val="100"/>
          <w:position w:val="-1"/>
          <w:sz w:val="21"/>
          <w:szCs w:val="21"/>
        </w:rPr>
        <w:t>和</w:t>
      </w:r>
      <w:r>
        <w:rPr>
          <w:rFonts w:cs="Microsoft JhengHei" w:hAnsi="Microsoft JhengHei" w:eastAsia="Microsoft JhengHei" w:ascii="Microsoft JhengHei"/>
          <w:spacing w:val="0"/>
          <w:w w:val="100"/>
          <w:position w:val="-1"/>
          <w:sz w:val="21"/>
          <w:szCs w:val="21"/>
        </w:rPr>
        <w:t>较高学术水平</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17" w:lineRule="exact" w:line="300"/>
        <w:ind w:left="119" w:right="173"/>
      </w:pPr>
      <w:r>
        <w:rPr>
          <w:rFonts w:cs="Microsoft JhengHei" w:hAnsi="Microsoft JhengHei" w:eastAsia="Microsoft JhengHei" w:ascii="Microsoft JhengHei"/>
          <w:spacing w:val="0"/>
          <w:w w:val="100"/>
          <w:sz w:val="21"/>
          <w:szCs w:val="21"/>
        </w:rPr>
        <w:t>的计算机</w:t>
      </w:r>
      <w:r>
        <w:rPr>
          <w:rFonts w:cs="Microsoft JhengHei" w:hAnsi="Microsoft JhengHei" w:eastAsia="Microsoft JhengHei" w:ascii="Microsoft JhengHei"/>
          <w:spacing w:val="7"/>
          <w:w w:val="100"/>
          <w:sz w:val="21"/>
          <w:szCs w:val="21"/>
        </w:rPr>
        <w:t>院</w:t>
      </w:r>
      <w:r>
        <w:rPr>
          <w:rFonts w:cs="Microsoft JhengHei" w:hAnsi="Microsoft JhengHei" w:eastAsia="Microsoft JhengHei" w:ascii="Microsoft JhengHei"/>
          <w:spacing w:val="1"/>
          <w:w w:val="100"/>
          <w:sz w:val="21"/>
          <w:szCs w:val="21"/>
        </w:rPr>
        <w:t>系</w:t>
      </w:r>
      <w:r>
        <w:rPr>
          <w:rFonts w:cs="Microsoft JhengHei" w:hAnsi="Microsoft JhengHei" w:eastAsia="Microsoft JhengHei" w:ascii="Microsoft JhengHei"/>
          <w:spacing w:val="1"/>
          <w:w w:val="100"/>
          <w:sz w:val="21"/>
          <w:szCs w:val="21"/>
        </w:rPr>
        <w:t>，</w:t>
      </w:r>
      <w:r>
        <w:rPr>
          <w:rFonts w:cs="Microsoft JhengHei" w:hAnsi="Microsoft JhengHei" w:eastAsia="Microsoft JhengHei" w:ascii="Microsoft JhengHei"/>
          <w:spacing w:val="7"/>
          <w:w w:val="100"/>
          <w:sz w:val="21"/>
          <w:szCs w:val="21"/>
        </w:rPr>
        <w:t>形</w:t>
      </w:r>
      <w:r>
        <w:rPr>
          <w:rFonts w:cs="Microsoft JhengHei" w:hAnsi="Microsoft JhengHei" w:eastAsia="Microsoft JhengHei" w:ascii="Microsoft JhengHei"/>
          <w:spacing w:val="0"/>
          <w:w w:val="100"/>
          <w:sz w:val="21"/>
          <w:szCs w:val="21"/>
        </w:rPr>
        <w:t>成了</w:t>
      </w:r>
      <w:r>
        <w:rPr>
          <w:rFonts w:cs="Microsoft JhengHei" w:hAnsi="Microsoft JhengHei" w:eastAsia="Microsoft JhengHei" w:ascii="Microsoft JhengHei"/>
          <w:spacing w:val="7"/>
          <w:w w:val="100"/>
          <w:sz w:val="21"/>
          <w:szCs w:val="21"/>
        </w:rPr>
        <w:t>以</w:t>
      </w:r>
      <w:r>
        <w:rPr>
          <w:rFonts w:cs="Microsoft JhengHei" w:hAnsi="Microsoft JhengHei" w:eastAsia="Microsoft JhengHei" w:ascii="Microsoft JhengHei"/>
          <w:spacing w:val="0"/>
          <w:w w:val="100"/>
          <w:sz w:val="21"/>
          <w:szCs w:val="21"/>
        </w:rPr>
        <w:t>计算机</w:t>
      </w:r>
      <w:r>
        <w:rPr>
          <w:rFonts w:cs="Microsoft JhengHei" w:hAnsi="Microsoft JhengHei" w:eastAsia="Microsoft JhengHei" w:ascii="Microsoft JhengHei"/>
          <w:spacing w:val="7"/>
          <w:w w:val="100"/>
          <w:sz w:val="21"/>
          <w:szCs w:val="21"/>
        </w:rPr>
        <w:t>网</w:t>
      </w:r>
      <w:r>
        <w:rPr>
          <w:rFonts w:cs="Microsoft JhengHei" w:hAnsi="Microsoft JhengHei" w:eastAsia="Microsoft JhengHei" w:ascii="Microsoft JhengHei"/>
          <w:spacing w:val="0"/>
          <w:w w:val="100"/>
          <w:sz w:val="21"/>
          <w:szCs w:val="21"/>
        </w:rPr>
        <w:t>络和</w:t>
      </w:r>
      <w:r>
        <w:rPr>
          <w:rFonts w:cs="Microsoft JhengHei" w:hAnsi="Microsoft JhengHei" w:eastAsia="Microsoft JhengHei" w:ascii="Microsoft JhengHei"/>
          <w:spacing w:val="7"/>
          <w:w w:val="100"/>
          <w:sz w:val="21"/>
          <w:szCs w:val="21"/>
        </w:rPr>
        <w:t>数</w:t>
      </w:r>
      <w:r>
        <w:rPr>
          <w:rFonts w:cs="Microsoft JhengHei" w:hAnsi="Microsoft JhengHei" w:eastAsia="Microsoft JhengHei" w:ascii="Microsoft JhengHei"/>
          <w:spacing w:val="0"/>
          <w:w w:val="100"/>
          <w:sz w:val="21"/>
          <w:szCs w:val="21"/>
        </w:rPr>
        <w:t>据库技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研究</w:t>
      </w:r>
      <w:r>
        <w:rPr>
          <w:rFonts w:cs="Microsoft JhengHei" w:hAnsi="Microsoft JhengHei" w:eastAsia="Microsoft JhengHei" w:ascii="Microsoft JhengHei"/>
          <w:spacing w:val="7"/>
          <w:w w:val="100"/>
          <w:sz w:val="21"/>
          <w:szCs w:val="21"/>
        </w:rPr>
        <w:t>和</w:t>
      </w:r>
      <w:r>
        <w:rPr>
          <w:rFonts w:cs="Microsoft JhengHei" w:hAnsi="Microsoft JhengHei" w:eastAsia="Microsoft JhengHei" w:ascii="Microsoft JhengHei"/>
          <w:spacing w:val="0"/>
          <w:w w:val="100"/>
          <w:sz w:val="21"/>
          <w:szCs w:val="21"/>
        </w:rPr>
        <w:t>应用</w:t>
      </w:r>
      <w:r>
        <w:rPr>
          <w:rFonts w:cs="Microsoft JhengHei" w:hAnsi="Microsoft JhengHei" w:eastAsia="Microsoft JhengHei" w:ascii="Microsoft JhengHei"/>
          <w:spacing w:val="7"/>
          <w:w w:val="100"/>
          <w:sz w:val="21"/>
          <w:szCs w:val="21"/>
        </w:rPr>
        <w:t>为</w:t>
      </w:r>
      <w:r>
        <w:rPr>
          <w:rFonts w:cs="Microsoft JhengHei" w:hAnsi="Microsoft JhengHei" w:eastAsia="Microsoft JhengHei" w:ascii="Microsoft JhengHei"/>
          <w:spacing w:val="0"/>
          <w:w w:val="100"/>
          <w:sz w:val="21"/>
          <w:szCs w:val="21"/>
        </w:rPr>
        <w:t>龙头带</w:t>
      </w:r>
      <w:r>
        <w:rPr>
          <w:rFonts w:cs="Microsoft JhengHei" w:hAnsi="Microsoft JhengHei" w:eastAsia="Microsoft JhengHei" w:ascii="Microsoft JhengHei"/>
          <w:spacing w:val="7"/>
          <w:w w:val="100"/>
          <w:sz w:val="21"/>
          <w:szCs w:val="21"/>
        </w:rPr>
        <w:t>动</w:t>
      </w:r>
      <w:r>
        <w:rPr>
          <w:rFonts w:cs="Microsoft JhengHei" w:hAnsi="Microsoft JhengHei" w:eastAsia="Microsoft JhengHei" w:ascii="Microsoft JhengHei"/>
          <w:spacing w:val="0"/>
          <w:w w:val="100"/>
          <w:sz w:val="21"/>
          <w:szCs w:val="21"/>
        </w:rPr>
        <w:t>整</w:t>
      </w:r>
      <w:r>
        <w:rPr>
          <w:rFonts w:cs="Microsoft JhengHei" w:hAnsi="Microsoft JhengHei" w:eastAsia="Microsoft JhengHei" w:ascii="Microsoft JhengHei"/>
          <w:spacing w:val="7"/>
          <w:w w:val="100"/>
          <w:sz w:val="21"/>
          <w:szCs w:val="21"/>
        </w:rPr>
        <w:t>个</w:t>
      </w:r>
      <w:r>
        <w:rPr>
          <w:rFonts w:cs="Microsoft JhengHei" w:hAnsi="Microsoft JhengHei" w:eastAsia="Microsoft JhengHei" w:ascii="Microsoft JhengHei"/>
          <w:spacing w:val="0"/>
          <w:w w:val="100"/>
          <w:sz w:val="21"/>
          <w:szCs w:val="21"/>
        </w:rPr>
        <w:t>学科发展</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特色</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在</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99"/>
          <w:sz w:val="21"/>
          <w:szCs w:val="21"/>
        </w:rPr>
        <w:t>学科地位、科研水</w:t>
      </w:r>
      <w:r>
        <w:rPr>
          <w:rFonts w:cs="Microsoft JhengHei" w:hAnsi="Microsoft JhengHei" w:eastAsia="Microsoft JhengHei" w:ascii="Microsoft JhengHei"/>
          <w:spacing w:val="7"/>
          <w:w w:val="99"/>
          <w:sz w:val="21"/>
          <w:szCs w:val="21"/>
        </w:rPr>
        <w:t>平</w:t>
      </w:r>
      <w:r>
        <w:rPr>
          <w:rFonts w:cs="Microsoft JhengHei" w:hAnsi="Microsoft JhengHei" w:eastAsia="Microsoft JhengHei" w:ascii="Microsoft JhengHei"/>
          <w:spacing w:val="0"/>
          <w:w w:val="99"/>
          <w:sz w:val="21"/>
          <w:szCs w:val="21"/>
        </w:rPr>
        <w:t>、教学质量</w:t>
      </w:r>
      <w:r>
        <w:rPr>
          <w:rFonts w:cs="Microsoft JhengHei" w:hAnsi="Microsoft JhengHei" w:eastAsia="Microsoft JhengHei" w:ascii="Microsoft JhengHei"/>
          <w:spacing w:val="7"/>
          <w:w w:val="99"/>
          <w:sz w:val="21"/>
          <w:szCs w:val="21"/>
        </w:rPr>
        <w:t>、</w:t>
      </w:r>
      <w:r>
        <w:rPr>
          <w:rFonts w:cs="Microsoft JhengHei" w:hAnsi="Microsoft JhengHei" w:eastAsia="Microsoft JhengHei" w:ascii="Microsoft JhengHei"/>
          <w:spacing w:val="0"/>
          <w:w w:val="99"/>
          <w:sz w:val="21"/>
          <w:szCs w:val="21"/>
        </w:rPr>
        <w:t>人才培养等</w:t>
      </w:r>
      <w:r>
        <w:rPr>
          <w:rFonts w:cs="Microsoft JhengHei" w:hAnsi="Microsoft JhengHei" w:eastAsia="Microsoft JhengHei" w:ascii="Microsoft JhengHei"/>
          <w:spacing w:val="7"/>
          <w:w w:val="99"/>
          <w:sz w:val="21"/>
          <w:szCs w:val="21"/>
        </w:rPr>
        <w:t>方</w:t>
      </w:r>
      <w:r>
        <w:rPr>
          <w:rFonts w:cs="Microsoft JhengHei" w:hAnsi="Microsoft JhengHei" w:eastAsia="Microsoft JhengHei" w:ascii="Microsoft JhengHei"/>
          <w:spacing w:val="0"/>
          <w:w w:val="99"/>
          <w:sz w:val="21"/>
          <w:szCs w:val="21"/>
        </w:rPr>
        <w:t>面居国内前</w:t>
      </w:r>
      <w:r>
        <w:rPr>
          <w:rFonts w:cs="Microsoft JhengHei" w:hAnsi="Microsoft JhengHei" w:eastAsia="Microsoft JhengHei" w:ascii="Microsoft JhengHei"/>
          <w:spacing w:val="7"/>
          <w:w w:val="99"/>
          <w:sz w:val="21"/>
          <w:szCs w:val="21"/>
        </w:rPr>
        <w:t>列</w:t>
      </w:r>
      <w:r>
        <w:rPr>
          <w:rFonts w:cs="Microsoft JhengHei" w:hAnsi="Microsoft JhengHei" w:eastAsia="Microsoft JhengHei" w:ascii="Microsoft JhengHei"/>
          <w:spacing w:val="5"/>
          <w:w w:val="99"/>
          <w:sz w:val="21"/>
          <w:szCs w:val="21"/>
        </w:rPr>
        <w:t>，</w:t>
      </w:r>
      <w:r>
        <w:rPr>
          <w:rFonts w:cs="Times New Roman" w:hAnsi="Times New Roman" w:eastAsia="Times New Roman" w:ascii="Times New Roman"/>
          <w:spacing w:val="3"/>
          <w:w w:val="99"/>
          <w:sz w:val="21"/>
          <w:szCs w:val="21"/>
        </w:rPr>
        <w:t>2</w:t>
      </w:r>
      <w:r>
        <w:rPr>
          <w:rFonts w:cs="Times New Roman" w:hAnsi="Times New Roman" w:eastAsia="Times New Roman" w:ascii="Times New Roman"/>
          <w:spacing w:val="-4"/>
          <w:w w:val="99"/>
          <w:sz w:val="21"/>
          <w:szCs w:val="21"/>
        </w:rPr>
        <w:t>0</w:t>
      </w:r>
      <w:r>
        <w:rPr>
          <w:rFonts w:cs="Times New Roman" w:hAnsi="Times New Roman" w:eastAsia="Times New Roman" w:ascii="Times New Roman"/>
          <w:spacing w:val="3"/>
          <w:w w:val="99"/>
          <w:sz w:val="21"/>
          <w:szCs w:val="21"/>
        </w:rPr>
        <w:t>0</w:t>
      </w:r>
      <w:r>
        <w:rPr>
          <w:rFonts w:cs="Times New Roman" w:hAnsi="Times New Roman" w:eastAsia="Times New Roman" w:ascii="Times New Roman"/>
          <w:spacing w:val="0"/>
          <w:w w:val="99"/>
          <w:sz w:val="21"/>
          <w:szCs w:val="21"/>
        </w:rPr>
        <w:t>5</w:t>
      </w:r>
      <w:r>
        <w:rPr>
          <w:rFonts w:cs="Times New Roman" w:hAnsi="Times New Roman" w:eastAsia="Times New Roman" w:ascii="Times New Roman"/>
          <w:spacing w:val="11"/>
          <w:w w:val="99"/>
          <w:sz w:val="21"/>
          <w:szCs w:val="21"/>
        </w:rPr>
        <w:t> </w:t>
      </w:r>
      <w:r>
        <w:rPr>
          <w:rFonts w:cs="Microsoft JhengHei" w:hAnsi="Microsoft JhengHei" w:eastAsia="Microsoft JhengHei" w:ascii="Microsoft JhengHei"/>
          <w:spacing w:val="7"/>
          <w:w w:val="100"/>
          <w:sz w:val="21"/>
          <w:szCs w:val="21"/>
        </w:rPr>
        <w:t>年</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应用技</w:t>
      </w:r>
      <w:r>
        <w:rPr>
          <w:rFonts w:cs="Microsoft JhengHei" w:hAnsi="Microsoft JhengHei" w:eastAsia="Microsoft JhengHei" w:ascii="Microsoft JhengHei"/>
          <w:spacing w:val="1"/>
          <w:w w:val="100"/>
          <w:sz w:val="21"/>
          <w:szCs w:val="21"/>
        </w:rPr>
        <w:t>术</w:t>
      </w:r>
      <w:r>
        <w:rPr>
          <w:rFonts w:cs="Times New Roman" w:hAnsi="Times New Roman" w:eastAsia="Times New Roman" w:ascii="Times New Roman"/>
          <w:spacing w:val="1"/>
          <w:w w:val="100"/>
          <w:sz w:val="21"/>
          <w:szCs w:val="21"/>
        </w:rPr>
        <w:t>”</w:t>
      </w:r>
      <w:r>
        <w:rPr>
          <w:rFonts w:cs="Microsoft JhengHei" w:hAnsi="Microsoft JhengHei" w:eastAsia="Microsoft JhengHei" w:ascii="Microsoft JhengHei"/>
          <w:spacing w:val="0"/>
          <w:w w:val="100"/>
          <w:sz w:val="21"/>
          <w:szCs w:val="21"/>
        </w:rPr>
        <w:t>学科列全</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698"/>
      </w:pPr>
      <w:r>
        <w:rPr>
          <w:rFonts w:cs="Microsoft JhengHei" w:hAnsi="Microsoft JhengHei" w:eastAsia="Microsoft JhengHei" w:ascii="Microsoft JhengHei"/>
          <w:spacing w:val="0"/>
          <w:w w:val="99"/>
          <w:sz w:val="21"/>
          <w:szCs w:val="21"/>
        </w:rPr>
        <w:t>国第五，中国研究</w:t>
      </w:r>
      <w:r>
        <w:rPr>
          <w:rFonts w:cs="Microsoft JhengHei" w:hAnsi="Microsoft JhengHei" w:eastAsia="Microsoft JhengHei" w:ascii="Microsoft JhengHei"/>
          <w:spacing w:val="7"/>
          <w:w w:val="99"/>
          <w:sz w:val="21"/>
          <w:szCs w:val="21"/>
        </w:rPr>
        <w:t>生</w:t>
      </w:r>
      <w:r>
        <w:rPr>
          <w:rFonts w:cs="Microsoft JhengHei" w:hAnsi="Microsoft JhengHei" w:eastAsia="Microsoft JhengHei" w:ascii="Microsoft JhengHei"/>
          <w:spacing w:val="0"/>
          <w:w w:val="99"/>
          <w:sz w:val="21"/>
          <w:szCs w:val="21"/>
        </w:rPr>
        <w:t>教育排行名</w:t>
      </w:r>
      <w:r>
        <w:rPr>
          <w:rFonts w:cs="Microsoft JhengHei" w:hAnsi="Microsoft JhengHei" w:eastAsia="Microsoft JhengHei" w:ascii="Microsoft JhengHei"/>
          <w:spacing w:val="7"/>
          <w:w w:val="99"/>
          <w:sz w:val="21"/>
          <w:szCs w:val="21"/>
        </w:rPr>
        <w:t>列</w:t>
      </w:r>
      <w:r>
        <w:rPr>
          <w:rFonts w:cs="Microsoft JhengHei" w:hAnsi="Microsoft JhengHei" w:eastAsia="Microsoft JhengHei" w:ascii="Microsoft JhengHei"/>
          <w:spacing w:val="0"/>
          <w:w w:val="99"/>
          <w:sz w:val="21"/>
          <w:szCs w:val="21"/>
        </w:rPr>
        <w:t>第八</w:t>
      </w:r>
      <w:r>
        <w:rPr>
          <w:rFonts w:cs="Microsoft JhengHei" w:hAnsi="Microsoft JhengHei" w:eastAsia="Microsoft JhengHei" w:ascii="Microsoft JhengHei"/>
          <w:spacing w:val="3"/>
          <w:w w:val="99"/>
          <w:sz w:val="21"/>
          <w:szCs w:val="21"/>
        </w:rPr>
        <w:t>。</w:t>
      </w:r>
      <w:r>
        <w:rPr>
          <w:rFonts w:cs="Times New Roman" w:hAnsi="Times New Roman" w:eastAsia="Times New Roman" w:ascii="Times New Roman"/>
          <w:spacing w:val="4"/>
          <w:w w:val="99"/>
          <w:sz w:val="21"/>
          <w:szCs w:val="21"/>
        </w:rPr>
        <w:t>200</w:t>
      </w:r>
      <w:r>
        <w:rPr>
          <w:rFonts w:cs="Times New Roman" w:hAnsi="Times New Roman" w:eastAsia="Times New Roman" w:ascii="Times New Roman"/>
          <w:spacing w:val="0"/>
          <w:w w:val="99"/>
          <w:sz w:val="21"/>
          <w:szCs w:val="21"/>
        </w:rPr>
        <w:t>7</w:t>
      </w:r>
      <w:r>
        <w:rPr>
          <w:rFonts w:cs="Times New Roman" w:hAnsi="Times New Roman" w:eastAsia="Times New Roman" w:ascii="Times New Roman"/>
          <w:spacing w:val="-5"/>
          <w:w w:val="99"/>
          <w:sz w:val="21"/>
          <w:szCs w:val="21"/>
        </w:rPr>
        <w:t> </w:t>
      </w:r>
      <w:r>
        <w:rPr>
          <w:rFonts w:cs="Microsoft JhengHei" w:hAnsi="Microsoft JhengHei" w:eastAsia="Microsoft JhengHei" w:ascii="Microsoft JhengHei"/>
          <w:spacing w:val="8"/>
          <w:w w:val="99"/>
          <w:sz w:val="21"/>
          <w:szCs w:val="21"/>
        </w:rPr>
        <w:t>年</w:t>
      </w:r>
      <w:r>
        <w:rPr>
          <w:rFonts w:cs="Times New Roman" w:hAnsi="Times New Roman" w:eastAsia="Times New Roman" w:ascii="Times New Roman"/>
          <w:spacing w:val="-6"/>
          <w:w w:val="99"/>
          <w:sz w:val="21"/>
          <w:szCs w:val="21"/>
        </w:rPr>
        <w:t>“</w:t>
      </w:r>
      <w:r>
        <w:rPr>
          <w:rFonts w:cs="Microsoft JhengHei" w:hAnsi="Microsoft JhengHei" w:eastAsia="Microsoft JhengHei" w:ascii="Microsoft JhengHei"/>
          <w:spacing w:val="0"/>
          <w:w w:val="99"/>
          <w:sz w:val="21"/>
          <w:szCs w:val="21"/>
        </w:rPr>
        <w:t>计算机科</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与技</w:t>
      </w:r>
      <w:r>
        <w:rPr>
          <w:rFonts w:cs="Microsoft JhengHei" w:hAnsi="Microsoft JhengHei" w:eastAsia="Microsoft JhengHei" w:ascii="Microsoft JhengHei"/>
          <w:spacing w:val="1"/>
          <w:w w:val="99"/>
          <w:sz w:val="21"/>
          <w:szCs w:val="21"/>
        </w:rPr>
        <w:t>术</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0"/>
          <w:w w:val="99"/>
          <w:sz w:val="21"/>
          <w:szCs w:val="21"/>
        </w:rPr>
        <w:t>学科</w:t>
      </w:r>
      <w:r>
        <w:rPr>
          <w:rFonts w:cs="Microsoft JhengHei" w:hAnsi="Microsoft JhengHei" w:eastAsia="Microsoft JhengHei" w:ascii="Microsoft JhengHei"/>
          <w:spacing w:val="7"/>
          <w:w w:val="99"/>
          <w:sz w:val="21"/>
          <w:szCs w:val="21"/>
        </w:rPr>
        <w:t>名</w:t>
      </w:r>
      <w:r>
        <w:rPr>
          <w:rFonts w:cs="Microsoft JhengHei" w:hAnsi="Microsoft JhengHei" w:eastAsia="Microsoft JhengHei" w:ascii="Microsoft JhengHei"/>
          <w:spacing w:val="7"/>
          <w:w w:val="99"/>
          <w:sz w:val="21"/>
          <w:szCs w:val="21"/>
        </w:rPr>
        <w:t>列</w:t>
      </w:r>
      <w:r>
        <w:rPr>
          <w:rFonts w:cs="Microsoft JhengHei" w:hAnsi="Microsoft JhengHei" w:eastAsia="Microsoft JhengHei" w:ascii="Microsoft JhengHei"/>
          <w:spacing w:val="0"/>
          <w:w w:val="99"/>
          <w:sz w:val="21"/>
          <w:szCs w:val="21"/>
        </w:rPr>
        <w:t>全国第</w:t>
      </w:r>
      <w:r>
        <w:rPr>
          <w:rFonts w:cs="Microsoft JhengHei" w:hAnsi="Microsoft JhengHei" w:eastAsia="Microsoft JhengHei" w:ascii="Microsoft JhengHei"/>
          <w:spacing w:val="1"/>
          <w:w w:val="99"/>
          <w:sz w:val="21"/>
          <w:szCs w:val="21"/>
        </w:rPr>
        <w:t> </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8"/>
          <w:w w:val="100"/>
          <w:sz w:val="21"/>
          <w:szCs w:val="21"/>
        </w:rPr>
        <w:t>名</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专业概况</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158" w:firstLine="418"/>
      </w:pPr>
      <w:r>
        <w:rPr>
          <w:rFonts w:cs="Microsoft JhengHei" w:hAnsi="Microsoft JhengHei" w:eastAsia="Microsoft JhengHei" w:ascii="Microsoft JhengHei"/>
          <w:spacing w:val="0"/>
          <w:w w:val="99"/>
          <w:sz w:val="21"/>
          <w:szCs w:val="21"/>
        </w:rPr>
        <w:t>东南大</w:t>
      </w:r>
      <w:r>
        <w:rPr>
          <w:rFonts w:cs="Microsoft JhengHei" w:hAnsi="Microsoft JhengHei" w:eastAsia="Microsoft JhengHei" w:ascii="Microsoft JhengHei"/>
          <w:spacing w:val="8"/>
          <w:w w:val="99"/>
          <w:sz w:val="21"/>
          <w:szCs w:val="21"/>
        </w:rPr>
        <w:t>学</w:t>
      </w:r>
      <w:r>
        <w:rPr>
          <w:rFonts w:cs="Times New Roman" w:hAnsi="Times New Roman" w:eastAsia="Times New Roman" w:ascii="Times New Roman"/>
          <w:spacing w:val="-6"/>
          <w:w w:val="99"/>
          <w:sz w:val="21"/>
          <w:szCs w:val="21"/>
        </w:rPr>
        <w:t>“</w:t>
      </w:r>
      <w:r>
        <w:rPr>
          <w:rFonts w:cs="Microsoft JhengHei" w:hAnsi="Microsoft JhengHei" w:eastAsia="Microsoft JhengHei" w:ascii="Microsoft JhengHei"/>
          <w:spacing w:val="0"/>
          <w:w w:val="99"/>
          <w:sz w:val="21"/>
          <w:szCs w:val="21"/>
        </w:rPr>
        <w:t>计算机科</w:t>
      </w:r>
      <w:r>
        <w:rPr>
          <w:rFonts w:cs="Microsoft JhengHei" w:hAnsi="Microsoft JhengHei" w:eastAsia="Microsoft JhengHei" w:ascii="Microsoft JhengHei"/>
          <w:spacing w:val="7"/>
          <w:w w:val="99"/>
          <w:sz w:val="21"/>
          <w:szCs w:val="21"/>
        </w:rPr>
        <w:t>学</w:t>
      </w:r>
      <w:r>
        <w:rPr>
          <w:rFonts w:cs="Microsoft JhengHei" w:hAnsi="Microsoft JhengHei" w:eastAsia="Microsoft JhengHei" w:ascii="Microsoft JhengHei"/>
          <w:spacing w:val="0"/>
          <w:w w:val="99"/>
          <w:sz w:val="21"/>
          <w:szCs w:val="21"/>
        </w:rPr>
        <w:t>与技</w:t>
      </w:r>
      <w:r>
        <w:rPr>
          <w:rFonts w:cs="Microsoft JhengHei" w:hAnsi="Microsoft JhengHei" w:eastAsia="Microsoft JhengHei" w:ascii="Microsoft JhengHei"/>
          <w:spacing w:val="1"/>
          <w:w w:val="99"/>
          <w:sz w:val="21"/>
          <w:szCs w:val="21"/>
        </w:rPr>
        <w:t>术</w:t>
      </w:r>
      <w:r>
        <w:rPr>
          <w:rFonts w:cs="Times New Roman" w:hAnsi="Times New Roman" w:eastAsia="Times New Roman" w:ascii="Times New Roman"/>
          <w:spacing w:val="1"/>
          <w:w w:val="99"/>
          <w:sz w:val="21"/>
          <w:szCs w:val="21"/>
        </w:rPr>
        <w:t>”</w:t>
      </w:r>
      <w:r>
        <w:rPr>
          <w:rFonts w:cs="Microsoft JhengHei" w:hAnsi="Microsoft JhengHei" w:eastAsia="Microsoft JhengHei" w:ascii="Microsoft JhengHei"/>
          <w:spacing w:val="0"/>
          <w:w w:val="99"/>
          <w:sz w:val="21"/>
          <w:szCs w:val="21"/>
        </w:rPr>
        <w:t>专业</w:t>
      </w:r>
      <w:r>
        <w:rPr>
          <w:rFonts w:cs="Microsoft JhengHei" w:hAnsi="Microsoft JhengHei" w:eastAsia="Microsoft JhengHei" w:ascii="Microsoft JhengHei"/>
          <w:spacing w:val="-14"/>
          <w:w w:val="99"/>
          <w:sz w:val="21"/>
          <w:szCs w:val="21"/>
        </w:rPr>
        <w:t>，</w:t>
      </w:r>
      <w:r>
        <w:rPr>
          <w:rFonts w:cs="Microsoft JhengHei" w:hAnsi="Microsoft JhengHei" w:eastAsia="Microsoft JhengHei" w:ascii="Microsoft JhengHei"/>
          <w:spacing w:val="0"/>
          <w:w w:val="99"/>
          <w:sz w:val="21"/>
          <w:szCs w:val="21"/>
        </w:rPr>
        <w:t>是国家特色</w:t>
      </w:r>
      <w:r>
        <w:rPr>
          <w:rFonts w:cs="Microsoft JhengHei" w:hAnsi="Microsoft JhengHei" w:eastAsia="Microsoft JhengHei" w:ascii="Microsoft JhengHei"/>
          <w:spacing w:val="7"/>
          <w:w w:val="99"/>
          <w:sz w:val="21"/>
          <w:szCs w:val="21"/>
        </w:rPr>
        <w:t>专</w:t>
      </w:r>
      <w:r>
        <w:rPr>
          <w:rFonts w:cs="Microsoft JhengHei" w:hAnsi="Microsoft JhengHei" w:eastAsia="Microsoft JhengHei" w:ascii="Microsoft JhengHei"/>
          <w:spacing w:val="0"/>
          <w:w w:val="99"/>
          <w:sz w:val="21"/>
          <w:szCs w:val="21"/>
        </w:rPr>
        <w:t>业建设点和</w:t>
      </w:r>
      <w:r>
        <w:rPr>
          <w:rFonts w:cs="Microsoft JhengHei" w:hAnsi="Microsoft JhengHei" w:eastAsia="Microsoft JhengHei" w:ascii="Microsoft JhengHei"/>
          <w:spacing w:val="7"/>
          <w:w w:val="99"/>
          <w:sz w:val="21"/>
          <w:szCs w:val="21"/>
        </w:rPr>
        <w:t>江</w:t>
      </w:r>
      <w:r>
        <w:rPr>
          <w:rFonts w:cs="Microsoft JhengHei" w:hAnsi="Microsoft JhengHei" w:eastAsia="Microsoft JhengHei" w:ascii="Microsoft JhengHei"/>
          <w:spacing w:val="0"/>
          <w:w w:val="99"/>
          <w:sz w:val="21"/>
          <w:szCs w:val="21"/>
        </w:rPr>
        <w:t>苏省品牌专</w:t>
      </w:r>
      <w:r>
        <w:rPr>
          <w:rFonts w:cs="Microsoft JhengHei" w:hAnsi="Microsoft JhengHei" w:eastAsia="Microsoft JhengHei" w:ascii="Microsoft JhengHei"/>
          <w:spacing w:val="7"/>
          <w:w w:val="99"/>
          <w:sz w:val="21"/>
          <w:szCs w:val="21"/>
        </w:rPr>
        <w:t>业</w:t>
      </w:r>
      <w:r>
        <w:rPr>
          <w:rFonts w:cs="Microsoft JhengHei" w:hAnsi="Microsoft JhengHei" w:eastAsia="Microsoft JhengHei" w:ascii="Microsoft JhengHei"/>
          <w:spacing w:val="-10"/>
          <w:w w:val="99"/>
          <w:sz w:val="21"/>
          <w:szCs w:val="21"/>
        </w:rPr>
        <w:t>，</w:t>
      </w:r>
      <w:r>
        <w:rPr>
          <w:rFonts w:cs="Microsoft JhengHei" w:hAnsi="Microsoft JhengHei" w:eastAsia="Microsoft JhengHei" w:ascii="Microsoft JhengHei"/>
          <w:spacing w:val="0"/>
          <w:w w:val="99"/>
          <w:sz w:val="21"/>
          <w:szCs w:val="21"/>
        </w:rPr>
        <w:t>源于</w:t>
      </w:r>
      <w:r>
        <w:rPr>
          <w:rFonts w:cs="Microsoft JhengHei" w:hAnsi="Microsoft JhengHei" w:eastAsia="Microsoft JhengHei" w:ascii="Microsoft JhengHei"/>
          <w:spacing w:val="-1"/>
          <w:w w:val="99"/>
          <w:sz w:val="21"/>
          <w:szCs w:val="21"/>
        </w:rPr>
        <w:t> </w:t>
      </w:r>
      <w:r>
        <w:rPr>
          <w:rFonts w:cs="Times New Roman" w:hAnsi="Times New Roman" w:eastAsia="Times New Roman" w:ascii="Times New Roman"/>
          <w:spacing w:val="3"/>
          <w:w w:val="100"/>
          <w:sz w:val="21"/>
          <w:szCs w:val="21"/>
        </w:rPr>
        <w:t>1</w:t>
      </w:r>
      <w:r>
        <w:rPr>
          <w:rFonts w:cs="Times New Roman" w:hAnsi="Times New Roman" w:eastAsia="Times New Roman" w:ascii="Times New Roman"/>
          <w:spacing w:val="-4"/>
          <w:w w:val="100"/>
          <w:sz w:val="21"/>
          <w:szCs w:val="21"/>
        </w:rPr>
        <w:t>9</w:t>
      </w:r>
      <w:r>
        <w:rPr>
          <w:rFonts w:cs="Times New Roman" w:hAnsi="Times New Roman" w:eastAsia="Times New Roman" w:ascii="Times New Roman"/>
          <w:spacing w:val="3"/>
          <w:w w:val="100"/>
          <w:sz w:val="21"/>
          <w:szCs w:val="21"/>
        </w:rPr>
        <w:t>6</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9"/>
          <w:w w:val="100"/>
          <w:sz w:val="21"/>
          <w:szCs w:val="21"/>
        </w:rPr>
        <w:t> </w:t>
      </w:r>
      <w:r>
        <w:rPr>
          <w:rFonts w:cs="Microsoft JhengHei" w:hAnsi="Microsoft JhengHei" w:eastAsia="Microsoft JhengHei" w:ascii="Microsoft JhengHei"/>
          <w:spacing w:val="7"/>
          <w:w w:val="100"/>
          <w:sz w:val="21"/>
          <w:szCs w:val="21"/>
        </w:rPr>
        <w:t>年创</w:t>
      </w:r>
      <w:r>
        <w:rPr>
          <w:rFonts w:cs="Microsoft JhengHei" w:hAnsi="Microsoft JhengHei" w:eastAsia="Microsoft JhengHei" w:ascii="Microsoft JhengHei"/>
          <w:spacing w:val="7"/>
          <w:w w:val="100"/>
          <w:sz w:val="21"/>
          <w:szCs w:val="21"/>
        </w:rPr>
        <w:t> </w:t>
      </w:r>
      <w:r>
        <w:rPr>
          <w:rFonts w:cs="Microsoft JhengHei" w:hAnsi="Microsoft JhengHei" w:eastAsia="Microsoft JhengHei" w:ascii="Microsoft JhengHei"/>
          <w:spacing w:val="0"/>
          <w:w w:val="100"/>
          <w:sz w:val="21"/>
          <w:szCs w:val="21"/>
        </w:rPr>
        <w:t>建</w:t>
      </w:r>
      <w:r>
        <w:rPr>
          <w:rFonts w:cs="Microsoft JhengHei" w:hAnsi="Microsoft JhengHei" w:eastAsia="Microsoft JhengHei" w:ascii="Microsoft JhengHei"/>
          <w:spacing w:val="7"/>
          <w:w w:val="100"/>
          <w:sz w:val="21"/>
          <w:szCs w:val="21"/>
        </w:rPr>
        <w:t>的</w:t>
      </w:r>
      <w:r>
        <w:rPr>
          <w:rFonts w:cs="Times New Roman" w:hAnsi="Times New Roman" w:eastAsia="Times New Roman" w:ascii="Times New Roman"/>
          <w:spacing w:val="-6"/>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及装</w:t>
      </w:r>
      <w:r>
        <w:rPr>
          <w:rFonts w:cs="Microsoft JhengHei" w:hAnsi="Microsoft JhengHei" w:eastAsia="Microsoft JhengHei" w:ascii="Microsoft JhengHei"/>
          <w:spacing w:val="7"/>
          <w:w w:val="100"/>
          <w:sz w:val="21"/>
          <w:szCs w:val="21"/>
        </w:rPr>
        <w:t>置</w:t>
      </w:r>
      <w:r>
        <w:rPr>
          <w:rFonts w:cs="Microsoft JhengHei" w:hAnsi="Microsoft JhengHei" w:eastAsia="Microsoft JhengHei" w:ascii="Microsoft JhengHei"/>
          <w:spacing w:val="0"/>
          <w:w w:val="100"/>
          <w:sz w:val="21"/>
          <w:szCs w:val="21"/>
        </w:rPr>
        <w:t>专</w:t>
      </w:r>
      <w:r>
        <w:rPr>
          <w:rFonts w:cs="Microsoft JhengHei" w:hAnsi="Microsoft JhengHei" w:eastAsia="Microsoft JhengHei" w:ascii="Microsoft JhengHei"/>
          <w:spacing w:val="2"/>
          <w:w w:val="100"/>
          <w:sz w:val="21"/>
          <w:szCs w:val="21"/>
        </w:rPr>
        <w:t>业</w:t>
      </w:r>
      <w:r>
        <w:rPr>
          <w:rFonts w:cs="Times New Roman" w:hAnsi="Times New Roman" w:eastAsia="Times New Roman" w:ascii="Times New Roman"/>
          <w:spacing w:val="8"/>
          <w:w w:val="100"/>
          <w:sz w:val="21"/>
          <w:szCs w:val="21"/>
        </w:rPr>
        <w:t>”</w:t>
      </w:r>
      <w:r>
        <w:rPr>
          <w:rFonts w:cs="Microsoft JhengHei" w:hAnsi="Microsoft JhengHei" w:eastAsia="Microsoft JhengHei" w:ascii="Microsoft JhengHei"/>
          <w:spacing w:val="0"/>
          <w:w w:val="100"/>
          <w:sz w:val="21"/>
          <w:szCs w:val="21"/>
        </w:rPr>
        <w:t>，曾</w:t>
      </w:r>
      <w:r>
        <w:rPr>
          <w:rFonts w:cs="Microsoft JhengHei" w:hAnsi="Microsoft JhengHei" w:eastAsia="Microsoft JhengHei" w:ascii="Microsoft JhengHei"/>
          <w:spacing w:val="7"/>
          <w:w w:val="100"/>
          <w:sz w:val="21"/>
          <w:szCs w:val="21"/>
        </w:rPr>
        <w:t>自</w:t>
      </w:r>
      <w:r>
        <w:rPr>
          <w:rFonts w:cs="Microsoft JhengHei" w:hAnsi="Microsoft JhengHei" w:eastAsia="Microsoft JhengHei" w:ascii="Microsoft JhengHei"/>
          <w:spacing w:val="0"/>
          <w:w w:val="100"/>
          <w:sz w:val="21"/>
          <w:szCs w:val="21"/>
        </w:rPr>
        <w:t>主</w:t>
      </w:r>
      <w:r>
        <w:rPr>
          <w:rFonts w:cs="Microsoft JhengHei" w:hAnsi="Microsoft JhengHei" w:eastAsia="Microsoft JhengHei" w:ascii="Microsoft JhengHei"/>
          <w:spacing w:val="7"/>
          <w:w w:val="100"/>
          <w:sz w:val="21"/>
          <w:szCs w:val="21"/>
        </w:rPr>
        <w:t>研</w:t>
      </w:r>
      <w:r>
        <w:rPr>
          <w:rFonts w:cs="Microsoft JhengHei" w:hAnsi="Microsoft JhengHei" w:eastAsia="Microsoft JhengHei" w:ascii="Microsoft JhengHei"/>
          <w:spacing w:val="0"/>
          <w:w w:val="100"/>
          <w:sz w:val="21"/>
          <w:szCs w:val="21"/>
        </w:rPr>
        <w:t>制我</w:t>
      </w:r>
      <w:r>
        <w:rPr>
          <w:rFonts w:cs="Microsoft JhengHei" w:hAnsi="Microsoft JhengHei" w:eastAsia="Microsoft JhengHei" w:ascii="Microsoft JhengHei"/>
          <w:spacing w:val="7"/>
          <w:w w:val="100"/>
          <w:sz w:val="21"/>
          <w:szCs w:val="21"/>
        </w:rPr>
        <w:t>国</w:t>
      </w:r>
      <w:r>
        <w:rPr>
          <w:rFonts w:cs="Microsoft JhengHei" w:hAnsi="Microsoft JhengHei" w:eastAsia="Microsoft JhengHei" w:ascii="Microsoft JhengHei"/>
          <w:spacing w:val="0"/>
          <w:w w:val="100"/>
          <w:sz w:val="21"/>
          <w:szCs w:val="21"/>
        </w:rPr>
        <w:t>第一</w:t>
      </w:r>
      <w:r>
        <w:rPr>
          <w:rFonts w:cs="Microsoft JhengHei" w:hAnsi="Microsoft JhengHei" w:eastAsia="Microsoft JhengHei" w:ascii="Microsoft JhengHei"/>
          <w:spacing w:val="7"/>
          <w:w w:val="100"/>
          <w:sz w:val="21"/>
          <w:szCs w:val="21"/>
        </w:rPr>
        <w:t>台</w:t>
      </w:r>
      <w:r>
        <w:rPr>
          <w:rFonts w:cs="Microsoft JhengHei" w:hAnsi="Microsoft JhengHei" w:eastAsia="Microsoft JhengHei" w:ascii="Microsoft JhengHei"/>
          <w:spacing w:val="0"/>
          <w:w w:val="100"/>
          <w:sz w:val="21"/>
          <w:szCs w:val="21"/>
        </w:rPr>
        <w:t>积分</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4"/>
          <w:w w:val="100"/>
          <w:sz w:val="21"/>
          <w:szCs w:val="21"/>
        </w:rPr>
        <w:t>，</w:t>
      </w:r>
      <w:r>
        <w:rPr>
          <w:rFonts w:cs="Microsoft JhengHei" w:hAnsi="Microsoft JhengHei" w:eastAsia="Microsoft JhengHei" w:ascii="Microsoft JhengHei"/>
          <w:spacing w:val="7"/>
          <w:w w:val="100"/>
          <w:sz w:val="21"/>
          <w:szCs w:val="21"/>
        </w:rPr>
        <w:t>是</w:t>
      </w:r>
      <w:r>
        <w:rPr>
          <w:rFonts w:cs="Microsoft JhengHei" w:hAnsi="Microsoft JhengHei" w:eastAsia="Microsoft JhengHei" w:ascii="Microsoft JhengHei"/>
          <w:spacing w:val="0"/>
          <w:w w:val="100"/>
          <w:sz w:val="21"/>
          <w:szCs w:val="21"/>
        </w:rPr>
        <w:t>我国</w:t>
      </w:r>
      <w:r>
        <w:rPr>
          <w:rFonts w:cs="Microsoft JhengHei" w:hAnsi="Microsoft JhengHei" w:eastAsia="Microsoft JhengHei" w:ascii="Microsoft JhengHei"/>
          <w:spacing w:val="7"/>
          <w:w w:val="100"/>
          <w:sz w:val="21"/>
          <w:szCs w:val="21"/>
        </w:rPr>
        <w:t>最</w:t>
      </w:r>
      <w:r>
        <w:rPr>
          <w:rFonts w:cs="Microsoft JhengHei" w:hAnsi="Microsoft JhengHei" w:eastAsia="Microsoft JhengHei" w:ascii="Microsoft JhengHei"/>
          <w:spacing w:val="0"/>
          <w:w w:val="100"/>
          <w:sz w:val="21"/>
          <w:szCs w:val="21"/>
        </w:rPr>
        <w:t>早建</w:t>
      </w:r>
      <w:r>
        <w:rPr>
          <w:rFonts w:cs="Microsoft JhengHei" w:hAnsi="Microsoft JhengHei" w:eastAsia="Microsoft JhengHei" w:ascii="Microsoft JhengHei"/>
          <w:spacing w:val="7"/>
          <w:w w:val="100"/>
          <w:sz w:val="21"/>
          <w:szCs w:val="21"/>
        </w:rPr>
        <w:t>立</w:t>
      </w:r>
      <w:r>
        <w:rPr>
          <w:rFonts w:cs="Microsoft JhengHei" w:hAnsi="Microsoft JhengHei" w:eastAsia="Microsoft JhengHei" w:ascii="Microsoft JhengHei"/>
          <w:spacing w:val="0"/>
          <w:w w:val="100"/>
          <w:sz w:val="21"/>
          <w:szCs w:val="21"/>
        </w:rPr>
        <w:t>的计算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专</w:t>
      </w:r>
      <w:r>
        <w:rPr>
          <w:rFonts w:cs="Microsoft JhengHei" w:hAnsi="Microsoft JhengHei" w:eastAsia="Microsoft JhengHei" w:ascii="Microsoft JhengHei"/>
          <w:spacing w:val="7"/>
          <w:w w:val="100"/>
          <w:sz w:val="21"/>
          <w:szCs w:val="21"/>
        </w:rPr>
        <w:t>业</w:t>
      </w:r>
      <w:r>
        <w:rPr>
          <w:rFonts w:cs="Microsoft JhengHei" w:hAnsi="Microsoft JhengHei" w:eastAsia="Microsoft JhengHei" w:ascii="Microsoft JhengHei"/>
          <w:spacing w:val="0"/>
          <w:w w:val="100"/>
          <w:sz w:val="21"/>
          <w:szCs w:val="21"/>
        </w:rPr>
        <w:t>之一。</w:t>
      </w:r>
      <w:r>
        <w:rPr>
          <w:rFonts w:cs="Microsoft JhengHei" w:hAnsi="Microsoft JhengHei" w:eastAsia="Microsoft JhengHei" w:ascii="Microsoft JhengHei"/>
          <w:spacing w:val="0"/>
          <w:w w:val="100"/>
          <w:sz w:val="21"/>
          <w:szCs w:val="21"/>
        </w:rPr>
      </w:r>
    </w:p>
    <w:p>
      <w:pPr>
        <w:rPr>
          <w:rFonts w:cs="Times New Roman" w:hAnsi="Times New Roman" w:eastAsia="Times New Roman" w:ascii="Times New Roman"/>
          <w:sz w:val="21"/>
          <w:szCs w:val="21"/>
        </w:rPr>
        <w:jc w:val="both"/>
        <w:spacing w:lineRule="exact" w:line="300"/>
        <w:ind w:left="119" w:right="162"/>
      </w:pPr>
      <w:r>
        <w:rPr>
          <w:rFonts w:cs="Microsoft JhengHei" w:hAnsi="Microsoft JhengHei" w:eastAsia="Microsoft JhengHei" w:ascii="Microsoft JhengHei"/>
          <w:spacing w:val="0"/>
          <w:w w:val="99"/>
          <w:position w:val="-1"/>
          <w:sz w:val="21"/>
          <w:szCs w:val="21"/>
        </w:rPr>
        <w:t>从专业建立当</w:t>
      </w:r>
      <w:r>
        <w:rPr>
          <w:rFonts w:cs="Microsoft JhengHei" w:hAnsi="Microsoft JhengHei" w:eastAsia="Microsoft JhengHei" w:ascii="Microsoft JhengHei"/>
          <w:spacing w:val="1"/>
          <w:w w:val="99"/>
          <w:position w:val="-1"/>
          <w:sz w:val="21"/>
          <w:szCs w:val="21"/>
        </w:rPr>
        <w:t>年</w:t>
      </w:r>
      <w:r>
        <w:rPr>
          <w:rFonts w:cs="Microsoft JhengHei" w:hAnsi="Microsoft JhengHei" w:eastAsia="Microsoft JhengHei" w:ascii="Microsoft JhengHei"/>
          <w:spacing w:val="0"/>
          <w:w w:val="99"/>
          <w:position w:val="-1"/>
          <w:sz w:val="21"/>
          <w:szCs w:val="21"/>
        </w:rPr>
        <w:t>开</w:t>
      </w:r>
      <w:r>
        <w:rPr>
          <w:rFonts w:cs="Microsoft JhengHei" w:hAnsi="Microsoft JhengHei" w:eastAsia="Microsoft JhengHei" w:ascii="Microsoft JhengHei"/>
          <w:spacing w:val="7"/>
          <w:w w:val="99"/>
          <w:position w:val="-1"/>
          <w:sz w:val="21"/>
          <w:szCs w:val="21"/>
        </w:rPr>
        <w:t>始</w:t>
      </w:r>
      <w:r>
        <w:rPr>
          <w:rFonts w:cs="Microsoft JhengHei" w:hAnsi="Microsoft JhengHei" w:eastAsia="Microsoft JhengHei" w:ascii="Microsoft JhengHei"/>
          <w:spacing w:val="0"/>
          <w:w w:val="99"/>
          <w:position w:val="-1"/>
          <w:sz w:val="21"/>
          <w:szCs w:val="21"/>
        </w:rPr>
        <w:t>面向全国招</w:t>
      </w:r>
      <w:r>
        <w:rPr>
          <w:rFonts w:cs="Microsoft JhengHei" w:hAnsi="Microsoft JhengHei" w:eastAsia="Microsoft JhengHei" w:ascii="Microsoft JhengHei"/>
          <w:spacing w:val="7"/>
          <w:w w:val="99"/>
          <w:position w:val="-1"/>
          <w:sz w:val="21"/>
          <w:szCs w:val="21"/>
        </w:rPr>
        <w:t>收</w:t>
      </w:r>
      <w:r>
        <w:rPr>
          <w:rFonts w:cs="Microsoft JhengHei" w:hAnsi="Microsoft JhengHei" w:eastAsia="Microsoft JhengHei" w:ascii="Microsoft JhengHei"/>
          <w:spacing w:val="0"/>
          <w:w w:val="99"/>
          <w:position w:val="-1"/>
          <w:sz w:val="21"/>
          <w:szCs w:val="21"/>
        </w:rPr>
        <w:t>本科生</w:t>
      </w:r>
      <w:r>
        <w:rPr>
          <w:rFonts w:cs="Microsoft JhengHei" w:hAnsi="Microsoft JhengHei" w:eastAsia="Microsoft JhengHei" w:ascii="Microsoft JhengHei"/>
          <w:spacing w:val="2"/>
          <w:w w:val="99"/>
          <w:position w:val="-1"/>
          <w:sz w:val="21"/>
          <w:szCs w:val="21"/>
        </w:rPr>
        <w:t>，</w:t>
      </w:r>
      <w:r>
        <w:rPr>
          <w:rFonts w:cs="Times New Roman" w:hAnsi="Times New Roman" w:eastAsia="Times New Roman" w:ascii="Times New Roman"/>
          <w:spacing w:val="3"/>
          <w:w w:val="99"/>
          <w:position w:val="-1"/>
          <w:sz w:val="21"/>
          <w:szCs w:val="21"/>
        </w:rPr>
        <w:t>1</w:t>
      </w:r>
      <w:r>
        <w:rPr>
          <w:rFonts w:cs="Times New Roman" w:hAnsi="Times New Roman" w:eastAsia="Times New Roman" w:ascii="Times New Roman"/>
          <w:spacing w:val="-4"/>
          <w:w w:val="99"/>
          <w:position w:val="-1"/>
          <w:sz w:val="21"/>
          <w:szCs w:val="21"/>
        </w:rPr>
        <w:t>9</w:t>
      </w:r>
      <w:r>
        <w:rPr>
          <w:rFonts w:cs="Times New Roman" w:hAnsi="Times New Roman" w:eastAsia="Times New Roman" w:ascii="Times New Roman"/>
          <w:spacing w:val="3"/>
          <w:w w:val="99"/>
          <w:position w:val="-1"/>
          <w:sz w:val="21"/>
          <w:szCs w:val="21"/>
        </w:rPr>
        <w:t>7</w:t>
      </w:r>
      <w:r>
        <w:rPr>
          <w:rFonts w:cs="Times New Roman" w:hAnsi="Times New Roman" w:eastAsia="Times New Roman" w:ascii="Times New Roman"/>
          <w:spacing w:val="0"/>
          <w:w w:val="99"/>
          <w:position w:val="-1"/>
          <w:sz w:val="21"/>
          <w:szCs w:val="21"/>
        </w:rPr>
        <w:t>9</w:t>
      </w:r>
      <w:r>
        <w:rPr>
          <w:rFonts w:cs="Times New Roman" w:hAnsi="Times New Roman" w:eastAsia="Times New Roman" w:ascii="Times New Roman"/>
          <w:spacing w:val="-4"/>
          <w:w w:val="99"/>
          <w:position w:val="-1"/>
          <w:sz w:val="21"/>
          <w:szCs w:val="21"/>
        </w:rPr>
        <w:t> </w:t>
      </w:r>
      <w:r>
        <w:rPr>
          <w:rFonts w:cs="Microsoft JhengHei" w:hAnsi="Microsoft JhengHei" w:eastAsia="Microsoft JhengHei" w:ascii="Microsoft JhengHei"/>
          <w:spacing w:val="7"/>
          <w:w w:val="100"/>
          <w:position w:val="-1"/>
          <w:sz w:val="21"/>
          <w:szCs w:val="21"/>
        </w:rPr>
        <w:t>年</w:t>
      </w:r>
      <w:r>
        <w:rPr>
          <w:rFonts w:cs="Microsoft JhengHei" w:hAnsi="Microsoft JhengHei" w:eastAsia="Microsoft JhengHei" w:ascii="Microsoft JhengHei"/>
          <w:spacing w:val="0"/>
          <w:w w:val="100"/>
          <w:position w:val="-1"/>
          <w:sz w:val="21"/>
          <w:szCs w:val="21"/>
        </w:rPr>
        <w:t>开始招</w:t>
      </w:r>
      <w:r>
        <w:rPr>
          <w:rFonts w:cs="Microsoft JhengHei" w:hAnsi="Microsoft JhengHei" w:eastAsia="Microsoft JhengHei" w:ascii="Microsoft JhengHei"/>
          <w:spacing w:val="1"/>
          <w:w w:val="100"/>
          <w:position w:val="-1"/>
          <w:sz w:val="21"/>
          <w:szCs w:val="21"/>
        </w:rPr>
        <w:t>收</w:t>
      </w:r>
      <w:r>
        <w:rPr>
          <w:rFonts w:cs="Microsoft JhengHei" w:hAnsi="Microsoft JhengHei" w:eastAsia="Microsoft JhengHei" w:ascii="Microsoft JhengHei"/>
          <w:spacing w:val="0"/>
          <w:w w:val="100"/>
          <w:position w:val="-1"/>
          <w:sz w:val="21"/>
          <w:szCs w:val="21"/>
        </w:rPr>
        <w:t>“计算机</w:t>
      </w:r>
      <w:r>
        <w:rPr>
          <w:rFonts w:cs="Microsoft JhengHei" w:hAnsi="Microsoft JhengHei" w:eastAsia="Microsoft JhengHei" w:ascii="Microsoft JhengHei"/>
          <w:spacing w:val="7"/>
          <w:w w:val="100"/>
          <w:position w:val="-1"/>
          <w:sz w:val="21"/>
          <w:szCs w:val="21"/>
        </w:rPr>
        <w:t>应</w:t>
      </w:r>
      <w:r>
        <w:rPr>
          <w:rFonts w:cs="Microsoft JhengHei" w:hAnsi="Microsoft JhengHei" w:eastAsia="Microsoft JhengHei" w:ascii="Microsoft JhengHei"/>
          <w:spacing w:val="1"/>
          <w:w w:val="100"/>
          <w:position w:val="-1"/>
          <w:sz w:val="21"/>
          <w:szCs w:val="21"/>
        </w:rPr>
        <w:t>用</w:t>
      </w:r>
      <w:r>
        <w:rPr>
          <w:rFonts w:cs="Microsoft JhengHei" w:hAnsi="Microsoft JhengHei" w:eastAsia="Microsoft JhengHei" w:ascii="Microsoft JhengHei"/>
          <w:spacing w:val="0"/>
          <w:w w:val="100"/>
          <w:position w:val="-1"/>
          <w:sz w:val="21"/>
          <w:szCs w:val="21"/>
        </w:rPr>
        <w:t>技</w:t>
      </w:r>
      <w:r>
        <w:rPr>
          <w:rFonts w:cs="Microsoft JhengHei" w:hAnsi="Microsoft JhengHei" w:eastAsia="Microsoft JhengHei" w:ascii="Microsoft JhengHei"/>
          <w:spacing w:val="7"/>
          <w:w w:val="100"/>
          <w:position w:val="-1"/>
          <w:sz w:val="21"/>
          <w:szCs w:val="21"/>
        </w:rPr>
        <w:t>术</w:t>
      </w:r>
      <w:r>
        <w:rPr>
          <w:rFonts w:cs="Microsoft JhengHei" w:hAnsi="Microsoft JhengHei" w:eastAsia="Microsoft JhengHei" w:ascii="Microsoft JhengHei"/>
          <w:spacing w:val="0"/>
          <w:w w:val="100"/>
          <w:position w:val="-1"/>
          <w:sz w:val="21"/>
          <w:szCs w:val="21"/>
        </w:rPr>
        <w:t>”专业硕士生</w:t>
      </w:r>
      <w:r>
        <w:rPr>
          <w:rFonts w:cs="Microsoft JhengHei" w:hAnsi="Microsoft JhengHei" w:eastAsia="Microsoft JhengHei" w:ascii="Microsoft JhengHei"/>
          <w:spacing w:val="1"/>
          <w:w w:val="100"/>
          <w:position w:val="-1"/>
          <w:sz w:val="21"/>
          <w:szCs w:val="21"/>
        </w:rPr>
        <w:t>，</w:t>
      </w:r>
      <w:r>
        <w:rPr>
          <w:rFonts w:cs="Times New Roman" w:hAnsi="Times New Roman" w:eastAsia="Times New Roman" w:ascii="Times New Roman"/>
          <w:spacing w:val="-4"/>
          <w:w w:val="100"/>
          <w:position w:val="-1"/>
          <w:sz w:val="21"/>
          <w:szCs w:val="21"/>
        </w:rPr>
        <w:t>1</w:t>
      </w:r>
      <w:r>
        <w:rPr>
          <w:rFonts w:cs="Times New Roman" w:hAnsi="Times New Roman" w:eastAsia="Times New Roman" w:ascii="Times New Roman"/>
          <w:spacing w:val="3"/>
          <w:w w:val="100"/>
          <w:position w:val="-1"/>
          <w:sz w:val="21"/>
          <w:szCs w:val="21"/>
        </w:rPr>
        <w:t>9</w:t>
      </w:r>
      <w:r>
        <w:rPr>
          <w:rFonts w:cs="Times New Roman" w:hAnsi="Times New Roman" w:eastAsia="Times New Roman" w:ascii="Times New Roman"/>
          <w:spacing w:val="4"/>
          <w:w w:val="100"/>
          <w:position w:val="-1"/>
          <w:sz w:val="21"/>
          <w:szCs w:val="21"/>
        </w:rPr>
        <w:t>8</w:t>
      </w:r>
      <w:r>
        <w:rPr>
          <w:rFonts w:cs="Times New Roman" w:hAnsi="Times New Roman" w:eastAsia="Times New Roman" w:ascii="Times New Roman"/>
          <w:spacing w:val="0"/>
          <w:w w:val="100"/>
          <w:position w:val="-1"/>
          <w:sz w:val="21"/>
          <w:szCs w:val="21"/>
        </w:rPr>
        <w:t>1</w:t>
      </w:r>
      <w:r>
        <w:rPr>
          <w:rFonts w:cs="Times New Roman" w:hAnsi="Times New Roman" w:eastAsia="Times New Roman" w:ascii="Times New Roman"/>
          <w:spacing w:val="0"/>
          <w:w w:val="100"/>
          <w:position w:val="0"/>
          <w:sz w:val="21"/>
          <w:szCs w:val="21"/>
        </w:rPr>
      </w:r>
    </w:p>
    <w:p>
      <w:pPr>
        <w:rPr>
          <w:rFonts w:cs="Microsoft JhengHei" w:hAnsi="Microsoft JhengHei" w:eastAsia="Microsoft JhengHei" w:ascii="Microsoft JhengHei"/>
          <w:sz w:val="21"/>
          <w:szCs w:val="21"/>
        </w:rPr>
        <w:jc w:val="left"/>
        <w:spacing w:before="10" w:lineRule="exact" w:line="300"/>
        <w:ind w:left="537" w:right="174" w:hanging="418"/>
      </w:pPr>
      <w:r>
        <w:rPr>
          <w:rFonts w:cs="Microsoft JhengHei" w:hAnsi="Microsoft JhengHei" w:eastAsia="Microsoft JhengHei" w:ascii="Microsoft JhengHei"/>
          <w:spacing w:val="0"/>
          <w:w w:val="99"/>
          <w:sz w:val="21"/>
          <w:szCs w:val="21"/>
        </w:rPr>
        <w:t>年由计算机专业扩</w:t>
      </w:r>
      <w:r>
        <w:rPr>
          <w:rFonts w:cs="Microsoft JhengHei" w:hAnsi="Microsoft JhengHei" w:eastAsia="Microsoft JhengHei" w:ascii="Microsoft JhengHei"/>
          <w:spacing w:val="7"/>
          <w:w w:val="99"/>
          <w:sz w:val="21"/>
          <w:szCs w:val="21"/>
        </w:rPr>
        <w:t>展</w:t>
      </w:r>
      <w:r>
        <w:rPr>
          <w:rFonts w:cs="Microsoft JhengHei" w:hAnsi="Microsoft JhengHei" w:eastAsia="Microsoft JhengHei" w:ascii="Microsoft JhengHei"/>
          <w:spacing w:val="0"/>
          <w:w w:val="99"/>
          <w:sz w:val="21"/>
          <w:szCs w:val="21"/>
        </w:rPr>
        <w:t>成为东南大</w:t>
      </w:r>
      <w:r>
        <w:rPr>
          <w:rFonts w:cs="Microsoft JhengHei" w:hAnsi="Microsoft JhengHei" w:eastAsia="Microsoft JhengHei" w:ascii="Microsoft JhengHei"/>
          <w:spacing w:val="9"/>
          <w:w w:val="99"/>
          <w:sz w:val="21"/>
          <w:szCs w:val="21"/>
        </w:rPr>
        <w:t>学</w:t>
      </w:r>
      <w:r>
        <w:rPr>
          <w:rFonts w:cs="Microsoft JhengHei" w:hAnsi="Microsoft JhengHei" w:eastAsia="Microsoft JhengHei" w:ascii="Microsoft JhengHei"/>
          <w:spacing w:val="0"/>
          <w:w w:val="99"/>
          <w:sz w:val="21"/>
          <w:szCs w:val="21"/>
        </w:rPr>
        <w:t>计算机科学</w:t>
      </w:r>
      <w:r>
        <w:rPr>
          <w:rFonts w:cs="Microsoft JhengHei" w:hAnsi="Microsoft JhengHei" w:eastAsia="Microsoft JhengHei" w:ascii="Microsoft JhengHei"/>
          <w:spacing w:val="7"/>
          <w:w w:val="99"/>
          <w:sz w:val="21"/>
          <w:szCs w:val="21"/>
        </w:rPr>
        <w:t>与</w:t>
      </w:r>
      <w:r>
        <w:rPr>
          <w:rFonts w:cs="Microsoft JhengHei" w:hAnsi="Microsoft JhengHei" w:eastAsia="Microsoft JhengHei" w:ascii="Microsoft JhengHei"/>
          <w:spacing w:val="0"/>
          <w:w w:val="99"/>
          <w:sz w:val="21"/>
          <w:szCs w:val="21"/>
        </w:rPr>
        <w:t>工程</w:t>
      </w:r>
      <w:r>
        <w:rPr>
          <w:rFonts w:cs="Microsoft JhengHei" w:hAnsi="Microsoft JhengHei" w:eastAsia="Microsoft JhengHei" w:ascii="Microsoft JhengHei"/>
          <w:spacing w:val="1"/>
          <w:w w:val="99"/>
          <w:sz w:val="21"/>
          <w:szCs w:val="21"/>
        </w:rPr>
        <w:t>系</w:t>
      </w:r>
      <w:r>
        <w:rPr>
          <w:rFonts w:cs="Microsoft JhengHei" w:hAnsi="Microsoft JhengHei" w:eastAsia="Microsoft JhengHei" w:ascii="Microsoft JhengHei"/>
          <w:spacing w:val="8"/>
          <w:w w:val="99"/>
          <w:sz w:val="21"/>
          <w:szCs w:val="21"/>
        </w:rPr>
        <w:t>，</w:t>
      </w:r>
      <w:r>
        <w:rPr>
          <w:rFonts w:cs="Times New Roman" w:hAnsi="Times New Roman" w:eastAsia="Times New Roman" w:ascii="Times New Roman"/>
          <w:spacing w:val="-4"/>
          <w:w w:val="99"/>
          <w:sz w:val="21"/>
          <w:szCs w:val="21"/>
        </w:rPr>
        <w:t>2</w:t>
      </w:r>
      <w:r>
        <w:rPr>
          <w:rFonts w:cs="Times New Roman" w:hAnsi="Times New Roman" w:eastAsia="Times New Roman" w:ascii="Times New Roman"/>
          <w:spacing w:val="3"/>
          <w:w w:val="99"/>
          <w:sz w:val="21"/>
          <w:szCs w:val="21"/>
        </w:rPr>
        <w:t>0</w:t>
      </w:r>
      <w:r>
        <w:rPr>
          <w:rFonts w:cs="Times New Roman" w:hAnsi="Times New Roman" w:eastAsia="Times New Roman" w:ascii="Times New Roman"/>
          <w:spacing w:val="3"/>
          <w:w w:val="99"/>
          <w:sz w:val="21"/>
          <w:szCs w:val="21"/>
        </w:rPr>
        <w:t>0</w:t>
      </w:r>
      <w:r>
        <w:rPr>
          <w:rFonts w:cs="Times New Roman" w:hAnsi="Times New Roman" w:eastAsia="Times New Roman" w:ascii="Times New Roman"/>
          <w:spacing w:val="0"/>
          <w:w w:val="99"/>
          <w:sz w:val="21"/>
          <w:szCs w:val="21"/>
        </w:rPr>
        <w:t>6</w:t>
      </w:r>
      <w:r>
        <w:rPr>
          <w:rFonts w:cs="Times New Roman" w:hAnsi="Times New Roman" w:eastAsia="Times New Roman" w:ascii="Times New Roman"/>
          <w:spacing w:val="-4"/>
          <w:w w:val="99"/>
          <w:sz w:val="21"/>
          <w:szCs w:val="21"/>
        </w:rPr>
        <w:t> </w:t>
      </w:r>
      <w:r>
        <w:rPr>
          <w:rFonts w:cs="Microsoft JhengHei" w:hAnsi="Microsoft JhengHei" w:eastAsia="Microsoft JhengHei" w:ascii="Microsoft JhengHei"/>
          <w:spacing w:val="0"/>
          <w:w w:val="100"/>
          <w:sz w:val="21"/>
          <w:szCs w:val="21"/>
        </w:rPr>
        <w:t>年成立计</w:t>
      </w:r>
      <w:r>
        <w:rPr>
          <w:rFonts w:cs="Microsoft JhengHei" w:hAnsi="Microsoft JhengHei" w:eastAsia="Microsoft JhengHei" w:ascii="Microsoft JhengHei"/>
          <w:spacing w:val="7"/>
          <w:w w:val="100"/>
          <w:sz w:val="21"/>
          <w:szCs w:val="21"/>
        </w:rPr>
        <w:t>算</w:t>
      </w:r>
      <w:r>
        <w:rPr>
          <w:rFonts w:cs="Microsoft JhengHei" w:hAnsi="Microsoft JhengHei" w:eastAsia="Microsoft JhengHei" w:ascii="Microsoft JhengHei"/>
          <w:spacing w:val="0"/>
          <w:w w:val="100"/>
          <w:sz w:val="21"/>
          <w:szCs w:val="21"/>
        </w:rPr>
        <w:t>机</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学与工程学院。</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目前，本专业已形</w:t>
      </w:r>
      <w:r>
        <w:rPr>
          <w:rFonts w:cs="Microsoft JhengHei" w:hAnsi="Microsoft JhengHei" w:eastAsia="Microsoft JhengHei" w:ascii="Microsoft JhengHei"/>
          <w:spacing w:val="7"/>
          <w:w w:val="100"/>
          <w:sz w:val="21"/>
          <w:szCs w:val="21"/>
        </w:rPr>
        <w:t>成</w:t>
      </w:r>
      <w:r>
        <w:rPr>
          <w:rFonts w:cs="Microsoft JhengHei" w:hAnsi="Microsoft JhengHei" w:eastAsia="Microsoft JhengHei" w:ascii="Microsoft JhengHei"/>
          <w:spacing w:val="0"/>
          <w:w w:val="100"/>
          <w:sz w:val="21"/>
          <w:szCs w:val="21"/>
        </w:rPr>
        <w:t>一支以</w:t>
      </w:r>
      <w:r>
        <w:rPr>
          <w:rFonts w:cs="Microsoft JhengHei" w:hAnsi="Microsoft JhengHei" w:eastAsia="Microsoft JhengHei" w:ascii="Microsoft JhengHei"/>
          <w:spacing w:val="-11"/>
          <w:w w:val="100"/>
          <w:sz w:val="21"/>
          <w:szCs w:val="21"/>
        </w:rPr>
        <w:t> </w:t>
      </w:r>
      <w:r>
        <w:rPr>
          <w:rFonts w:cs="Times New Roman" w:hAnsi="Times New Roman" w:eastAsia="Times New Roman" w:ascii="Times New Roman"/>
          <w:spacing w:val="-4"/>
          <w:w w:val="100"/>
          <w:sz w:val="21"/>
          <w:szCs w:val="21"/>
        </w:rPr>
        <w:t>1</w:t>
      </w: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14"/>
          <w:w w:val="100"/>
          <w:sz w:val="21"/>
          <w:szCs w:val="21"/>
        </w:rPr>
        <w:t> </w:t>
      </w:r>
      <w:r>
        <w:rPr>
          <w:rFonts w:cs="Microsoft JhengHei" w:hAnsi="Microsoft JhengHei" w:eastAsia="Microsoft JhengHei" w:ascii="Microsoft JhengHei"/>
          <w:spacing w:val="0"/>
          <w:w w:val="100"/>
          <w:sz w:val="21"/>
          <w:szCs w:val="21"/>
        </w:rPr>
        <w:t>位博士生导</w:t>
      </w:r>
      <w:r>
        <w:rPr>
          <w:rFonts w:cs="Microsoft JhengHei" w:hAnsi="Microsoft JhengHei" w:eastAsia="Microsoft JhengHei" w:ascii="Microsoft JhengHei"/>
          <w:spacing w:val="7"/>
          <w:w w:val="100"/>
          <w:sz w:val="21"/>
          <w:szCs w:val="21"/>
        </w:rPr>
        <w:t>师</w:t>
      </w:r>
      <w:r>
        <w:rPr>
          <w:rFonts w:cs="Microsoft JhengHei" w:hAnsi="Microsoft JhengHei" w:eastAsia="Microsoft JhengHei" w:ascii="Microsoft JhengHei"/>
          <w:spacing w:val="0"/>
          <w:w w:val="100"/>
          <w:sz w:val="21"/>
          <w:szCs w:val="21"/>
        </w:rPr>
        <w:t>为核心</w:t>
      </w:r>
      <w:r>
        <w:rPr>
          <w:rFonts w:cs="Microsoft JhengHei" w:hAnsi="Microsoft JhengHei" w:eastAsia="Microsoft JhengHei" w:ascii="Microsoft JhengHei"/>
          <w:spacing w:val="9"/>
          <w:w w:val="100"/>
          <w:sz w:val="21"/>
          <w:szCs w:val="21"/>
        </w:rPr>
        <w:t>，</w:t>
      </w:r>
      <w:r>
        <w:rPr>
          <w:rFonts w:cs="Times New Roman" w:hAnsi="Times New Roman" w:eastAsia="Times New Roman" w:ascii="Times New Roman"/>
          <w:spacing w:val="-4"/>
          <w:w w:val="100"/>
          <w:sz w:val="21"/>
          <w:szCs w:val="21"/>
        </w:rPr>
        <w:t>2</w:t>
      </w:r>
      <w:r>
        <w:rPr>
          <w:rFonts w:cs="Times New Roman" w:hAnsi="Times New Roman" w:eastAsia="Times New Roman" w:ascii="Times New Roman"/>
          <w:spacing w:val="0"/>
          <w:w w:val="100"/>
          <w:sz w:val="21"/>
          <w:szCs w:val="21"/>
        </w:rPr>
        <w:t>0</w:t>
      </w:r>
      <w:r>
        <w:rPr>
          <w:rFonts w:cs="Times New Roman" w:hAnsi="Times New Roman" w:eastAsia="Times New Roman" w:ascii="Times New Roman"/>
          <w:spacing w:val="-14"/>
          <w:w w:val="100"/>
          <w:sz w:val="21"/>
          <w:szCs w:val="21"/>
        </w:rPr>
        <w:t> </w:t>
      </w:r>
      <w:r>
        <w:rPr>
          <w:rFonts w:cs="Microsoft JhengHei" w:hAnsi="Microsoft JhengHei" w:eastAsia="Microsoft JhengHei" w:ascii="Microsoft JhengHei"/>
          <w:spacing w:val="0"/>
          <w:w w:val="100"/>
          <w:sz w:val="21"/>
          <w:szCs w:val="21"/>
        </w:rPr>
        <w:t>位教</w:t>
      </w:r>
      <w:r>
        <w:rPr>
          <w:rFonts w:cs="Microsoft JhengHei" w:hAnsi="Microsoft JhengHei" w:eastAsia="Microsoft JhengHei" w:ascii="Microsoft JhengHei"/>
          <w:spacing w:val="7"/>
          <w:w w:val="100"/>
          <w:sz w:val="21"/>
          <w:szCs w:val="21"/>
        </w:rPr>
        <w:t>授</w:t>
      </w:r>
      <w:r>
        <w:rPr>
          <w:rFonts w:cs="Microsoft JhengHei" w:hAnsi="Microsoft JhengHei" w:eastAsia="Microsoft JhengHei" w:ascii="Microsoft JhengHei"/>
          <w:spacing w:val="1"/>
          <w:w w:val="100"/>
          <w:sz w:val="21"/>
          <w:szCs w:val="21"/>
        </w:rPr>
        <w:t>、</w:t>
      </w:r>
      <w:r>
        <w:rPr>
          <w:rFonts w:cs="Times New Roman" w:hAnsi="Times New Roman" w:eastAsia="Times New Roman" w:ascii="Times New Roman"/>
          <w:spacing w:val="-4"/>
          <w:w w:val="100"/>
          <w:sz w:val="21"/>
          <w:szCs w:val="21"/>
        </w:rPr>
        <w:t>2</w:t>
      </w:r>
      <w:r>
        <w:rPr>
          <w:rFonts w:cs="Times New Roman" w:hAnsi="Times New Roman" w:eastAsia="Times New Roman" w:ascii="Times New Roman"/>
          <w:spacing w:val="0"/>
          <w:w w:val="100"/>
          <w:sz w:val="21"/>
          <w:szCs w:val="21"/>
        </w:rPr>
        <w:t>7</w:t>
      </w:r>
      <w:r>
        <w:rPr>
          <w:rFonts w:cs="Times New Roman" w:hAnsi="Times New Roman" w:eastAsia="Times New Roman" w:ascii="Times New Roman"/>
          <w:spacing w:val="5"/>
          <w:w w:val="100"/>
          <w:sz w:val="21"/>
          <w:szCs w:val="21"/>
        </w:rPr>
        <w:t> </w:t>
      </w:r>
      <w:r>
        <w:rPr>
          <w:rFonts w:cs="Microsoft JhengHei" w:hAnsi="Microsoft JhengHei" w:eastAsia="Microsoft JhengHei" w:ascii="Microsoft JhengHei"/>
          <w:spacing w:val="0"/>
          <w:w w:val="100"/>
          <w:sz w:val="21"/>
          <w:szCs w:val="21"/>
        </w:rPr>
        <w:t>位副教</w:t>
      </w:r>
      <w:r>
        <w:rPr>
          <w:rFonts w:cs="Microsoft JhengHei" w:hAnsi="Microsoft JhengHei" w:eastAsia="Microsoft JhengHei" w:ascii="Microsoft JhengHei"/>
          <w:spacing w:val="7"/>
          <w:w w:val="100"/>
          <w:sz w:val="21"/>
          <w:szCs w:val="21"/>
        </w:rPr>
        <w:t>授</w:t>
      </w:r>
      <w:r>
        <w:rPr>
          <w:rFonts w:cs="Microsoft JhengHei" w:hAnsi="Microsoft JhengHei" w:eastAsia="Microsoft JhengHei" w:ascii="Microsoft JhengHei"/>
          <w:spacing w:val="0"/>
          <w:w w:val="100"/>
          <w:sz w:val="21"/>
          <w:szCs w:val="21"/>
        </w:rPr>
        <w:t>为骨干的专业队</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166"/>
      </w:pPr>
      <w:r>
        <w:rPr>
          <w:rFonts w:cs="Microsoft JhengHei" w:hAnsi="Microsoft JhengHei" w:eastAsia="Microsoft JhengHei" w:ascii="Microsoft JhengHei"/>
          <w:spacing w:val="0"/>
          <w:w w:val="100"/>
          <w:sz w:val="21"/>
          <w:szCs w:val="21"/>
        </w:rPr>
        <w:t>伍</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专职教师</w:t>
      </w:r>
      <w:r>
        <w:rPr>
          <w:rFonts w:cs="Microsoft JhengHei" w:hAnsi="Microsoft JhengHei" w:eastAsia="Microsoft JhengHei" w:ascii="Microsoft JhengHei"/>
          <w:spacing w:val="-7"/>
          <w:w w:val="100"/>
          <w:sz w:val="21"/>
          <w:szCs w:val="21"/>
        </w:rPr>
        <w:t> </w:t>
      </w:r>
      <w:r>
        <w:rPr>
          <w:rFonts w:cs="Times New Roman" w:hAnsi="Times New Roman" w:eastAsia="Times New Roman" w:ascii="Times New Roman"/>
          <w:spacing w:val="4"/>
          <w:w w:val="100"/>
          <w:sz w:val="21"/>
          <w:szCs w:val="21"/>
        </w:rPr>
        <w:t>7</w:t>
      </w:r>
      <w:r>
        <w:rPr>
          <w:rFonts w:cs="Times New Roman" w:hAnsi="Times New Roman" w:eastAsia="Times New Roman" w:ascii="Times New Roman"/>
          <w:spacing w:val="0"/>
          <w:w w:val="100"/>
          <w:sz w:val="21"/>
          <w:szCs w:val="21"/>
        </w:rPr>
        <w:t>1</w:t>
      </w:r>
      <w:r>
        <w:rPr>
          <w:rFonts w:cs="Times New Roman" w:hAnsi="Times New Roman" w:eastAsia="Times New Roman" w:ascii="Times New Roman"/>
          <w:spacing w:val="-8"/>
          <w:w w:val="100"/>
          <w:sz w:val="21"/>
          <w:szCs w:val="21"/>
        </w:rPr>
        <w:t> </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这支队伍中</w:t>
      </w:r>
      <w:r>
        <w:rPr>
          <w:rFonts w:cs="Microsoft JhengHei" w:hAnsi="Microsoft JhengHei" w:eastAsia="Microsoft JhengHei" w:ascii="Microsoft JhengHei"/>
          <w:spacing w:val="8"/>
          <w:w w:val="100"/>
          <w:sz w:val="21"/>
          <w:szCs w:val="21"/>
        </w:rPr>
        <w:t>有</w:t>
      </w:r>
      <w:r>
        <w:rPr>
          <w:rFonts w:cs="Microsoft JhengHei" w:hAnsi="Microsoft JhengHei" w:eastAsia="Microsoft JhengHei" w:ascii="Microsoft JhengHei"/>
          <w:spacing w:val="0"/>
          <w:w w:val="100"/>
          <w:sz w:val="21"/>
          <w:szCs w:val="21"/>
        </w:rPr>
        <w:t>长江学者</w:t>
      </w:r>
      <w:r>
        <w:rPr>
          <w:rFonts w:cs="Microsoft JhengHei" w:hAnsi="Microsoft JhengHei" w:eastAsia="Microsoft JhengHei" w:ascii="Microsoft JhengHei"/>
          <w:spacing w:val="-19"/>
          <w:w w:val="100"/>
          <w:sz w:val="21"/>
          <w:szCs w:val="21"/>
        </w:rPr>
        <w:t> </w:t>
      </w:r>
      <w:r>
        <w:rPr>
          <w:rFonts w:cs="Times New Roman" w:hAnsi="Times New Roman" w:eastAsia="Times New Roman" w:ascii="Times New Roman"/>
          <w:spacing w:val="0"/>
          <w:w w:val="100"/>
          <w:sz w:val="21"/>
          <w:szCs w:val="21"/>
        </w:rPr>
        <w:t>1</w:t>
      </w:r>
      <w:r>
        <w:rPr>
          <w:rFonts w:cs="Times New Roman" w:hAnsi="Times New Roman" w:eastAsia="Times New Roman" w:ascii="Times New Roman"/>
          <w:spacing w:val="-7"/>
          <w:w w:val="100"/>
          <w:sz w:val="21"/>
          <w:szCs w:val="21"/>
        </w:rPr>
        <w:t> </w:t>
      </w:r>
      <w:r>
        <w:rPr>
          <w:rFonts w:cs="Microsoft JhengHei" w:hAnsi="Microsoft JhengHei" w:eastAsia="Microsoft JhengHei" w:ascii="Microsoft JhengHei"/>
          <w:spacing w:val="8"/>
          <w:w w:val="99"/>
          <w:sz w:val="21"/>
          <w:szCs w:val="21"/>
        </w:rPr>
        <w:t>人</w:t>
      </w:r>
      <w:r>
        <w:rPr>
          <w:rFonts w:cs="Microsoft JhengHei" w:hAnsi="Microsoft JhengHei" w:eastAsia="Microsoft JhengHei" w:ascii="Microsoft JhengHei"/>
          <w:spacing w:val="-14"/>
          <w:w w:val="99"/>
          <w:sz w:val="21"/>
          <w:szCs w:val="21"/>
        </w:rPr>
        <w:t>，</w:t>
      </w:r>
      <w:r>
        <w:rPr>
          <w:rFonts w:cs="Microsoft JhengHei" w:hAnsi="Microsoft JhengHei" w:eastAsia="Microsoft JhengHei" w:ascii="Microsoft JhengHei"/>
          <w:spacing w:val="0"/>
          <w:w w:val="99"/>
          <w:sz w:val="21"/>
          <w:szCs w:val="21"/>
        </w:rPr>
        <w:t>教育部</w:t>
      </w:r>
      <w:r>
        <w:rPr>
          <w:rFonts w:cs="Microsoft JhengHei" w:hAnsi="Microsoft JhengHei" w:eastAsia="Microsoft JhengHei" w:ascii="Microsoft JhengHei"/>
          <w:spacing w:val="7"/>
          <w:w w:val="99"/>
          <w:sz w:val="21"/>
          <w:szCs w:val="21"/>
        </w:rPr>
        <w:t>跨</w:t>
      </w:r>
      <w:r>
        <w:rPr>
          <w:rFonts w:cs="Microsoft JhengHei" w:hAnsi="Microsoft JhengHei" w:eastAsia="Microsoft JhengHei" w:ascii="Microsoft JhengHei"/>
          <w:spacing w:val="0"/>
          <w:w w:val="99"/>
          <w:sz w:val="21"/>
          <w:szCs w:val="21"/>
        </w:rPr>
        <w:t>世</w:t>
      </w:r>
      <w:r>
        <w:rPr>
          <w:rFonts w:cs="Microsoft JhengHei" w:hAnsi="Microsoft JhengHei" w:eastAsia="Microsoft JhengHei" w:ascii="Microsoft JhengHei"/>
          <w:spacing w:val="1"/>
          <w:w w:val="99"/>
          <w:sz w:val="21"/>
          <w:szCs w:val="21"/>
        </w:rPr>
        <w:t>纪</w:t>
      </w:r>
      <w:r>
        <w:rPr>
          <w:rFonts w:cs="Microsoft JhengHei" w:hAnsi="Microsoft JhengHei" w:eastAsia="Microsoft JhengHei" w:ascii="Microsoft JhengHei"/>
          <w:spacing w:val="-14"/>
          <w:w w:val="99"/>
          <w:sz w:val="21"/>
          <w:szCs w:val="21"/>
        </w:rPr>
        <w:t>、</w:t>
      </w:r>
      <w:r>
        <w:rPr>
          <w:rFonts w:cs="Microsoft JhengHei" w:hAnsi="Microsoft JhengHei" w:eastAsia="Microsoft JhengHei" w:ascii="Microsoft JhengHei"/>
          <w:spacing w:val="0"/>
          <w:w w:val="99"/>
          <w:sz w:val="21"/>
          <w:szCs w:val="21"/>
        </w:rPr>
        <w:t>新</w:t>
      </w:r>
      <w:r>
        <w:rPr>
          <w:rFonts w:cs="Microsoft JhengHei" w:hAnsi="Microsoft JhengHei" w:eastAsia="Microsoft JhengHei" w:ascii="Microsoft JhengHei"/>
          <w:spacing w:val="7"/>
          <w:w w:val="99"/>
          <w:sz w:val="21"/>
          <w:szCs w:val="21"/>
        </w:rPr>
        <w:t>世</w:t>
      </w:r>
      <w:r>
        <w:rPr>
          <w:rFonts w:cs="Microsoft JhengHei" w:hAnsi="Microsoft JhengHei" w:eastAsia="Microsoft JhengHei" w:ascii="Microsoft JhengHei"/>
          <w:spacing w:val="0"/>
          <w:w w:val="99"/>
          <w:sz w:val="21"/>
          <w:szCs w:val="21"/>
        </w:rPr>
        <w:t>纪优</w:t>
      </w:r>
      <w:r>
        <w:rPr>
          <w:rFonts w:cs="Microsoft JhengHei" w:hAnsi="Microsoft JhengHei" w:eastAsia="Microsoft JhengHei" w:ascii="Microsoft JhengHei"/>
          <w:spacing w:val="7"/>
          <w:w w:val="99"/>
          <w:sz w:val="21"/>
          <w:szCs w:val="21"/>
        </w:rPr>
        <w:t>秀</w:t>
      </w:r>
      <w:r>
        <w:rPr>
          <w:rFonts w:cs="Microsoft JhengHei" w:hAnsi="Microsoft JhengHei" w:eastAsia="Microsoft JhengHei" w:ascii="Microsoft JhengHei"/>
          <w:spacing w:val="0"/>
          <w:w w:val="99"/>
          <w:sz w:val="21"/>
          <w:szCs w:val="21"/>
        </w:rPr>
        <w:t>人才</w:t>
      </w:r>
      <w:r>
        <w:rPr>
          <w:rFonts w:cs="Microsoft JhengHei" w:hAnsi="Microsoft JhengHei" w:eastAsia="Microsoft JhengHei" w:ascii="Microsoft JhengHei"/>
          <w:spacing w:val="1"/>
          <w:w w:val="99"/>
          <w:sz w:val="21"/>
          <w:szCs w:val="21"/>
        </w:rPr>
        <w:t> </w:t>
      </w:r>
      <w:r>
        <w:rPr>
          <w:rFonts w:cs="Times New Roman" w:hAnsi="Times New Roman" w:eastAsia="Times New Roman" w:ascii="Times New Roman"/>
          <w:spacing w:val="0"/>
          <w:w w:val="100"/>
          <w:sz w:val="21"/>
          <w:szCs w:val="21"/>
        </w:rPr>
        <w:t>4</w:t>
      </w:r>
      <w:r>
        <w:rPr>
          <w:rFonts w:cs="Times New Roman" w:hAnsi="Times New Roman" w:eastAsia="Times New Roman" w:ascii="Times New Roman"/>
          <w:spacing w:val="0"/>
          <w:w w:val="100"/>
          <w:sz w:val="21"/>
          <w:szCs w:val="21"/>
        </w:rPr>
        <w:t> </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教育</w:t>
      </w:r>
      <w:r>
        <w:rPr>
          <w:rFonts w:cs="Microsoft JhengHei" w:hAnsi="Microsoft JhengHei" w:eastAsia="Microsoft JhengHei" w:ascii="Microsoft JhengHei"/>
          <w:spacing w:val="7"/>
          <w:w w:val="100"/>
          <w:sz w:val="21"/>
          <w:szCs w:val="21"/>
        </w:rPr>
        <w:t>部</w:t>
      </w:r>
      <w:r>
        <w:rPr>
          <w:rFonts w:cs="Microsoft JhengHei" w:hAnsi="Microsoft JhengHei" w:eastAsia="Microsoft JhengHei" w:ascii="Microsoft JhengHei"/>
          <w:spacing w:val="0"/>
          <w:w w:val="100"/>
          <w:sz w:val="21"/>
          <w:szCs w:val="21"/>
        </w:rPr>
        <w:t>青</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年骨干教师</w:t>
      </w:r>
      <w:r>
        <w:rPr>
          <w:rFonts w:cs="Microsoft JhengHei" w:hAnsi="Microsoft JhengHei" w:eastAsia="Microsoft JhengHei" w:ascii="Microsoft JhengHei"/>
          <w:spacing w:val="-4"/>
          <w:w w:val="100"/>
          <w:sz w:val="21"/>
          <w:szCs w:val="21"/>
        </w:rPr>
        <w:t> </w:t>
      </w:r>
      <w:r>
        <w:rPr>
          <w:rFonts w:cs="Times New Roman" w:hAnsi="Times New Roman" w:eastAsia="Times New Roman" w:ascii="Times New Roman"/>
          <w:spacing w:val="0"/>
          <w:w w:val="100"/>
          <w:sz w:val="21"/>
          <w:szCs w:val="21"/>
        </w:rPr>
        <w:t>3</w:t>
      </w:r>
      <w:r>
        <w:rPr>
          <w:rFonts w:cs="Times New Roman" w:hAnsi="Times New Roman" w:eastAsia="Times New Roman" w:ascii="Times New Roman"/>
          <w:spacing w:val="-7"/>
          <w:w w:val="100"/>
          <w:sz w:val="21"/>
          <w:szCs w:val="21"/>
        </w:rPr>
        <w:t> </w:t>
      </w:r>
      <w:r>
        <w:rPr>
          <w:rFonts w:cs="Microsoft JhengHei" w:hAnsi="Microsoft JhengHei" w:eastAsia="Microsoft JhengHei" w:ascii="Microsoft JhengHei"/>
          <w:spacing w:val="0"/>
          <w:w w:val="99"/>
          <w:sz w:val="21"/>
          <w:szCs w:val="21"/>
        </w:rPr>
        <w:t>人</w:t>
      </w:r>
      <w:r>
        <w:rPr>
          <w:rFonts w:cs="Microsoft JhengHei" w:hAnsi="Microsoft JhengHei" w:eastAsia="Microsoft JhengHei" w:ascii="Microsoft JhengHei"/>
          <w:spacing w:val="-7"/>
          <w:w w:val="99"/>
          <w:sz w:val="21"/>
          <w:szCs w:val="21"/>
        </w:rPr>
        <w:t>，</w:t>
      </w:r>
      <w:r>
        <w:rPr>
          <w:rFonts w:cs="Microsoft JhengHei" w:hAnsi="Microsoft JhengHei" w:eastAsia="Microsoft JhengHei" w:ascii="Microsoft JhengHei"/>
          <w:spacing w:val="0"/>
          <w:w w:val="99"/>
          <w:sz w:val="21"/>
          <w:szCs w:val="21"/>
        </w:rPr>
        <w:t>江苏省跨世</w:t>
      </w:r>
      <w:r>
        <w:rPr>
          <w:rFonts w:cs="Microsoft JhengHei" w:hAnsi="Microsoft JhengHei" w:eastAsia="Microsoft JhengHei" w:ascii="Microsoft JhengHei"/>
          <w:spacing w:val="7"/>
          <w:w w:val="99"/>
          <w:sz w:val="21"/>
          <w:szCs w:val="21"/>
        </w:rPr>
        <w:t>纪</w:t>
      </w:r>
      <w:r>
        <w:rPr>
          <w:rFonts w:cs="Microsoft JhengHei" w:hAnsi="Microsoft JhengHei" w:eastAsia="Microsoft JhengHei" w:ascii="Microsoft JhengHei"/>
          <w:spacing w:val="0"/>
          <w:w w:val="99"/>
          <w:sz w:val="21"/>
          <w:szCs w:val="21"/>
        </w:rPr>
        <w:t>学术带</w:t>
      </w:r>
      <w:r>
        <w:rPr>
          <w:rFonts w:cs="Microsoft JhengHei" w:hAnsi="Microsoft JhengHei" w:eastAsia="Microsoft JhengHei" w:ascii="Microsoft JhengHei"/>
          <w:spacing w:val="7"/>
          <w:w w:val="99"/>
          <w:sz w:val="21"/>
          <w:szCs w:val="21"/>
        </w:rPr>
        <w:t>头</w:t>
      </w:r>
      <w:r>
        <w:rPr>
          <w:rFonts w:cs="Microsoft JhengHei" w:hAnsi="Microsoft JhengHei" w:eastAsia="Microsoft JhengHei" w:ascii="Microsoft JhengHei"/>
          <w:spacing w:val="0"/>
          <w:w w:val="99"/>
          <w:sz w:val="21"/>
          <w:szCs w:val="21"/>
        </w:rPr>
        <w:t>人</w:t>
      </w:r>
      <w:r>
        <w:rPr>
          <w:rFonts w:cs="Microsoft JhengHei" w:hAnsi="Microsoft JhengHei" w:eastAsia="Microsoft JhengHei" w:ascii="Microsoft JhengHei"/>
          <w:spacing w:val="1"/>
          <w:w w:val="99"/>
          <w:sz w:val="21"/>
          <w:szCs w:val="21"/>
        </w:rPr>
        <w:t> </w:t>
      </w:r>
      <w:r>
        <w:rPr>
          <w:rFonts w:cs="Times New Roman" w:hAnsi="Times New Roman" w:eastAsia="Times New Roman" w:ascii="Times New Roman"/>
          <w:spacing w:val="0"/>
          <w:w w:val="100"/>
          <w:sz w:val="21"/>
          <w:szCs w:val="21"/>
        </w:rPr>
        <w:t>2</w:t>
      </w:r>
      <w:r>
        <w:rPr>
          <w:rFonts w:cs="Times New Roman" w:hAnsi="Times New Roman" w:eastAsia="Times New Roman" w:ascii="Times New Roman"/>
          <w:spacing w:val="0"/>
          <w:w w:val="100"/>
          <w:sz w:val="21"/>
          <w:szCs w:val="21"/>
        </w:rPr>
        <w:t> </w:t>
      </w:r>
      <w:r>
        <w:rPr>
          <w:rFonts w:cs="Microsoft JhengHei" w:hAnsi="Microsoft JhengHei" w:eastAsia="Microsoft JhengHei" w:ascii="Microsoft JhengHei"/>
          <w:spacing w:val="0"/>
          <w:w w:val="98"/>
          <w:sz w:val="21"/>
          <w:szCs w:val="21"/>
        </w:rPr>
        <w:t>人</w:t>
      </w:r>
      <w:r>
        <w:rPr>
          <w:rFonts w:cs="Microsoft JhengHei" w:hAnsi="Microsoft JhengHei" w:eastAsia="Microsoft JhengHei" w:ascii="Microsoft JhengHei"/>
          <w:spacing w:val="-14"/>
          <w:w w:val="98"/>
          <w:sz w:val="21"/>
          <w:szCs w:val="21"/>
        </w:rPr>
        <w:t>，</w:t>
      </w:r>
      <w:r>
        <w:rPr>
          <w:rFonts w:cs="Microsoft JhengHei" w:hAnsi="Microsoft JhengHei" w:eastAsia="Microsoft JhengHei" w:ascii="Microsoft JhengHei"/>
          <w:spacing w:val="0"/>
          <w:w w:val="98"/>
          <w:sz w:val="21"/>
          <w:szCs w:val="21"/>
        </w:rPr>
        <w:t>江苏</w:t>
      </w:r>
      <w:r>
        <w:rPr>
          <w:rFonts w:cs="Microsoft JhengHei" w:hAnsi="Microsoft JhengHei" w:eastAsia="Microsoft JhengHei" w:ascii="Microsoft JhengHei"/>
          <w:spacing w:val="-7"/>
          <w:w w:val="98"/>
          <w:sz w:val="21"/>
          <w:szCs w:val="21"/>
        </w:rPr>
        <w:t>省</w:t>
      </w:r>
      <w:r>
        <w:rPr>
          <w:rFonts w:cs="Microsoft JhengHei" w:hAnsi="Microsoft JhengHei" w:eastAsia="Microsoft JhengHei" w:ascii="Microsoft JhengHei"/>
          <w:spacing w:val="1"/>
          <w:w w:val="98"/>
          <w:sz w:val="21"/>
          <w:szCs w:val="21"/>
        </w:rPr>
        <w:t>“</w:t>
      </w:r>
      <w:r>
        <w:rPr>
          <w:rFonts w:cs="Times New Roman" w:hAnsi="Times New Roman" w:eastAsia="Times New Roman" w:ascii="Times New Roman"/>
          <w:spacing w:val="4"/>
          <w:w w:val="98"/>
          <w:sz w:val="21"/>
          <w:szCs w:val="21"/>
        </w:rPr>
        <w:t>33</w:t>
      </w:r>
      <w:r>
        <w:rPr>
          <w:rFonts w:cs="Times New Roman" w:hAnsi="Times New Roman" w:eastAsia="Times New Roman" w:ascii="Times New Roman"/>
          <w:spacing w:val="-4"/>
          <w:w w:val="98"/>
          <w:sz w:val="21"/>
          <w:szCs w:val="21"/>
        </w:rPr>
        <w:t>3</w:t>
      </w:r>
      <w:r>
        <w:rPr>
          <w:rFonts w:cs="Microsoft JhengHei" w:hAnsi="Microsoft JhengHei" w:eastAsia="Microsoft JhengHei" w:ascii="Microsoft JhengHei"/>
          <w:spacing w:val="-14"/>
          <w:w w:val="98"/>
          <w:sz w:val="21"/>
          <w:szCs w:val="21"/>
        </w:rPr>
        <w:t>”</w:t>
      </w:r>
      <w:r>
        <w:rPr>
          <w:rFonts w:cs="Microsoft JhengHei" w:hAnsi="Microsoft JhengHei" w:eastAsia="Microsoft JhengHei" w:ascii="Microsoft JhengHei"/>
          <w:spacing w:val="7"/>
          <w:w w:val="98"/>
          <w:sz w:val="21"/>
          <w:szCs w:val="21"/>
        </w:rPr>
        <w:t>人</w:t>
      </w:r>
      <w:r>
        <w:rPr>
          <w:rFonts w:cs="Microsoft JhengHei" w:hAnsi="Microsoft JhengHei" w:eastAsia="Microsoft JhengHei" w:ascii="Microsoft JhengHei"/>
          <w:spacing w:val="0"/>
          <w:w w:val="98"/>
          <w:sz w:val="21"/>
          <w:szCs w:val="21"/>
        </w:rPr>
        <w:t>才</w:t>
      </w:r>
      <w:r>
        <w:rPr>
          <w:rFonts w:cs="Microsoft JhengHei" w:hAnsi="Microsoft JhengHei" w:eastAsia="Microsoft JhengHei" w:ascii="Microsoft JhengHei"/>
          <w:spacing w:val="22"/>
          <w:w w:val="98"/>
          <w:sz w:val="21"/>
          <w:szCs w:val="21"/>
        </w:rPr>
        <w:t> </w:t>
      </w:r>
      <w:r>
        <w:rPr>
          <w:rFonts w:cs="Times New Roman" w:hAnsi="Times New Roman" w:eastAsia="Times New Roman" w:ascii="Times New Roman"/>
          <w:spacing w:val="0"/>
          <w:w w:val="100"/>
          <w:sz w:val="21"/>
          <w:szCs w:val="21"/>
        </w:rPr>
        <w:t>6</w:t>
      </w:r>
      <w:r>
        <w:rPr>
          <w:rFonts w:cs="Times New Roman" w:hAnsi="Times New Roman" w:eastAsia="Times New Roman" w:ascii="Times New Roman"/>
          <w:spacing w:val="0"/>
          <w:w w:val="100"/>
          <w:sz w:val="21"/>
          <w:szCs w:val="21"/>
        </w:rPr>
        <w:t> </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7"/>
          <w:w w:val="100"/>
          <w:sz w:val="21"/>
          <w:szCs w:val="21"/>
        </w:rPr>
        <w:t>江</w:t>
      </w:r>
      <w:r>
        <w:rPr>
          <w:rFonts w:cs="Microsoft JhengHei" w:hAnsi="Microsoft JhengHei" w:eastAsia="Microsoft JhengHei" w:ascii="Microsoft JhengHei"/>
          <w:spacing w:val="0"/>
          <w:w w:val="100"/>
          <w:sz w:val="21"/>
          <w:szCs w:val="21"/>
        </w:rPr>
        <w:t>苏省优秀青年骨干教</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65"/>
      </w:pPr>
      <w:r>
        <w:rPr>
          <w:rFonts w:cs="Microsoft JhengHei" w:hAnsi="Microsoft JhengHei" w:eastAsia="Microsoft JhengHei" w:ascii="Microsoft JhengHei"/>
          <w:spacing w:val="0"/>
          <w:w w:val="100"/>
          <w:sz w:val="21"/>
          <w:szCs w:val="21"/>
        </w:rPr>
        <w:t>师</w:t>
      </w:r>
      <w:r>
        <w:rPr>
          <w:rFonts w:cs="Microsoft JhengHei" w:hAnsi="Microsoft JhengHei" w:eastAsia="Microsoft JhengHei" w:ascii="Microsoft JhengHei"/>
          <w:spacing w:val="17"/>
          <w:w w:val="100"/>
          <w:sz w:val="21"/>
          <w:szCs w:val="21"/>
        </w:rPr>
        <w:t> </w:t>
      </w:r>
      <w:r>
        <w:rPr>
          <w:rFonts w:cs="Times New Roman" w:hAnsi="Times New Roman" w:eastAsia="Times New Roman" w:ascii="Times New Roman"/>
          <w:spacing w:val="0"/>
          <w:w w:val="100"/>
          <w:sz w:val="21"/>
          <w:szCs w:val="21"/>
        </w:rPr>
        <w:t>3</w:t>
      </w:r>
      <w:r>
        <w:rPr>
          <w:rFonts w:cs="Times New Roman" w:hAnsi="Times New Roman" w:eastAsia="Times New Roman" w:ascii="Times New Roman"/>
          <w:spacing w:val="15"/>
          <w:w w:val="100"/>
          <w:sz w:val="21"/>
          <w:szCs w:val="21"/>
        </w:rPr>
        <w:t> </w:t>
      </w:r>
      <w:r>
        <w:rPr>
          <w:rFonts w:cs="Microsoft JhengHei" w:hAnsi="Microsoft JhengHei" w:eastAsia="Microsoft JhengHei" w:ascii="Microsoft JhengHei"/>
          <w:spacing w:val="0"/>
          <w:w w:val="100"/>
          <w:sz w:val="21"/>
          <w:szCs w:val="21"/>
        </w:rPr>
        <w:t>人，</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术梯队结构</w:t>
      </w:r>
      <w:r>
        <w:rPr>
          <w:rFonts w:cs="Microsoft JhengHei" w:hAnsi="Microsoft JhengHei" w:eastAsia="Microsoft JhengHei" w:ascii="Microsoft JhengHei"/>
          <w:spacing w:val="7"/>
          <w:w w:val="100"/>
          <w:sz w:val="21"/>
          <w:szCs w:val="21"/>
        </w:rPr>
        <w:t>合</w:t>
      </w:r>
      <w:r>
        <w:rPr>
          <w:rFonts w:cs="Microsoft JhengHei" w:hAnsi="Microsoft JhengHei" w:eastAsia="Microsoft JhengHei" w:ascii="Microsoft JhengHei"/>
          <w:spacing w:val="0"/>
          <w:w w:val="100"/>
          <w:sz w:val="21"/>
          <w:szCs w:val="21"/>
        </w:rPr>
        <w:t>理，拥有教育</w:t>
      </w:r>
      <w:r>
        <w:rPr>
          <w:rFonts w:cs="Microsoft JhengHei" w:hAnsi="Microsoft JhengHei" w:eastAsia="Microsoft JhengHei" w:ascii="Microsoft JhengHei"/>
          <w:spacing w:val="7"/>
          <w:w w:val="100"/>
          <w:sz w:val="21"/>
          <w:szCs w:val="21"/>
        </w:rPr>
        <w:t>部</w:t>
      </w:r>
      <w:r>
        <w:rPr>
          <w:rFonts w:cs="Microsoft JhengHei" w:hAnsi="Microsoft JhengHei" w:eastAsia="Microsoft JhengHei" w:ascii="Microsoft JhengHei"/>
          <w:spacing w:val="0"/>
          <w:w w:val="100"/>
          <w:sz w:val="21"/>
          <w:szCs w:val="21"/>
        </w:rPr>
        <w:t>优秀创新团</w:t>
      </w:r>
      <w:r>
        <w:rPr>
          <w:rFonts w:cs="Microsoft JhengHei" w:hAnsi="Microsoft JhengHei" w:eastAsia="Microsoft JhengHei" w:ascii="Microsoft JhengHei"/>
          <w:spacing w:val="7"/>
          <w:w w:val="100"/>
          <w:sz w:val="21"/>
          <w:szCs w:val="21"/>
        </w:rPr>
        <w:t>队</w:t>
      </w:r>
      <w:r>
        <w:rPr>
          <w:rFonts w:cs="Microsoft JhengHei" w:hAnsi="Microsoft JhengHei" w:eastAsia="Microsoft JhengHei" w:ascii="Microsoft JhengHei"/>
          <w:spacing w:val="0"/>
          <w:w w:val="100"/>
          <w:sz w:val="21"/>
          <w:szCs w:val="21"/>
        </w:rPr>
        <w:t>，是江苏省</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青蓝工</w:t>
      </w:r>
      <w:r>
        <w:rPr>
          <w:rFonts w:cs="Microsoft JhengHei" w:hAnsi="Microsoft JhengHei" w:eastAsia="Microsoft JhengHei" w:ascii="Microsoft JhengHei"/>
          <w:spacing w:val="7"/>
          <w:w w:val="100"/>
          <w:sz w:val="21"/>
          <w:szCs w:val="21"/>
        </w:rPr>
        <w:t>程</w:t>
      </w:r>
      <w:r>
        <w:rPr>
          <w:rFonts w:cs="Microsoft JhengHei" w:hAnsi="Microsoft JhengHei" w:eastAsia="Microsoft JhengHei" w:ascii="Microsoft JhengHei"/>
          <w:spacing w:val="0"/>
          <w:w w:val="100"/>
          <w:sz w:val="21"/>
          <w:szCs w:val="21"/>
        </w:rPr>
        <w:t>”优秀学术梯队。建</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14"/>
          <w:w w:val="100"/>
          <w:sz w:val="21"/>
          <w:szCs w:val="21"/>
        </w:rPr>
        <w:t>有</w:t>
      </w:r>
      <w:r>
        <w:rPr>
          <w:rFonts w:cs="Microsoft JhengHei" w:hAnsi="Microsoft JhengHei" w:eastAsia="Microsoft JhengHei" w:ascii="Microsoft JhengHei"/>
          <w:spacing w:val="0"/>
          <w:w w:val="100"/>
          <w:sz w:val="21"/>
          <w:szCs w:val="21"/>
        </w:rPr>
        <w:t>“计算机应用</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国家</w:t>
      </w:r>
      <w:r>
        <w:rPr>
          <w:rFonts w:cs="Microsoft JhengHei" w:hAnsi="Microsoft JhengHei" w:eastAsia="Microsoft JhengHei" w:ascii="Microsoft JhengHei"/>
          <w:spacing w:val="7"/>
          <w:w w:val="100"/>
          <w:sz w:val="21"/>
          <w:szCs w:val="21"/>
        </w:rPr>
        <w:t>重</w:t>
      </w:r>
      <w:r>
        <w:rPr>
          <w:rFonts w:cs="Microsoft JhengHei" w:hAnsi="Microsoft JhengHei" w:eastAsia="Microsoft JhengHei" w:ascii="Microsoft JhengHei"/>
          <w:spacing w:val="0"/>
          <w:w w:val="100"/>
          <w:sz w:val="21"/>
          <w:szCs w:val="21"/>
        </w:rPr>
        <w:t>点学</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122"/>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软件与理</w:t>
      </w:r>
      <w:r>
        <w:rPr>
          <w:rFonts w:cs="Microsoft JhengHei" w:hAnsi="Microsoft JhengHei" w:eastAsia="Microsoft JhengHei" w:ascii="Microsoft JhengHei"/>
          <w:spacing w:val="7"/>
          <w:w w:val="100"/>
          <w:sz w:val="21"/>
          <w:szCs w:val="21"/>
        </w:rPr>
        <w:t>论</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江苏省重</w:t>
      </w:r>
      <w:r>
        <w:rPr>
          <w:rFonts w:cs="Microsoft JhengHei" w:hAnsi="Microsoft JhengHei" w:eastAsia="Microsoft JhengHei" w:ascii="Microsoft JhengHei"/>
          <w:spacing w:val="7"/>
          <w:w w:val="100"/>
          <w:sz w:val="21"/>
          <w:szCs w:val="21"/>
        </w:rPr>
        <w:t>点</w:t>
      </w:r>
      <w:r>
        <w:rPr>
          <w:rFonts w:cs="Microsoft JhengHei" w:hAnsi="Microsoft JhengHei" w:eastAsia="Microsoft JhengHei" w:ascii="Microsoft JhengHei"/>
          <w:spacing w:val="0"/>
          <w:w w:val="100"/>
          <w:sz w:val="21"/>
          <w:szCs w:val="21"/>
        </w:rPr>
        <w:t>学科</w:t>
      </w:r>
      <w:r>
        <w:rPr>
          <w:rFonts w:cs="Microsoft JhengHei" w:hAnsi="Microsoft JhengHei" w:eastAsia="Microsoft JhengHei" w:ascii="Microsoft JhengHei"/>
          <w:spacing w:val="-115"/>
          <w:w w:val="100"/>
          <w:sz w:val="21"/>
          <w:szCs w:val="21"/>
        </w:rPr>
        <w:t>、</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计算机科学与技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174"/>
      </w:pPr>
      <w:r>
        <w:rPr>
          <w:rFonts w:cs="Microsoft JhengHei" w:hAnsi="Microsoft JhengHei" w:eastAsia="Microsoft JhengHei" w:ascii="Microsoft JhengHei"/>
          <w:spacing w:val="0"/>
          <w:w w:val="100"/>
          <w:sz w:val="21"/>
          <w:szCs w:val="21"/>
        </w:rPr>
        <w:t>一级学科</w:t>
      </w:r>
      <w:r>
        <w:rPr>
          <w:rFonts w:cs="Microsoft JhengHei" w:hAnsi="Microsoft JhengHei" w:eastAsia="Microsoft JhengHei" w:ascii="Microsoft JhengHei"/>
          <w:spacing w:val="7"/>
          <w:w w:val="100"/>
          <w:sz w:val="21"/>
          <w:szCs w:val="21"/>
        </w:rPr>
        <w:t>博</w:t>
      </w:r>
      <w:r>
        <w:rPr>
          <w:rFonts w:cs="Microsoft JhengHei" w:hAnsi="Microsoft JhengHei" w:eastAsia="Microsoft JhengHei" w:ascii="Microsoft JhengHei"/>
          <w:spacing w:val="0"/>
          <w:w w:val="100"/>
          <w:sz w:val="21"/>
          <w:szCs w:val="21"/>
        </w:rPr>
        <w:t>士点</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包括了</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系统结构</w:t>
      </w:r>
      <w:r>
        <w:rPr>
          <w:rFonts w:cs="Microsoft JhengHei" w:hAnsi="Microsoft JhengHei" w:eastAsia="Microsoft JhengHei" w:ascii="Microsoft JhengHei"/>
          <w:spacing w:val="-101"/>
          <w:w w:val="100"/>
          <w:sz w:val="21"/>
          <w:szCs w:val="21"/>
        </w:rPr>
        <w:t>”、</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算机</w:t>
      </w:r>
      <w:r>
        <w:rPr>
          <w:rFonts w:cs="Microsoft JhengHei" w:hAnsi="Microsoft JhengHei" w:eastAsia="Microsoft JhengHei" w:ascii="Microsoft JhengHei"/>
          <w:spacing w:val="7"/>
          <w:w w:val="100"/>
          <w:sz w:val="21"/>
          <w:szCs w:val="21"/>
        </w:rPr>
        <w:t>软</w:t>
      </w:r>
      <w:r>
        <w:rPr>
          <w:rFonts w:cs="Microsoft JhengHei" w:hAnsi="Microsoft JhengHei" w:eastAsia="Microsoft JhengHei" w:ascii="Microsoft JhengHei"/>
          <w:spacing w:val="0"/>
          <w:w w:val="100"/>
          <w:sz w:val="21"/>
          <w:szCs w:val="21"/>
        </w:rPr>
        <w:t>件与理论</w:t>
      </w:r>
      <w:r>
        <w:rPr>
          <w:rFonts w:cs="Microsoft JhengHei" w:hAnsi="Microsoft JhengHei" w:eastAsia="Microsoft JhengHei" w:ascii="Microsoft JhengHei"/>
          <w:spacing w:val="-101"/>
          <w:w w:val="100"/>
          <w:sz w:val="21"/>
          <w:szCs w:val="21"/>
        </w:rPr>
        <w:t>”、</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应用技术</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以及“图</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像处理与</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学可</w:t>
      </w:r>
      <w:r>
        <w:rPr>
          <w:rFonts w:cs="Microsoft JhengHei" w:hAnsi="Microsoft JhengHei" w:eastAsia="Microsoft JhengHei" w:ascii="Microsoft JhengHei"/>
          <w:spacing w:val="7"/>
          <w:w w:val="100"/>
          <w:sz w:val="21"/>
          <w:szCs w:val="21"/>
        </w:rPr>
        <w:t>视</w:t>
      </w:r>
      <w:r>
        <w:rPr>
          <w:rFonts w:cs="Microsoft JhengHei" w:hAnsi="Microsoft JhengHei" w:eastAsia="Microsoft JhengHei" w:ascii="Microsoft JhengHei"/>
          <w:spacing w:val="0"/>
          <w:w w:val="100"/>
          <w:sz w:val="21"/>
          <w:szCs w:val="21"/>
        </w:rPr>
        <w:t>化”</w:t>
      </w:r>
      <w:r>
        <w:rPr>
          <w:rFonts w:cs="Microsoft JhengHei" w:hAnsi="Microsoft JhengHei" w:eastAsia="Microsoft JhengHei" w:ascii="Microsoft JhengHei"/>
          <w:spacing w:val="7"/>
          <w:w w:val="100"/>
          <w:sz w:val="21"/>
          <w:szCs w:val="21"/>
        </w:rPr>
        <w:t>四</w:t>
      </w:r>
      <w:r>
        <w:rPr>
          <w:rFonts w:cs="Microsoft JhengHei" w:hAnsi="Microsoft JhengHei" w:eastAsia="Microsoft JhengHei" w:ascii="Microsoft JhengHei"/>
          <w:spacing w:val="0"/>
          <w:w w:val="100"/>
          <w:sz w:val="21"/>
          <w:szCs w:val="21"/>
        </w:rPr>
        <w:t>个二级</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科博</w:t>
      </w:r>
      <w:r>
        <w:rPr>
          <w:rFonts w:cs="Microsoft JhengHei" w:hAnsi="Microsoft JhengHei" w:eastAsia="Microsoft JhengHei" w:ascii="Microsoft JhengHei"/>
          <w:spacing w:val="7"/>
          <w:w w:val="100"/>
          <w:sz w:val="21"/>
          <w:szCs w:val="21"/>
        </w:rPr>
        <w:t>士</w:t>
      </w:r>
      <w:r>
        <w:rPr>
          <w:rFonts w:cs="Microsoft JhengHei" w:hAnsi="Microsoft JhengHei" w:eastAsia="Microsoft JhengHei" w:ascii="Microsoft JhengHei"/>
          <w:spacing w:val="0"/>
          <w:w w:val="100"/>
          <w:sz w:val="21"/>
          <w:szCs w:val="21"/>
        </w:rPr>
        <w:t>点）和</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技术”</w:t>
      </w:r>
      <w:r>
        <w:rPr>
          <w:rFonts w:cs="Microsoft JhengHei" w:hAnsi="Microsoft JhengHei" w:eastAsia="Microsoft JhengHei" w:ascii="Microsoft JhengHei"/>
          <w:spacing w:val="7"/>
          <w:w w:val="100"/>
          <w:sz w:val="21"/>
          <w:szCs w:val="21"/>
        </w:rPr>
        <w:t>一</w:t>
      </w:r>
      <w:r>
        <w:rPr>
          <w:rFonts w:cs="Microsoft JhengHei" w:hAnsi="Microsoft JhengHei" w:eastAsia="Microsoft JhengHei" w:ascii="Microsoft JhengHei"/>
          <w:spacing w:val="0"/>
          <w:w w:val="100"/>
          <w:sz w:val="21"/>
          <w:szCs w:val="21"/>
        </w:rPr>
        <w:t>级</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科博士后</w:t>
      </w:r>
      <w:r>
        <w:rPr>
          <w:rFonts w:cs="Microsoft JhengHei" w:hAnsi="Microsoft JhengHei" w:eastAsia="Microsoft JhengHei" w:ascii="Microsoft JhengHei"/>
          <w:spacing w:val="7"/>
          <w:w w:val="100"/>
          <w:sz w:val="21"/>
          <w:szCs w:val="21"/>
        </w:rPr>
        <w:t>流</w:t>
      </w:r>
      <w:r>
        <w:rPr>
          <w:rFonts w:cs="Microsoft JhengHei" w:hAnsi="Microsoft JhengHei" w:eastAsia="Microsoft JhengHei" w:ascii="Microsoft JhengHei"/>
          <w:spacing w:val="0"/>
          <w:w w:val="100"/>
          <w:sz w:val="21"/>
          <w:szCs w:val="21"/>
        </w:rPr>
        <w:t>动站</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其</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6" w:lineRule="exact" w:line="300"/>
        <w:ind w:left="119" w:right="64"/>
      </w:pPr>
      <w:r>
        <w:rPr>
          <w:rFonts w:cs="Microsoft JhengHei" w:hAnsi="Microsoft JhengHei" w:eastAsia="Microsoft JhengHei" w:ascii="Microsoft JhengHei"/>
          <w:spacing w:val="0"/>
          <w:w w:val="98"/>
          <w:sz w:val="21"/>
          <w:szCs w:val="21"/>
        </w:rPr>
        <w:t>中</w:t>
      </w:r>
      <w:r>
        <w:rPr>
          <w:rFonts w:cs="Microsoft JhengHei" w:hAnsi="Microsoft JhengHei" w:eastAsia="Microsoft JhengHei" w:ascii="Microsoft JhengHei"/>
          <w:spacing w:val="-120"/>
          <w:w w:val="98"/>
          <w:sz w:val="21"/>
          <w:szCs w:val="21"/>
        </w:rPr>
        <w:t>，</w:t>
      </w:r>
      <w:r>
        <w:rPr>
          <w:rFonts w:cs="Microsoft JhengHei" w:hAnsi="Microsoft JhengHei" w:eastAsia="Microsoft JhengHei" w:ascii="Microsoft JhengHei"/>
          <w:spacing w:val="0"/>
          <w:w w:val="98"/>
          <w:sz w:val="21"/>
          <w:szCs w:val="21"/>
        </w:rPr>
        <w:t>“计</w:t>
      </w:r>
      <w:r>
        <w:rPr>
          <w:rFonts w:cs="Microsoft JhengHei" w:hAnsi="Microsoft JhengHei" w:eastAsia="Microsoft JhengHei" w:ascii="Microsoft JhengHei"/>
          <w:spacing w:val="7"/>
          <w:w w:val="98"/>
          <w:sz w:val="21"/>
          <w:szCs w:val="21"/>
        </w:rPr>
        <w:t>算</w:t>
      </w:r>
      <w:r>
        <w:rPr>
          <w:rFonts w:cs="Microsoft JhengHei" w:hAnsi="Microsoft JhengHei" w:eastAsia="Microsoft JhengHei" w:ascii="Microsoft JhengHei"/>
          <w:spacing w:val="0"/>
          <w:w w:val="98"/>
          <w:sz w:val="21"/>
          <w:szCs w:val="21"/>
        </w:rPr>
        <w:t>机应用技</w:t>
      </w:r>
      <w:r>
        <w:rPr>
          <w:rFonts w:cs="Microsoft JhengHei" w:hAnsi="Microsoft JhengHei" w:eastAsia="Microsoft JhengHei" w:ascii="Microsoft JhengHei"/>
          <w:spacing w:val="7"/>
          <w:w w:val="98"/>
          <w:sz w:val="21"/>
          <w:szCs w:val="21"/>
        </w:rPr>
        <w:t>术</w:t>
      </w:r>
      <w:r>
        <w:rPr>
          <w:rFonts w:cs="Microsoft JhengHei" w:hAnsi="Microsoft JhengHei" w:eastAsia="Microsoft JhengHei" w:ascii="Microsoft JhengHei"/>
          <w:spacing w:val="-14"/>
          <w:w w:val="98"/>
          <w:sz w:val="21"/>
          <w:szCs w:val="21"/>
        </w:rPr>
        <w:t>”</w:t>
      </w:r>
      <w:r>
        <w:rPr>
          <w:rFonts w:cs="Microsoft JhengHei" w:hAnsi="Microsoft JhengHei" w:eastAsia="Microsoft JhengHei" w:ascii="Microsoft JhengHei"/>
          <w:spacing w:val="0"/>
          <w:w w:val="98"/>
          <w:sz w:val="21"/>
          <w:szCs w:val="21"/>
        </w:rPr>
        <w:t>国家重点</w:t>
      </w:r>
      <w:r>
        <w:rPr>
          <w:rFonts w:cs="Microsoft JhengHei" w:hAnsi="Microsoft JhengHei" w:eastAsia="Microsoft JhengHei" w:ascii="Microsoft JhengHei"/>
          <w:spacing w:val="7"/>
          <w:w w:val="98"/>
          <w:sz w:val="21"/>
          <w:szCs w:val="21"/>
        </w:rPr>
        <w:t>学</w:t>
      </w:r>
      <w:r>
        <w:rPr>
          <w:rFonts w:cs="Microsoft JhengHei" w:hAnsi="Microsoft JhengHei" w:eastAsia="Microsoft JhengHei" w:ascii="Microsoft JhengHei"/>
          <w:spacing w:val="0"/>
          <w:w w:val="98"/>
          <w:sz w:val="21"/>
          <w:szCs w:val="21"/>
        </w:rPr>
        <w:t>科排名进入</w:t>
      </w:r>
      <w:r>
        <w:rPr>
          <w:rFonts w:cs="Microsoft JhengHei" w:hAnsi="Microsoft JhengHei" w:eastAsia="Microsoft JhengHei" w:ascii="Microsoft JhengHei"/>
          <w:spacing w:val="7"/>
          <w:w w:val="98"/>
          <w:sz w:val="21"/>
          <w:szCs w:val="21"/>
        </w:rPr>
        <w:t>全</w:t>
      </w:r>
      <w:r>
        <w:rPr>
          <w:rFonts w:cs="Microsoft JhengHei" w:hAnsi="Microsoft JhengHei" w:eastAsia="Microsoft JhengHei" w:ascii="Microsoft JhengHei"/>
          <w:spacing w:val="0"/>
          <w:w w:val="98"/>
          <w:sz w:val="21"/>
          <w:szCs w:val="21"/>
        </w:rPr>
        <w:t>国前</w:t>
      </w:r>
      <w:r>
        <w:rPr>
          <w:rFonts w:cs="Microsoft JhengHei" w:hAnsi="Microsoft JhengHei" w:eastAsia="Microsoft JhengHei" w:ascii="Microsoft JhengHei"/>
          <w:spacing w:val="0"/>
          <w:w w:val="98"/>
          <w:sz w:val="21"/>
          <w:szCs w:val="21"/>
        </w:rPr>
        <w:t> </w:t>
      </w:r>
      <w:r>
        <w:rPr>
          <w:rFonts w:cs="Microsoft JhengHei" w:hAnsi="Microsoft JhengHei" w:eastAsia="Microsoft JhengHei" w:ascii="Microsoft JhengHei"/>
          <w:spacing w:val="7"/>
          <w:w w:val="98"/>
          <w:sz w:val="21"/>
          <w:szCs w:val="21"/>
        </w:rPr>
        <w:t> </w:t>
      </w:r>
      <w:r>
        <w:rPr>
          <w:rFonts w:cs="Times New Roman" w:hAnsi="Times New Roman" w:eastAsia="Times New Roman" w:ascii="Times New Roman"/>
          <w:spacing w:val="0"/>
          <w:w w:val="100"/>
          <w:sz w:val="21"/>
          <w:szCs w:val="21"/>
        </w:rPr>
        <w:t>5</w:t>
      </w:r>
      <w:r>
        <w:rPr>
          <w:rFonts w:cs="Times New Roman" w:hAnsi="Times New Roman" w:eastAsia="Times New Roman" w:ascii="Times New Roman"/>
          <w:spacing w:val="-7"/>
          <w:w w:val="100"/>
          <w:sz w:val="21"/>
          <w:szCs w:val="21"/>
        </w:rPr>
        <w:t> </w:t>
      </w:r>
      <w:r>
        <w:rPr>
          <w:rFonts w:cs="Microsoft JhengHei" w:hAnsi="Microsoft JhengHei" w:eastAsia="Microsoft JhengHei" w:ascii="Microsoft JhengHei"/>
          <w:spacing w:val="0"/>
          <w:w w:val="100"/>
          <w:sz w:val="21"/>
          <w:szCs w:val="21"/>
        </w:rPr>
        <w:t>名</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设</w:t>
      </w:r>
      <w:r>
        <w:rPr>
          <w:rFonts w:cs="Microsoft JhengHei" w:hAnsi="Microsoft JhengHei" w:eastAsia="Microsoft JhengHei" w:ascii="Microsoft JhengHei"/>
          <w:spacing w:val="-14"/>
          <w:w w:val="100"/>
          <w:sz w:val="21"/>
          <w:szCs w:val="21"/>
        </w:rPr>
        <w:t>有</w:t>
      </w:r>
      <w:r>
        <w:rPr>
          <w:rFonts w:cs="Microsoft JhengHei" w:hAnsi="Microsoft JhengHei" w:eastAsia="Microsoft JhengHei" w:ascii="Microsoft JhengHei"/>
          <w:spacing w:val="0"/>
          <w:w w:val="100"/>
          <w:sz w:val="21"/>
          <w:szCs w:val="21"/>
        </w:rPr>
        <w:t>“计</w:t>
      </w:r>
      <w:r>
        <w:rPr>
          <w:rFonts w:cs="Microsoft JhengHei" w:hAnsi="Microsoft JhengHei" w:eastAsia="Microsoft JhengHei" w:ascii="Microsoft JhengHei"/>
          <w:spacing w:val="7"/>
          <w:w w:val="100"/>
          <w:sz w:val="21"/>
          <w:szCs w:val="21"/>
        </w:rPr>
        <w:t>算</w:t>
      </w:r>
      <w:r>
        <w:rPr>
          <w:rFonts w:cs="Microsoft JhengHei" w:hAnsi="Microsoft JhengHei" w:eastAsia="Microsoft JhengHei" w:ascii="Microsoft JhengHei"/>
          <w:spacing w:val="0"/>
          <w:w w:val="100"/>
          <w:sz w:val="21"/>
          <w:szCs w:val="21"/>
        </w:rPr>
        <w:t>机网</w:t>
      </w:r>
      <w:r>
        <w:rPr>
          <w:rFonts w:cs="Microsoft JhengHei" w:hAnsi="Microsoft JhengHei" w:eastAsia="Microsoft JhengHei" w:ascii="Microsoft JhengHei"/>
          <w:spacing w:val="7"/>
          <w:w w:val="100"/>
          <w:sz w:val="21"/>
          <w:szCs w:val="21"/>
        </w:rPr>
        <w:t>络</w:t>
      </w:r>
      <w:r>
        <w:rPr>
          <w:rFonts w:cs="Microsoft JhengHei" w:hAnsi="Microsoft JhengHei" w:eastAsia="Microsoft JhengHei" w:ascii="Microsoft JhengHei"/>
          <w:spacing w:val="0"/>
          <w:w w:val="100"/>
          <w:sz w:val="21"/>
          <w:szCs w:val="21"/>
        </w:rPr>
        <w:t>和信息集成</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0"/>
          <w:w w:val="100"/>
          <w:sz w:val="21"/>
          <w:szCs w:val="21"/>
        </w:rPr>
        <w:t>教</w:t>
      </w:r>
      <w:r>
        <w:rPr>
          <w:rFonts w:cs="Microsoft JhengHei" w:hAnsi="Microsoft JhengHei" w:eastAsia="Microsoft JhengHei" w:ascii="Microsoft JhengHei"/>
          <w:spacing w:val="7"/>
          <w:w w:val="100"/>
          <w:sz w:val="21"/>
          <w:szCs w:val="21"/>
        </w:rPr>
        <w:t>育</w:t>
      </w:r>
      <w:r>
        <w:rPr>
          <w:rFonts w:cs="Microsoft JhengHei" w:hAnsi="Microsoft JhengHei" w:eastAsia="Microsoft JhengHei" w:ascii="Microsoft JhengHei"/>
          <w:spacing w:val="0"/>
          <w:w w:val="100"/>
          <w:sz w:val="21"/>
          <w:szCs w:val="21"/>
        </w:rPr>
        <w:t>部</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重点实验室</w:t>
      </w:r>
      <w:r>
        <w:rPr>
          <w:rFonts w:cs="Microsoft JhengHei" w:hAnsi="Microsoft JhengHei" w:eastAsia="Microsoft JhengHei" w:ascii="Microsoft JhengHei"/>
          <w:spacing w:val="-122"/>
          <w:w w:val="100"/>
          <w:sz w:val="21"/>
          <w:szCs w:val="21"/>
        </w:rPr>
        <w:t>、</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算机网络技术</w:t>
      </w:r>
      <w:r>
        <w:rPr>
          <w:rFonts w:cs="Microsoft JhengHei" w:hAnsi="Microsoft JhengHei" w:eastAsia="Microsoft JhengHei" w:ascii="Microsoft JhengHei"/>
          <w:spacing w:val="-14"/>
          <w:w w:val="100"/>
          <w:sz w:val="21"/>
          <w:szCs w:val="21"/>
        </w:rPr>
        <w:t>”</w:t>
      </w:r>
      <w:r>
        <w:rPr>
          <w:rFonts w:cs="Microsoft JhengHei" w:hAnsi="Microsoft JhengHei" w:eastAsia="Microsoft JhengHei" w:ascii="Microsoft JhengHei"/>
          <w:spacing w:val="7"/>
          <w:w w:val="100"/>
          <w:sz w:val="21"/>
          <w:szCs w:val="21"/>
        </w:rPr>
        <w:t>江</w:t>
      </w:r>
      <w:r>
        <w:rPr>
          <w:rFonts w:cs="Microsoft JhengHei" w:hAnsi="Microsoft JhengHei" w:eastAsia="Microsoft JhengHei" w:ascii="Microsoft JhengHei"/>
          <w:spacing w:val="0"/>
          <w:w w:val="100"/>
          <w:sz w:val="21"/>
          <w:szCs w:val="21"/>
        </w:rPr>
        <w:t>苏省重点实</w:t>
      </w:r>
      <w:r>
        <w:rPr>
          <w:rFonts w:cs="Microsoft JhengHei" w:hAnsi="Microsoft JhengHei" w:eastAsia="Microsoft JhengHei" w:ascii="Microsoft JhengHei"/>
          <w:spacing w:val="7"/>
          <w:w w:val="100"/>
          <w:sz w:val="21"/>
          <w:szCs w:val="21"/>
        </w:rPr>
        <w:t>验</w:t>
      </w:r>
      <w:r>
        <w:rPr>
          <w:rFonts w:cs="Microsoft JhengHei" w:hAnsi="Microsoft JhengHei" w:eastAsia="Microsoft JhengHei" w:ascii="Microsoft JhengHei"/>
          <w:spacing w:val="0"/>
          <w:w w:val="100"/>
          <w:sz w:val="21"/>
          <w:szCs w:val="21"/>
        </w:rPr>
        <w:t>室</w:t>
      </w:r>
      <w:r>
        <w:rPr>
          <w:rFonts w:cs="Microsoft JhengHei" w:hAnsi="Microsoft JhengHei" w:eastAsia="Microsoft JhengHei" w:ascii="Microsoft JhengHei"/>
          <w:spacing w:val="-122"/>
          <w:w w:val="100"/>
          <w:sz w:val="21"/>
          <w:szCs w:val="21"/>
        </w:rPr>
        <w:t>、</w:t>
      </w:r>
      <w:r>
        <w:rPr>
          <w:rFonts w:cs="Microsoft JhengHei" w:hAnsi="Microsoft JhengHei" w:eastAsia="Microsoft JhengHei" w:ascii="Microsoft JhengHei"/>
          <w:spacing w:val="0"/>
          <w:w w:val="100"/>
          <w:sz w:val="21"/>
          <w:szCs w:val="21"/>
        </w:rPr>
        <w:t>“计</w:t>
      </w:r>
      <w:r>
        <w:rPr>
          <w:rFonts w:cs="Microsoft JhengHei" w:hAnsi="Microsoft JhengHei" w:eastAsia="Microsoft JhengHei" w:ascii="Microsoft JhengHei"/>
          <w:spacing w:val="7"/>
          <w:w w:val="100"/>
          <w:sz w:val="21"/>
          <w:szCs w:val="21"/>
        </w:rPr>
        <w:t>算</w:t>
      </w:r>
      <w:r>
        <w:rPr>
          <w:rFonts w:cs="Microsoft JhengHei" w:hAnsi="Microsoft JhengHei" w:eastAsia="Microsoft JhengHei" w:ascii="Microsoft JhengHei"/>
          <w:spacing w:val="0"/>
          <w:w w:val="100"/>
          <w:sz w:val="21"/>
          <w:szCs w:val="21"/>
        </w:rPr>
        <w:t>机网络与信</w:t>
      </w:r>
      <w:r>
        <w:rPr>
          <w:rFonts w:cs="Microsoft JhengHei" w:hAnsi="Microsoft JhengHei" w:eastAsia="Microsoft JhengHei" w:ascii="Microsoft JhengHei"/>
          <w:spacing w:val="7"/>
          <w:w w:val="100"/>
          <w:sz w:val="21"/>
          <w:szCs w:val="21"/>
        </w:rPr>
        <w:t>息</w:t>
      </w:r>
      <w:r>
        <w:rPr>
          <w:rFonts w:cs="Microsoft JhengHei" w:hAnsi="Microsoft JhengHei" w:eastAsia="Microsoft JhengHei" w:ascii="Microsoft JhengHei"/>
          <w:spacing w:val="0"/>
          <w:w w:val="100"/>
          <w:sz w:val="21"/>
          <w:szCs w:val="21"/>
        </w:rPr>
        <w:t>安全</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江苏省重点实验</w:t>
      </w:r>
      <w:r>
        <w:rPr>
          <w:rFonts w:cs="Microsoft JhengHei" w:hAnsi="Microsoft JhengHei" w:eastAsia="Microsoft JhengHei" w:ascii="Microsoft JhengHei"/>
          <w:spacing w:val="7"/>
          <w:w w:val="100"/>
          <w:sz w:val="21"/>
          <w:szCs w:val="21"/>
        </w:rPr>
        <w:t>室</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both"/>
        <w:spacing w:lineRule="exact" w:line="300"/>
        <w:ind w:left="119" w:right="188"/>
      </w:pPr>
      <w:r>
        <w:rPr>
          <w:rFonts w:cs="Microsoft JhengHei" w:hAnsi="Microsoft JhengHei" w:eastAsia="Microsoft JhengHei" w:ascii="Microsoft JhengHei"/>
          <w:spacing w:val="0"/>
          <w:w w:val="100"/>
          <w:position w:val="-1"/>
          <w:sz w:val="21"/>
          <w:szCs w:val="21"/>
        </w:rPr>
        <w:t>“国家</w:t>
      </w:r>
      <w:r>
        <w:rPr>
          <w:rFonts w:cs="Microsoft JhengHei" w:hAnsi="Microsoft JhengHei" w:eastAsia="Microsoft JhengHei" w:ascii="Microsoft JhengHei"/>
          <w:spacing w:val="-8"/>
          <w:w w:val="100"/>
          <w:position w:val="-1"/>
          <w:sz w:val="21"/>
          <w:szCs w:val="21"/>
        </w:rPr>
        <w:t> </w:t>
      </w:r>
      <w:r>
        <w:rPr>
          <w:rFonts w:cs="Times New Roman" w:hAnsi="Times New Roman" w:eastAsia="Times New Roman" w:ascii="Times New Roman"/>
          <w:spacing w:val="3"/>
          <w:w w:val="100"/>
          <w:position w:val="-1"/>
          <w:sz w:val="21"/>
          <w:szCs w:val="21"/>
        </w:rPr>
        <w:t>8</w:t>
      </w:r>
      <w:r>
        <w:rPr>
          <w:rFonts w:cs="Times New Roman" w:hAnsi="Times New Roman" w:eastAsia="Times New Roman" w:ascii="Times New Roman"/>
          <w:spacing w:val="3"/>
          <w:w w:val="100"/>
          <w:position w:val="-1"/>
          <w:sz w:val="21"/>
          <w:szCs w:val="21"/>
        </w:rPr>
        <w:t>6</w:t>
      </w:r>
      <w:r>
        <w:rPr>
          <w:rFonts w:cs="Times New Roman" w:hAnsi="Times New Roman" w:eastAsia="Times New Roman" w:ascii="Times New Roman"/>
          <w:spacing w:val="-4"/>
          <w:w w:val="100"/>
          <w:position w:val="-1"/>
          <w:sz w:val="21"/>
          <w:szCs w:val="21"/>
        </w:rPr>
        <w:t>3</w:t>
      </w:r>
      <w:r>
        <w:rPr>
          <w:rFonts w:cs="Times New Roman" w:hAnsi="Times New Roman" w:eastAsia="Times New Roman" w:ascii="Times New Roman"/>
          <w:spacing w:val="0"/>
          <w:w w:val="100"/>
          <w:position w:val="-1"/>
          <w:sz w:val="21"/>
          <w:szCs w:val="21"/>
        </w:rPr>
        <w:t>/</w:t>
      </w:r>
      <w:r>
        <w:rPr>
          <w:rFonts w:cs="Times New Roman" w:hAnsi="Times New Roman" w:eastAsia="Times New Roman" w:ascii="Times New Roman"/>
          <w:spacing w:val="-3"/>
          <w:w w:val="100"/>
          <w:position w:val="-1"/>
          <w:sz w:val="21"/>
          <w:szCs w:val="21"/>
        </w:rPr>
        <w:t>C</w:t>
      </w:r>
      <w:r>
        <w:rPr>
          <w:rFonts w:cs="Times New Roman" w:hAnsi="Times New Roman" w:eastAsia="Times New Roman" w:ascii="Times New Roman"/>
          <w:spacing w:val="2"/>
          <w:w w:val="100"/>
          <w:position w:val="-1"/>
          <w:sz w:val="21"/>
          <w:szCs w:val="21"/>
        </w:rPr>
        <w:t>I</w:t>
      </w:r>
      <w:r>
        <w:rPr>
          <w:rFonts w:cs="Times New Roman" w:hAnsi="Times New Roman" w:eastAsia="Times New Roman" w:ascii="Times New Roman"/>
          <w:spacing w:val="1"/>
          <w:w w:val="100"/>
          <w:position w:val="-1"/>
          <w:sz w:val="21"/>
          <w:szCs w:val="21"/>
        </w:rPr>
        <w:t>M</w:t>
      </w:r>
      <w:r>
        <w:rPr>
          <w:rFonts w:cs="Times New Roman" w:hAnsi="Times New Roman" w:eastAsia="Times New Roman" w:ascii="Times New Roman"/>
          <w:spacing w:val="0"/>
          <w:w w:val="100"/>
          <w:position w:val="-1"/>
          <w:sz w:val="21"/>
          <w:szCs w:val="21"/>
        </w:rPr>
        <w:t>S</w:t>
      </w:r>
      <w:r>
        <w:rPr>
          <w:rFonts w:cs="Times New Roman" w:hAnsi="Times New Roman" w:eastAsia="Times New Roman" w:ascii="Times New Roman"/>
          <w:spacing w:val="-11"/>
          <w:w w:val="100"/>
          <w:position w:val="-1"/>
          <w:sz w:val="21"/>
          <w:szCs w:val="21"/>
        </w:rPr>
        <w:t> </w:t>
      </w:r>
      <w:r>
        <w:rPr>
          <w:rFonts w:cs="Microsoft JhengHei" w:hAnsi="Microsoft JhengHei" w:eastAsia="Microsoft JhengHei" w:ascii="Microsoft JhengHei"/>
          <w:spacing w:val="7"/>
          <w:w w:val="99"/>
          <w:position w:val="-1"/>
          <w:sz w:val="21"/>
          <w:szCs w:val="21"/>
        </w:rPr>
        <w:t>网</w:t>
      </w:r>
      <w:r>
        <w:rPr>
          <w:rFonts w:cs="Microsoft JhengHei" w:hAnsi="Microsoft JhengHei" w:eastAsia="Microsoft JhengHei" w:ascii="Microsoft JhengHei"/>
          <w:spacing w:val="0"/>
          <w:w w:val="99"/>
          <w:position w:val="-1"/>
          <w:sz w:val="21"/>
          <w:szCs w:val="21"/>
        </w:rPr>
        <w:t>络和数据库</w:t>
      </w:r>
      <w:r>
        <w:rPr>
          <w:rFonts w:cs="Microsoft JhengHei" w:hAnsi="Microsoft JhengHei" w:eastAsia="Microsoft JhengHei" w:ascii="Microsoft JhengHei"/>
          <w:spacing w:val="7"/>
          <w:w w:val="99"/>
          <w:position w:val="-1"/>
          <w:sz w:val="21"/>
          <w:szCs w:val="21"/>
        </w:rPr>
        <w:t>工</w:t>
      </w:r>
      <w:r>
        <w:rPr>
          <w:rFonts w:cs="Microsoft JhengHei" w:hAnsi="Microsoft JhengHei" w:eastAsia="Microsoft JhengHei" w:ascii="Microsoft JhengHei"/>
          <w:spacing w:val="0"/>
          <w:w w:val="99"/>
          <w:position w:val="-1"/>
          <w:sz w:val="21"/>
          <w:szCs w:val="21"/>
        </w:rPr>
        <w:t>程实验</w:t>
      </w:r>
      <w:r>
        <w:rPr>
          <w:rFonts w:cs="Microsoft JhengHei" w:hAnsi="Microsoft JhengHei" w:eastAsia="Microsoft JhengHei" w:ascii="Microsoft JhengHei"/>
          <w:spacing w:val="7"/>
          <w:w w:val="99"/>
          <w:position w:val="-1"/>
          <w:sz w:val="21"/>
          <w:szCs w:val="21"/>
        </w:rPr>
        <w:t>室</w:t>
      </w:r>
      <w:r>
        <w:rPr>
          <w:rFonts w:cs="Microsoft JhengHei" w:hAnsi="Microsoft JhengHei" w:eastAsia="Microsoft JhengHei" w:ascii="Microsoft JhengHei"/>
          <w:spacing w:val="-108"/>
          <w:w w:val="99"/>
          <w:position w:val="-1"/>
          <w:sz w:val="21"/>
          <w:szCs w:val="21"/>
        </w:rPr>
        <w:t>”</w:t>
      </w:r>
      <w:r>
        <w:rPr>
          <w:rFonts w:cs="Microsoft JhengHei" w:hAnsi="Microsoft JhengHei" w:eastAsia="Microsoft JhengHei" w:ascii="Microsoft JhengHei"/>
          <w:spacing w:val="-130"/>
          <w:w w:val="99"/>
          <w:position w:val="-1"/>
          <w:sz w:val="21"/>
          <w:szCs w:val="21"/>
        </w:rPr>
        <w:t>、</w:t>
      </w:r>
      <w:r>
        <w:rPr>
          <w:rFonts w:cs="Microsoft JhengHei" w:hAnsi="Microsoft JhengHei" w:eastAsia="Microsoft JhengHei" w:ascii="Microsoft JhengHei"/>
          <w:spacing w:val="7"/>
          <w:w w:val="99"/>
          <w:position w:val="-1"/>
          <w:sz w:val="21"/>
          <w:szCs w:val="21"/>
        </w:rPr>
        <w:t>“</w:t>
      </w:r>
      <w:r>
        <w:rPr>
          <w:rFonts w:cs="Microsoft JhengHei" w:hAnsi="Microsoft JhengHei" w:eastAsia="Microsoft JhengHei" w:ascii="Microsoft JhengHei"/>
          <w:spacing w:val="0"/>
          <w:w w:val="99"/>
          <w:position w:val="-1"/>
          <w:sz w:val="21"/>
          <w:szCs w:val="21"/>
        </w:rPr>
        <w:t>中国教育和</w:t>
      </w:r>
      <w:r>
        <w:rPr>
          <w:rFonts w:cs="Microsoft JhengHei" w:hAnsi="Microsoft JhengHei" w:eastAsia="Microsoft JhengHei" w:ascii="Microsoft JhengHei"/>
          <w:spacing w:val="7"/>
          <w:w w:val="99"/>
          <w:position w:val="-1"/>
          <w:sz w:val="21"/>
          <w:szCs w:val="21"/>
        </w:rPr>
        <w:t>科</w:t>
      </w:r>
      <w:r>
        <w:rPr>
          <w:rFonts w:cs="Microsoft JhengHei" w:hAnsi="Microsoft JhengHei" w:eastAsia="Microsoft JhengHei" w:ascii="Microsoft JhengHei"/>
          <w:spacing w:val="0"/>
          <w:w w:val="99"/>
          <w:position w:val="-1"/>
          <w:sz w:val="21"/>
          <w:szCs w:val="21"/>
        </w:rPr>
        <w:t>研网华</w:t>
      </w:r>
      <w:r>
        <w:rPr>
          <w:rFonts w:cs="Microsoft JhengHei" w:hAnsi="Microsoft JhengHei" w:eastAsia="Microsoft JhengHei" w:ascii="Microsoft JhengHei"/>
          <w:spacing w:val="4"/>
          <w:w w:val="99"/>
          <w:position w:val="-1"/>
          <w:sz w:val="21"/>
          <w:szCs w:val="21"/>
        </w:rPr>
        <w:t>东</w:t>
      </w:r>
      <w:r>
        <w:rPr>
          <w:rFonts w:cs="Times New Roman" w:hAnsi="Times New Roman" w:eastAsia="Times New Roman" w:ascii="Times New Roman"/>
          <w:spacing w:val="2"/>
          <w:w w:val="99"/>
          <w:position w:val="-1"/>
          <w:sz w:val="21"/>
          <w:szCs w:val="21"/>
        </w:rPr>
        <w:t>(</w:t>
      </w:r>
      <w:r>
        <w:rPr>
          <w:rFonts w:cs="Microsoft JhengHei" w:hAnsi="Microsoft JhengHei" w:eastAsia="Microsoft JhengHei" w:ascii="Microsoft JhengHei"/>
          <w:spacing w:val="0"/>
          <w:w w:val="99"/>
          <w:position w:val="-1"/>
          <w:sz w:val="21"/>
          <w:szCs w:val="21"/>
        </w:rPr>
        <w:t>北</w:t>
      </w:r>
      <w:r>
        <w:rPr>
          <w:rFonts w:cs="Times New Roman" w:hAnsi="Times New Roman" w:eastAsia="Times New Roman" w:ascii="Times New Roman"/>
          <w:spacing w:val="3"/>
          <w:w w:val="99"/>
          <w:position w:val="-1"/>
          <w:sz w:val="21"/>
          <w:szCs w:val="21"/>
        </w:rPr>
        <w:t>)</w:t>
      </w:r>
      <w:r>
        <w:rPr>
          <w:rFonts w:cs="Microsoft JhengHei" w:hAnsi="Microsoft JhengHei" w:eastAsia="Microsoft JhengHei" w:ascii="Microsoft JhengHei"/>
          <w:spacing w:val="0"/>
          <w:w w:val="99"/>
          <w:position w:val="-1"/>
          <w:sz w:val="21"/>
          <w:szCs w:val="21"/>
        </w:rPr>
        <w:t>地</w:t>
      </w:r>
      <w:r>
        <w:rPr>
          <w:rFonts w:cs="Microsoft JhengHei" w:hAnsi="Microsoft JhengHei" w:eastAsia="Microsoft JhengHei" w:ascii="Microsoft JhengHei"/>
          <w:spacing w:val="7"/>
          <w:w w:val="99"/>
          <w:position w:val="-1"/>
          <w:sz w:val="21"/>
          <w:szCs w:val="21"/>
        </w:rPr>
        <w:t>区</w:t>
      </w:r>
      <w:r>
        <w:rPr>
          <w:rFonts w:cs="Microsoft JhengHei" w:hAnsi="Microsoft JhengHei" w:eastAsia="Microsoft JhengHei" w:ascii="Microsoft JhengHei"/>
          <w:spacing w:val="0"/>
          <w:w w:val="99"/>
          <w:position w:val="-1"/>
          <w:sz w:val="21"/>
          <w:szCs w:val="21"/>
        </w:rPr>
        <w:t>网络中心</w:t>
      </w:r>
      <w:r>
        <w:rPr>
          <w:rFonts w:cs="Microsoft JhengHei" w:hAnsi="Microsoft JhengHei" w:eastAsia="Microsoft JhengHei" w:ascii="Microsoft JhengHei"/>
          <w:spacing w:val="-101"/>
          <w:w w:val="99"/>
          <w:position w:val="-1"/>
          <w:sz w:val="21"/>
          <w:szCs w:val="21"/>
        </w:rPr>
        <w:t>”</w:t>
      </w:r>
      <w:r>
        <w:rPr>
          <w:rFonts w:cs="Microsoft JhengHei" w:hAnsi="Microsoft JhengHei" w:eastAsia="Microsoft JhengHei" w:ascii="Microsoft JhengHei"/>
          <w:spacing w:val="-130"/>
          <w:w w:val="99"/>
          <w:position w:val="-1"/>
          <w:sz w:val="21"/>
          <w:szCs w:val="21"/>
        </w:rPr>
        <w:t>、</w:t>
      </w:r>
      <w:r>
        <w:rPr>
          <w:rFonts w:cs="Microsoft JhengHei" w:hAnsi="Microsoft JhengHei" w:eastAsia="Microsoft JhengHei" w:ascii="Microsoft JhengHei"/>
          <w:spacing w:val="0"/>
          <w:w w:val="99"/>
          <w:position w:val="-1"/>
          <w:sz w:val="21"/>
          <w:szCs w:val="21"/>
        </w:rPr>
        <w:t>“江</w:t>
      </w:r>
      <w:r>
        <w:rPr>
          <w:rFonts w:cs="Microsoft JhengHei" w:hAnsi="Microsoft JhengHei" w:eastAsia="Microsoft JhengHei" w:ascii="Microsoft JhengHei"/>
          <w:spacing w:val="7"/>
          <w:w w:val="99"/>
          <w:position w:val="-1"/>
          <w:sz w:val="21"/>
          <w:szCs w:val="21"/>
        </w:rPr>
        <w:t>苏</w:t>
      </w:r>
      <w:r>
        <w:rPr>
          <w:rFonts w:cs="Microsoft JhengHei" w:hAnsi="Microsoft JhengHei" w:eastAsia="Microsoft JhengHei" w:ascii="Microsoft JhengHei"/>
          <w:spacing w:val="0"/>
          <w:w w:val="99"/>
          <w:position w:val="-1"/>
          <w:sz w:val="21"/>
          <w:szCs w:val="21"/>
        </w:rPr>
        <w:t>省</w:t>
      </w:r>
      <w:r>
        <w:rPr>
          <w:rFonts w:cs="Microsoft JhengHei" w:hAnsi="Microsoft JhengHei" w:eastAsia="Microsoft JhengHei" w:ascii="Microsoft JhengHei"/>
          <w:spacing w:val="0"/>
          <w:w w:val="100"/>
          <w:position w:val="0"/>
          <w:sz w:val="21"/>
          <w:szCs w:val="21"/>
        </w:rPr>
      </w:r>
    </w:p>
    <w:p>
      <w:pPr>
        <w:rPr>
          <w:rFonts w:cs="Microsoft JhengHei" w:hAnsi="Microsoft JhengHei" w:eastAsia="Microsoft JhengHei" w:ascii="Microsoft JhengHei"/>
          <w:sz w:val="21"/>
          <w:szCs w:val="21"/>
        </w:rPr>
        <w:jc w:val="left"/>
        <w:spacing w:before="17" w:lineRule="exact" w:line="300"/>
        <w:ind w:left="119" w:right="174"/>
      </w:pPr>
      <w:r>
        <w:rPr>
          <w:rFonts w:cs="Microsoft JhengHei" w:hAnsi="Microsoft JhengHei" w:eastAsia="Microsoft JhengHei" w:ascii="Microsoft JhengHei"/>
          <w:spacing w:val="0"/>
          <w:w w:val="100"/>
          <w:sz w:val="21"/>
          <w:szCs w:val="21"/>
        </w:rPr>
        <w:t>教育科研</w:t>
      </w:r>
      <w:r>
        <w:rPr>
          <w:rFonts w:cs="Microsoft JhengHei" w:hAnsi="Microsoft JhengHei" w:eastAsia="Microsoft JhengHei" w:ascii="Microsoft JhengHei"/>
          <w:spacing w:val="7"/>
          <w:w w:val="100"/>
          <w:sz w:val="21"/>
          <w:szCs w:val="21"/>
        </w:rPr>
        <w:t>网</w:t>
      </w:r>
      <w:r>
        <w:rPr>
          <w:rFonts w:cs="Microsoft JhengHei" w:hAnsi="Microsoft JhengHei" w:eastAsia="Microsoft JhengHei" w:ascii="Microsoft JhengHei"/>
          <w:spacing w:val="0"/>
          <w:w w:val="100"/>
          <w:sz w:val="21"/>
          <w:szCs w:val="21"/>
        </w:rPr>
        <w:t>网络</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w:t>
      </w:r>
      <w:r>
        <w:rPr>
          <w:rFonts w:cs="Microsoft JhengHei" w:hAnsi="Microsoft JhengHei" w:eastAsia="Microsoft JhengHei" w:ascii="Microsoft JhengHei"/>
          <w:spacing w:val="7"/>
          <w:w w:val="100"/>
          <w:sz w:val="21"/>
          <w:szCs w:val="21"/>
        </w:rPr>
        <w:t>和</w:t>
      </w:r>
      <w:r>
        <w:rPr>
          <w:rFonts w:cs="Microsoft JhengHei" w:hAnsi="Microsoft JhengHei" w:eastAsia="Microsoft JhengHei" w:ascii="Microsoft JhengHei"/>
          <w:spacing w:val="0"/>
          <w:w w:val="100"/>
          <w:sz w:val="21"/>
          <w:szCs w:val="21"/>
        </w:rPr>
        <w:t>国家级</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算机</w:t>
      </w:r>
      <w:r>
        <w:rPr>
          <w:rFonts w:cs="Microsoft JhengHei" w:hAnsi="Microsoft JhengHei" w:eastAsia="Microsoft JhengHei" w:ascii="Microsoft JhengHei"/>
          <w:spacing w:val="7"/>
          <w:w w:val="100"/>
          <w:sz w:val="21"/>
          <w:szCs w:val="21"/>
        </w:rPr>
        <w:t>教</w:t>
      </w:r>
      <w:r>
        <w:rPr>
          <w:rFonts w:cs="Microsoft JhengHei" w:hAnsi="Microsoft JhengHei" w:eastAsia="Microsoft JhengHei" w:ascii="Microsoft JhengHei"/>
          <w:spacing w:val="0"/>
          <w:w w:val="100"/>
          <w:sz w:val="21"/>
          <w:szCs w:val="21"/>
        </w:rPr>
        <w:t>学示范</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心建</w:t>
      </w:r>
      <w:r>
        <w:rPr>
          <w:rFonts w:cs="Microsoft JhengHei" w:hAnsi="Microsoft JhengHei" w:eastAsia="Microsoft JhengHei" w:ascii="Microsoft JhengHei"/>
          <w:spacing w:val="7"/>
          <w:w w:val="100"/>
          <w:sz w:val="21"/>
          <w:szCs w:val="21"/>
        </w:rPr>
        <w:t>设</w:t>
      </w:r>
      <w:r>
        <w:rPr>
          <w:rFonts w:cs="Microsoft JhengHei" w:hAnsi="Microsoft JhengHei" w:eastAsia="Microsoft JhengHei" w:ascii="Microsoft JhengHei"/>
          <w:spacing w:val="0"/>
          <w:w w:val="100"/>
          <w:sz w:val="21"/>
          <w:szCs w:val="21"/>
        </w:rPr>
        <w:t>点“</w:t>
      </w:r>
      <w:r>
        <w:rPr>
          <w:rFonts w:cs="Microsoft JhengHei" w:hAnsi="Microsoft JhengHei" w:eastAsia="Microsoft JhengHei" w:ascii="Microsoft JhengHei"/>
          <w:spacing w:val="7"/>
          <w:w w:val="100"/>
          <w:sz w:val="21"/>
          <w:szCs w:val="21"/>
        </w:rPr>
        <w:t>东</w:t>
      </w:r>
      <w:r>
        <w:rPr>
          <w:rFonts w:cs="Microsoft JhengHei" w:hAnsi="Microsoft JhengHei" w:eastAsia="Microsoft JhengHei" w:ascii="Microsoft JhengHei"/>
          <w:spacing w:val="0"/>
          <w:w w:val="100"/>
          <w:sz w:val="21"/>
          <w:szCs w:val="21"/>
        </w:rPr>
        <w:t>南大学</w:t>
      </w:r>
      <w:r>
        <w:rPr>
          <w:rFonts w:cs="Microsoft JhengHei" w:hAnsi="Microsoft JhengHei" w:eastAsia="Microsoft JhengHei" w:ascii="Microsoft JhengHei"/>
          <w:spacing w:val="7"/>
          <w:w w:val="100"/>
          <w:sz w:val="21"/>
          <w:szCs w:val="21"/>
        </w:rPr>
        <w:t>计</w:t>
      </w:r>
      <w:r>
        <w:rPr>
          <w:rFonts w:cs="Microsoft JhengHei" w:hAnsi="Microsoft JhengHei" w:eastAsia="Microsoft JhengHei" w:ascii="Microsoft JhengHei"/>
          <w:spacing w:val="0"/>
          <w:w w:val="100"/>
          <w:sz w:val="21"/>
          <w:szCs w:val="21"/>
        </w:rPr>
        <w:t>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教学实验</w:t>
      </w:r>
      <w:r>
        <w:rPr>
          <w:rFonts w:cs="Microsoft JhengHei" w:hAnsi="Microsoft JhengHei" w:eastAsia="Microsoft JhengHei" w:ascii="Microsoft JhengHei"/>
          <w:spacing w:val="7"/>
          <w:w w:val="100"/>
          <w:sz w:val="21"/>
          <w:szCs w:val="21"/>
        </w:rPr>
        <w:t>中</w:t>
      </w:r>
      <w:r>
        <w:rPr>
          <w:rFonts w:cs="Microsoft JhengHei" w:hAnsi="Microsoft JhengHei" w:eastAsia="Microsoft JhengHei" w:ascii="Microsoft JhengHei"/>
          <w:spacing w:val="0"/>
          <w:w w:val="100"/>
          <w:sz w:val="21"/>
          <w:szCs w:val="21"/>
        </w:rPr>
        <w:t>心”</w:t>
      </w:r>
      <w:r>
        <w:rPr>
          <w:rFonts w:cs="Microsoft JhengHei" w:hAnsi="Microsoft JhengHei" w:eastAsia="Microsoft JhengHei" w:ascii="Microsoft JhengHei"/>
          <w:spacing w:val="7"/>
          <w:w w:val="100"/>
          <w:sz w:val="21"/>
          <w:szCs w:val="21"/>
        </w:rPr>
        <w:t>等</w:t>
      </w:r>
      <w:r>
        <w:rPr>
          <w:rFonts w:cs="Microsoft JhengHei" w:hAnsi="Microsoft JhengHei" w:eastAsia="Microsoft JhengHei" w:ascii="Microsoft JhengHei"/>
          <w:spacing w:val="0"/>
          <w:w w:val="100"/>
          <w:sz w:val="21"/>
          <w:szCs w:val="21"/>
        </w:rPr>
        <w:t>研</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究、教学和实验基</w:t>
      </w:r>
      <w:r>
        <w:rPr>
          <w:rFonts w:cs="Microsoft JhengHei" w:hAnsi="Microsoft JhengHei" w:eastAsia="Microsoft JhengHei" w:ascii="Microsoft JhengHei"/>
          <w:spacing w:val="7"/>
          <w:w w:val="100"/>
          <w:sz w:val="21"/>
          <w:szCs w:val="21"/>
        </w:rPr>
        <w:t>地</w:t>
      </w:r>
      <w:r>
        <w:rPr>
          <w:rFonts w:cs="Microsoft JhengHei" w:hAnsi="Microsoft JhengHei" w:eastAsia="Microsoft JhengHei" w:ascii="Microsoft JhengHei"/>
          <w:spacing w:val="0"/>
          <w:w w:val="100"/>
          <w:sz w:val="21"/>
          <w:szCs w:val="21"/>
        </w:rPr>
        <w:t>。</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21"/>
          <w:szCs w:val="21"/>
        </w:rPr>
        <w:jc w:val="left"/>
        <w:spacing w:before="8" w:lineRule="exact" w:line="300"/>
        <w:ind w:left="119" w:right="176" w:firstLine="418"/>
        <w:sectPr>
          <w:pgSz w:w="11920" w:h="16860"/>
          <w:pgMar w:top="1120" w:bottom="280" w:left="1300" w:right="1200"/>
        </w:sectPr>
      </w:pPr>
      <w:r>
        <w:rPr>
          <w:rFonts w:cs="Microsoft JhengHei" w:hAnsi="Microsoft JhengHei" w:eastAsia="Microsoft JhengHei" w:ascii="Microsoft JhengHei"/>
          <w:spacing w:val="0"/>
          <w:w w:val="100"/>
          <w:sz w:val="21"/>
          <w:szCs w:val="21"/>
        </w:rPr>
        <w:t>经过长</w:t>
      </w:r>
      <w:r>
        <w:rPr>
          <w:rFonts w:cs="Microsoft JhengHei" w:hAnsi="Microsoft JhengHei" w:eastAsia="Microsoft JhengHei" w:ascii="Microsoft JhengHei"/>
          <w:spacing w:val="7"/>
          <w:w w:val="100"/>
          <w:sz w:val="21"/>
          <w:szCs w:val="21"/>
        </w:rPr>
        <w:t>期</w:t>
      </w:r>
      <w:r>
        <w:rPr>
          <w:rFonts w:cs="Microsoft JhengHei" w:hAnsi="Microsoft JhengHei" w:eastAsia="Microsoft JhengHei" w:ascii="Microsoft JhengHei"/>
          <w:spacing w:val="0"/>
          <w:w w:val="100"/>
          <w:sz w:val="21"/>
          <w:szCs w:val="21"/>
        </w:rPr>
        <w:t>建设，</w:t>
      </w:r>
      <w:r>
        <w:rPr>
          <w:rFonts w:cs="Microsoft JhengHei" w:hAnsi="Microsoft JhengHei" w:eastAsia="Microsoft JhengHei" w:ascii="Microsoft JhengHei"/>
          <w:spacing w:val="7"/>
          <w:w w:val="100"/>
          <w:sz w:val="21"/>
          <w:szCs w:val="21"/>
        </w:rPr>
        <w:t>东</w:t>
      </w:r>
      <w:r>
        <w:rPr>
          <w:rFonts w:cs="Microsoft JhengHei" w:hAnsi="Microsoft JhengHei" w:eastAsia="Microsoft JhengHei" w:ascii="Microsoft JhengHei"/>
          <w:spacing w:val="0"/>
          <w:w w:val="100"/>
          <w:sz w:val="21"/>
          <w:szCs w:val="21"/>
        </w:rPr>
        <w:t>南大</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计算</w:t>
      </w:r>
      <w:r>
        <w:rPr>
          <w:rFonts w:cs="Microsoft JhengHei" w:hAnsi="Microsoft JhengHei" w:eastAsia="Microsoft JhengHei" w:ascii="Microsoft JhengHei"/>
          <w:spacing w:val="7"/>
          <w:w w:val="100"/>
          <w:sz w:val="21"/>
          <w:szCs w:val="21"/>
        </w:rPr>
        <w:t>机</w:t>
      </w:r>
      <w:r>
        <w:rPr>
          <w:rFonts w:cs="Microsoft JhengHei" w:hAnsi="Microsoft JhengHei" w:eastAsia="Microsoft JhengHei" w:ascii="Microsoft JhengHei"/>
          <w:spacing w:val="0"/>
          <w:w w:val="100"/>
          <w:sz w:val="21"/>
          <w:szCs w:val="21"/>
        </w:rPr>
        <w:t>科学与</w:t>
      </w:r>
      <w:r>
        <w:rPr>
          <w:rFonts w:cs="Microsoft JhengHei" w:hAnsi="Microsoft JhengHei" w:eastAsia="Microsoft JhengHei" w:ascii="Microsoft JhengHei"/>
          <w:spacing w:val="7"/>
          <w:w w:val="100"/>
          <w:sz w:val="21"/>
          <w:szCs w:val="21"/>
        </w:rPr>
        <w:t>技</w:t>
      </w:r>
      <w:r>
        <w:rPr>
          <w:rFonts w:cs="Microsoft JhengHei" w:hAnsi="Microsoft JhengHei" w:eastAsia="Microsoft JhengHei" w:ascii="Microsoft JhengHei"/>
          <w:spacing w:val="0"/>
          <w:w w:val="100"/>
          <w:sz w:val="21"/>
          <w:szCs w:val="21"/>
        </w:rPr>
        <w:t>术专</w:t>
      </w:r>
      <w:r>
        <w:rPr>
          <w:rFonts w:cs="Microsoft JhengHei" w:hAnsi="Microsoft JhengHei" w:eastAsia="Microsoft JhengHei" w:ascii="Microsoft JhengHei"/>
          <w:spacing w:val="12"/>
          <w:w w:val="100"/>
          <w:sz w:val="21"/>
          <w:szCs w:val="21"/>
        </w:rPr>
        <w:t>业</w:t>
      </w:r>
      <w:r>
        <w:rPr>
          <w:rFonts w:cs="Microsoft JhengHei" w:hAnsi="Microsoft JhengHei" w:eastAsia="Microsoft JhengHei" w:ascii="Microsoft JhengHei"/>
          <w:spacing w:val="0"/>
          <w:w w:val="100"/>
          <w:sz w:val="21"/>
          <w:szCs w:val="21"/>
        </w:rPr>
        <w:t>在学</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地位、</w:t>
      </w:r>
      <w:r>
        <w:rPr>
          <w:rFonts w:cs="Microsoft JhengHei" w:hAnsi="Microsoft JhengHei" w:eastAsia="Microsoft JhengHei" w:ascii="Microsoft JhengHei"/>
          <w:spacing w:val="7"/>
          <w:w w:val="100"/>
          <w:sz w:val="21"/>
          <w:szCs w:val="21"/>
        </w:rPr>
        <w:t>科</w:t>
      </w:r>
      <w:r>
        <w:rPr>
          <w:rFonts w:cs="Microsoft JhengHei" w:hAnsi="Microsoft JhengHei" w:eastAsia="Microsoft JhengHei" w:ascii="Microsoft JhengHei"/>
          <w:spacing w:val="0"/>
          <w:w w:val="100"/>
          <w:sz w:val="21"/>
          <w:szCs w:val="21"/>
        </w:rPr>
        <w:t>研水</w:t>
      </w:r>
      <w:r>
        <w:rPr>
          <w:rFonts w:cs="Microsoft JhengHei" w:hAnsi="Microsoft JhengHei" w:eastAsia="Microsoft JhengHei" w:ascii="Microsoft JhengHei"/>
          <w:spacing w:val="7"/>
          <w:w w:val="100"/>
          <w:sz w:val="21"/>
          <w:szCs w:val="21"/>
        </w:rPr>
        <w:t>平</w:t>
      </w:r>
      <w:r>
        <w:rPr>
          <w:rFonts w:cs="Microsoft JhengHei" w:hAnsi="Microsoft JhengHei" w:eastAsia="Microsoft JhengHei" w:ascii="Microsoft JhengHei"/>
          <w:spacing w:val="0"/>
          <w:w w:val="100"/>
          <w:sz w:val="21"/>
          <w:szCs w:val="21"/>
        </w:rPr>
        <w:t>、教</w:t>
      </w:r>
      <w:r>
        <w:rPr>
          <w:rFonts w:cs="Microsoft JhengHei" w:hAnsi="Microsoft JhengHei" w:eastAsia="Microsoft JhengHei" w:ascii="Microsoft JhengHei"/>
          <w:spacing w:val="7"/>
          <w:w w:val="100"/>
          <w:sz w:val="21"/>
          <w:szCs w:val="21"/>
        </w:rPr>
        <w:t>学</w:t>
      </w:r>
      <w:r>
        <w:rPr>
          <w:rFonts w:cs="Microsoft JhengHei" w:hAnsi="Microsoft JhengHei" w:eastAsia="Microsoft JhengHei" w:ascii="Microsoft JhengHei"/>
          <w:spacing w:val="0"/>
          <w:w w:val="100"/>
          <w:sz w:val="21"/>
          <w:szCs w:val="21"/>
        </w:rPr>
        <w:t>质量、</w:t>
      </w:r>
      <w:r>
        <w:rPr>
          <w:rFonts w:cs="Microsoft JhengHei" w:hAnsi="Microsoft JhengHei" w:eastAsia="Microsoft JhengHei" w:ascii="Microsoft JhengHei"/>
          <w:spacing w:val="7"/>
          <w:w w:val="100"/>
          <w:sz w:val="21"/>
          <w:szCs w:val="21"/>
        </w:rPr>
        <w:t>人</w:t>
      </w:r>
      <w:r>
        <w:rPr>
          <w:rFonts w:cs="Microsoft JhengHei" w:hAnsi="Microsoft JhengHei" w:eastAsia="Microsoft JhengHei" w:ascii="Microsoft JhengHei"/>
          <w:spacing w:val="0"/>
          <w:w w:val="100"/>
          <w:sz w:val="21"/>
          <w:szCs w:val="21"/>
        </w:rPr>
        <w:t>才培养</w:t>
      </w:r>
      <w:r>
        <w:rPr>
          <w:rFonts w:cs="Microsoft JhengHei" w:hAnsi="Microsoft JhengHei" w:eastAsia="Microsoft JhengHei" w:ascii="Microsoft JhengHei"/>
          <w:spacing w:val="0"/>
          <w:w w:val="100"/>
          <w:sz w:val="21"/>
          <w:szCs w:val="21"/>
        </w:rPr>
        <w:t> </w:t>
      </w:r>
      <w:r>
        <w:rPr>
          <w:rFonts w:cs="Microsoft JhengHei" w:hAnsi="Microsoft JhengHei" w:eastAsia="Microsoft JhengHei" w:ascii="Microsoft JhengHei"/>
          <w:spacing w:val="0"/>
          <w:w w:val="100"/>
          <w:sz w:val="21"/>
          <w:szCs w:val="21"/>
        </w:rPr>
        <w:t>等方面居国内前列</w:t>
      </w:r>
      <w:r>
        <w:rPr>
          <w:rFonts w:cs="Microsoft JhengHei" w:hAnsi="Microsoft JhengHei" w:eastAsia="Microsoft JhengHei" w:ascii="Microsoft JhengHei"/>
          <w:spacing w:val="7"/>
          <w:w w:val="100"/>
          <w:sz w:val="21"/>
          <w:szCs w:val="21"/>
        </w:rPr>
        <w:t>，</w:t>
      </w:r>
      <w:r>
        <w:rPr>
          <w:rFonts w:cs="Microsoft JhengHei" w:hAnsi="Microsoft JhengHei" w:eastAsia="Microsoft JhengHei" w:ascii="Microsoft JhengHei"/>
          <w:spacing w:val="0"/>
          <w:w w:val="100"/>
          <w:sz w:val="21"/>
          <w:szCs w:val="21"/>
        </w:rPr>
        <w:t>成为国内具</w:t>
      </w:r>
      <w:r>
        <w:rPr>
          <w:rFonts w:cs="Microsoft JhengHei" w:hAnsi="Microsoft JhengHei" w:eastAsia="Microsoft JhengHei" w:ascii="Microsoft JhengHei"/>
          <w:spacing w:val="7"/>
          <w:w w:val="100"/>
          <w:sz w:val="21"/>
          <w:szCs w:val="21"/>
        </w:rPr>
        <w:t>有</w:t>
      </w:r>
      <w:r>
        <w:rPr>
          <w:rFonts w:cs="Microsoft JhengHei" w:hAnsi="Microsoft JhengHei" w:eastAsia="Microsoft JhengHei" w:ascii="Microsoft JhengHei"/>
          <w:spacing w:val="0"/>
          <w:w w:val="100"/>
          <w:sz w:val="21"/>
          <w:szCs w:val="21"/>
        </w:rPr>
        <w:t>明显特色和</w:t>
      </w:r>
      <w:r>
        <w:rPr>
          <w:rFonts w:cs="Microsoft JhengHei" w:hAnsi="Microsoft JhengHei" w:eastAsia="Microsoft JhengHei" w:ascii="Microsoft JhengHei"/>
          <w:spacing w:val="7"/>
          <w:w w:val="100"/>
          <w:sz w:val="21"/>
          <w:szCs w:val="21"/>
        </w:rPr>
        <w:t>较</w:t>
      </w:r>
      <w:r>
        <w:rPr>
          <w:rFonts w:cs="Microsoft JhengHei" w:hAnsi="Microsoft JhengHei" w:eastAsia="Microsoft JhengHei" w:ascii="Microsoft JhengHei"/>
          <w:spacing w:val="4"/>
          <w:w w:val="100"/>
          <w:sz w:val="21"/>
          <w:szCs w:val="21"/>
        </w:rPr>
        <w:t>高</w:t>
      </w:r>
      <w:r>
        <w:rPr>
          <w:rFonts w:cs="Microsoft JhengHei" w:hAnsi="Microsoft JhengHei" w:eastAsia="Microsoft JhengHei" w:ascii="Microsoft JhengHei"/>
          <w:spacing w:val="0"/>
          <w:w w:val="100"/>
          <w:sz w:val="21"/>
          <w:szCs w:val="21"/>
        </w:rPr>
        <w:t>学术水平</w:t>
      </w:r>
      <w:r>
        <w:rPr>
          <w:rFonts w:cs="Microsoft JhengHei" w:hAnsi="Microsoft JhengHei" w:eastAsia="Microsoft JhengHei" w:ascii="Microsoft JhengHei"/>
          <w:spacing w:val="7"/>
          <w:w w:val="100"/>
          <w:sz w:val="21"/>
          <w:szCs w:val="21"/>
        </w:rPr>
        <w:t>的</w:t>
      </w:r>
      <w:r>
        <w:rPr>
          <w:rFonts w:cs="Microsoft JhengHei" w:hAnsi="Microsoft JhengHei" w:eastAsia="Microsoft JhengHei" w:ascii="Microsoft JhengHei"/>
          <w:spacing w:val="0"/>
          <w:w w:val="100"/>
          <w:sz w:val="21"/>
          <w:szCs w:val="21"/>
        </w:rPr>
        <w:t>计算机科学</w:t>
      </w:r>
      <w:r>
        <w:rPr>
          <w:rFonts w:cs="Microsoft JhengHei" w:hAnsi="Microsoft JhengHei" w:eastAsia="Microsoft JhengHei" w:ascii="Microsoft JhengHei"/>
          <w:spacing w:val="7"/>
          <w:w w:val="100"/>
          <w:sz w:val="21"/>
          <w:szCs w:val="21"/>
        </w:rPr>
        <w:t>与</w:t>
      </w:r>
      <w:r>
        <w:rPr>
          <w:rFonts w:cs="Microsoft JhengHei" w:hAnsi="Microsoft JhengHei" w:eastAsia="Microsoft JhengHei" w:ascii="Microsoft JhengHei"/>
          <w:spacing w:val="0"/>
          <w:w w:val="100"/>
          <w:sz w:val="21"/>
          <w:szCs w:val="21"/>
        </w:rPr>
        <w:t>技</w:t>
      </w:r>
      <w:r>
        <w:rPr>
          <w:rFonts w:cs="Microsoft JhengHei" w:hAnsi="Microsoft JhengHei" w:eastAsia="Microsoft JhengHei" w:ascii="Microsoft JhengHei"/>
          <w:spacing w:val="7"/>
          <w:w w:val="100"/>
          <w:sz w:val="21"/>
          <w:szCs w:val="21"/>
        </w:rPr>
        <w:t>术</w:t>
      </w:r>
      <w:r>
        <w:rPr>
          <w:rFonts w:cs="Microsoft JhengHei" w:hAnsi="Microsoft JhengHei" w:eastAsia="Microsoft JhengHei" w:ascii="Microsoft JhengHei"/>
          <w:spacing w:val="0"/>
          <w:w w:val="100"/>
          <w:sz w:val="21"/>
          <w:szCs w:val="21"/>
        </w:rPr>
        <w:t>专业。</w:t>
      </w:r>
      <w:r>
        <w:rPr>
          <w:rFonts w:cs="Microsoft JhengHei" w:hAnsi="Microsoft JhengHei" w:eastAsia="Microsoft JhengHei" w:ascii="Microsoft JhengHei"/>
          <w:spacing w:val="0"/>
          <w:w w:val="100"/>
          <w:sz w:val="21"/>
          <w:szCs w:val="21"/>
        </w:rPr>
      </w:r>
    </w:p>
    <w:p>
      <w:pPr>
        <w:rPr>
          <w:rFonts w:cs="Microsoft JhengHei" w:hAnsi="Microsoft JhengHei" w:eastAsia="Microsoft JhengHei" w:ascii="Microsoft JhengHei"/>
          <w:sz w:val="30"/>
          <w:szCs w:val="30"/>
        </w:rPr>
        <w:jc w:val="left"/>
        <w:spacing w:lineRule="exact" w:line="440"/>
        <w:ind w:left="725"/>
      </w:pPr>
      <w:r>
        <w:rPr>
          <w:rFonts w:cs="Microsoft JhengHei" w:hAnsi="Microsoft JhengHei" w:eastAsia="Microsoft JhengHei" w:ascii="Microsoft JhengHei"/>
          <w:spacing w:val="0"/>
          <w:w w:val="100"/>
          <w:position w:val="-1"/>
          <w:sz w:val="30"/>
          <w:szCs w:val="30"/>
        </w:rPr>
        <w:t>东南大学</w:t>
      </w:r>
      <w:r>
        <w:rPr>
          <w:rFonts w:cs="Microsoft JhengHei" w:hAnsi="Microsoft JhengHei" w:eastAsia="Microsoft JhengHei" w:ascii="Microsoft JhengHei"/>
          <w:spacing w:val="5"/>
          <w:w w:val="100"/>
          <w:position w:val="-1"/>
          <w:sz w:val="30"/>
          <w:szCs w:val="30"/>
        </w:rPr>
        <w:t> </w:t>
      </w:r>
      <w:r>
        <w:rPr>
          <w:rFonts w:cs="Times New Roman" w:hAnsi="Times New Roman" w:eastAsia="Times New Roman" w:ascii="Times New Roman"/>
          <w:b/>
          <w:spacing w:val="-7"/>
          <w:w w:val="100"/>
          <w:position w:val="-1"/>
          <w:sz w:val="30"/>
          <w:szCs w:val="30"/>
        </w:rPr>
        <w:t>2</w:t>
      </w:r>
      <w:r>
        <w:rPr>
          <w:rFonts w:cs="Times New Roman" w:hAnsi="Times New Roman" w:eastAsia="Times New Roman" w:ascii="Times New Roman"/>
          <w:b/>
          <w:spacing w:val="0"/>
          <w:w w:val="100"/>
          <w:position w:val="-1"/>
          <w:sz w:val="30"/>
          <w:szCs w:val="30"/>
        </w:rPr>
        <w:t>014</w:t>
      </w:r>
      <w:r>
        <w:rPr>
          <w:rFonts w:cs="Times New Roman" w:hAnsi="Times New Roman" w:eastAsia="Times New Roman" w:ascii="Times New Roman"/>
          <w:b/>
          <w:spacing w:val="-10"/>
          <w:w w:val="100"/>
          <w:position w:val="-1"/>
          <w:sz w:val="30"/>
          <w:szCs w:val="30"/>
        </w:rPr>
        <w:t> </w:t>
      </w:r>
      <w:r>
        <w:rPr>
          <w:rFonts w:cs="Microsoft JhengHei" w:hAnsi="Microsoft JhengHei" w:eastAsia="Microsoft JhengHei" w:ascii="Microsoft JhengHei"/>
          <w:spacing w:val="0"/>
          <w:w w:val="100"/>
          <w:position w:val="-1"/>
          <w:sz w:val="30"/>
          <w:szCs w:val="30"/>
        </w:rPr>
        <w:t>级</w:t>
      </w:r>
      <w:r>
        <w:rPr>
          <w:rFonts w:cs="Microsoft JhengHei" w:hAnsi="Microsoft JhengHei" w:eastAsia="Microsoft JhengHei" w:ascii="Microsoft JhengHei"/>
          <w:spacing w:val="73"/>
          <w:w w:val="100"/>
          <w:position w:val="-1"/>
          <w:sz w:val="30"/>
          <w:szCs w:val="30"/>
        </w:rPr>
        <w:t> </w:t>
      </w:r>
      <w:r>
        <w:rPr>
          <w:rFonts w:cs="Microsoft JhengHei" w:hAnsi="Microsoft JhengHei" w:eastAsia="Microsoft JhengHei" w:ascii="Microsoft JhengHei"/>
          <w:spacing w:val="73"/>
          <w:w w:val="100"/>
          <w:position w:val="-1"/>
          <w:sz w:val="31"/>
          <w:szCs w:val="31"/>
        </w:rPr>
      </w:r>
      <w:r>
        <w:rPr>
          <w:rFonts w:cs="Microsoft JhengHei" w:hAnsi="Microsoft JhengHei" w:eastAsia="Microsoft JhengHei" w:ascii="Microsoft JhengHei"/>
          <w:spacing w:val="0"/>
          <w:w w:val="100"/>
          <w:position w:val="-1"/>
          <w:sz w:val="31"/>
          <w:szCs w:val="31"/>
          <w:u w:val="single" w:color="000000"/>
        </w:rPr>
        <w:t> </w:t>
      </w:r>
      <w:r>
        <w:rPr>
          <w:rFonts w:cs="Microsoft JhengHei" w:hAnsi="Microsoft JhengHei" w:eastAsia="Microsoft JhengHei" w:ascii="Microsoft JhengHei"/>
          <w:spacing w:val="12"/>
          <w:w w:val="100"/>
          <w:position w:val="-1"/>
          <w:sz w:val="31"/>
          <w:szCs w:val="31"/>
          <w:u w:val="single" w:color="000000"/>
        </w:rPr>
        <w:t> </w:t>
      </w:r>
      <w:r>
        <w:rPr>
          <w:rFonts w:cs="Microsoft JhengHei" w:hAnsi="Microsoft JhengHei" w:eastAsia="Microsoft JhengHei" w:ascii="Microsoft JhengHei"/>
          <w:spacing w:val="7"/>
          <w:w w:val="100"/>
          <w:position w:val="-1"/>
          <w:sz w:val="31"/>
          <w:szCs w:val="31"/>
          <w:u w:val="single" w:color="000000"/>
        </w:rPr>
        <w:t>计</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算</w:t>
      </w:r>
      <w:r>
        <w:rPr>
          <w:rFonts w:cs="Microsoft JhengHei" w:hAnsi="Microsoft JhengHei" w:eastAsia="Microsoft JhengHei" w:ascii="Microsoft JhengHei"/>
          <w:spacing w:val="7"/>
          <w:w w:val="100"/>
          <w:position w:val="-1"/>
          <w:sz w:val="31"/>
          <w:szCs w:val="31"/>
          <w:u w:val="single" w:color="000000"/>
        </w:rPr>
        <w:t>机</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7"/>
          <w:w w:val="100"/>
          <w:position w:val="-1"/>
          <w:sz w:val="31"/>
          <w:szCs w:val="31"/>
          <w:u w:val="single" w:color="000000"/>
        </w:rPr>
        <w:t>科</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学</w:t>
      </w:r>
      <w:r>
        <w:rPr>
          <w:rFonts w:cs="Microsoft JhengHei" w:hAnsi="Microsoft JhengHei" w:eastAsia="Microsoft JhengHei" w:ascii="Microsoft JhengHei"/>
          <w:spacing w:val="7"/>
          <w:w w:val="100"/>
          <w:position w:val="-1"/>
          <w:sz w:val="31"/>
          <w:szCs w:val="31"/>
          <w:u w:val="single" w:color="000000"/>
        </w:rPr>
        <w:t>与</w:t>
      </w:r>
      <w:r>
        <w:rPr>
          <w:rFonts w:cs="Microsoft JhengHei" w:hAnsi="Microsoft JhengHei" w:eastAsia="Microsoft JhengHei" w:ascii="Microsoft JhengHei"/>
          <w:spacing w:val="7"/>
          <w:w w:val="100"/>
          <w:position w:val="-1"/>
          <w:sz w:val="31"/>
          <w:szCs w:val="31"/>
          <w:u w:val="single" w:color="000000"/>
        </w:rPr>
      </w:r>
      <w:r>
        <w:rPr>
          <w:rFonts w:cs="Microsoft JhengHei" w:hAnsi="Microsoft JhengHei" w:eastAsia="Microsoft JhengHei" w:ascii="Microsoft JhengHei"/>
          <w:spacing w:val="0"/>
          <w:w w:val="100"/>
          <w:position w:val="-1"/>
          <w:sz w:val="31"/>
          <w:szCs w:val="31"/>
          <w:u w:val="single" w:color="000000"/>
        </w:rPr>
        <w:t>技术</w:t>
      </w:r>
      <w:r>
        <w:rPr>
          <w:rFonts w:cs="Microsoft JhengHei" w:hAnsi="Microsoft JhengHei" w:eastAsia="Microsoft JhengHei" w:ascii="Microsoft JhengHei"/>
          <w:spacing w:val="0"/>
          <w:w w:val="100"/>
          <w:position w:val="-1"/>
          <w:sz w:val="31"/>
          <w:szCs w:val="31"/>
          <w:u w:val="single" w:color="000000"/>
        </w:rPr>
        <w:t> </w:t>
      </w:r>
      <w:r>
        <w:rPr>
          <w:rFonts w:cs="Microsoft JhengHei" w:hAnsi="Microsoft JhengHei" w:eastAsia="Microsoft JhengHei" w:ascii="Microsoft JhengHei"/>
          <w:spacing w:val="29"/>
          <w:w w:val="100"/>
          <w:position w:val="-1"/>
          <w:sz w:val="31"/>
          <w:szCs w:val="31"/>
          <w:u w:val="single" w:color="000000"/>
        </w:rPr>
        <w:t> </w:t>
      </w:r>
      <w:r>
        <w:rPr>
          <w:rFonts w:cs="Microsoft JhengHei" w:hAnsi="Microsoft JhengHei" w:eastAsia="Microsoft JhengHei" w:ascii="Microsoft JhengHei"/>
          <w:spacing w:val="0"/>
          <w:w w:val="100"/>
          <w:position w:val="-1"/>
          <w:sz w:val="31"/>
          <w:szCs w:val="31"/>
        </w:rPr>
        <w:t> </w:t>
      </w:r>
      <w:r>
        <w:rPr>
          <w:rFonts w:cs="Microsoft JhengHei" w:hAnsi="Microsoft JhengHei" w:eastAsia="Microsoft JhengHei" w:ascii="Microsoft JhengHei"/>
          <w:spacing w:val="14"/>
          <w:w w:val="100"/>
          <w:position w:val="-1"/>
          <w:sz w:val="31"/>
          <w:szCs w:val="31"/>
        </w:rPr>
        <w:t> </w:t>
      </w:r>
      <w:r>
        <w:rPr>
          <w:rFonts w:cs="Microsoft JhengHei" w:hAnsi="Microsoft JhengHei" w:eastAsia="Microsoft JhengHei" w:ascii="Microsoft JhengHei"/>
          <w:spacing w:val="0"/>
          <w:w w:val="100"/>
          <w:position w:val="-1"/>
          <w:sz w:val="30"/>
          <w:szCs w:val="30"/>
        </w:rPr>
        <w:t>本科专业培养方案</w:t>
      </w:r>
      <w:r>
        <w:rPr>
          <w:rFonts w:cs="Microsoft JhengHei" w:hAnsi="Microsoft JhengHei" w:eastAsia="Microsoft JhengHei" w:ascii="Microsoft JhengHei"/>
          <w:spacing w:val="0"/>
          <w:w w:val="100"/>
          <w:position w:val="0"/>
          <w:sz w:val="30"/>
          <w:szCs w:val="30"/>
        </w:rPr>
      </w:r>
    </w:p>
    <w:p>
      <w:pPr>
        <w:rPr>
          <w:sz w:val="11"/>
          <w:szCs w:val="11"/>
        </w:rPr>
        <w:jc w:val="left"/>
        <w:spacing w:before="3" w:lineRule="exact" w:line="100"/>
      </w:pPr>
      <w:r>
        <w:rPr>
          <w:sz w:val="11"/>
          <w:szCs w:val="11"/>
        </w:rPr>
      </w:r>
    </w:p>
    <w:p>
      <w:pPr>
        <w:rPr>
          <w:rFonts w:cs="Microsoft JhengHei" w:hAnsi="Microsoft JhengHei" w:eastAsia="Microsoft JhengHei" w:ascii="Microsoft JhengHei"/>
          <w:sz w:val="22"/>
          <w:szCs w:val="22"/>
        </w:rPr>
        <w:tabs>
          <w:tab w:pos="5500" w:val="left"/>
          <w:tab w:pos="8460" w:val="left"/>
        </w:tabs>
        <w:jc w:val="left"/>
        <w:spacing w:lineRule="exact" w:line="300"/>
        <w:ind w:left="768" w:right="855"/>
      </w:pPr>
      <w:r>
        <w:rPr>
          <w:rFonts w:cs="Microsoft JhengHei" w:hAnsi="Microsoft JhengHei" w:eastAsia="Microsoft JhengHei" w:ascii="Microsoft JhengHei"/>
          <w:spacing w:val="-7"/>
          <w:w w:val="100"/>
          <w:sz w:val="22"/>
          <w:szCs w:val="22"/>
        </w:rPr>
        <w:t>门</w:t>
      </w:r>
      <w:r>
        <w:rPr>
          <w:rFonts w:cs="Microsoft JhengHei" w:hAnsi="Microsoft JhengHei" w:eastAsia="Microsoft JhengHei" w:ascii="Microsoft JhengHei"/>
          <w:spacing w:val="0"/>
          <w:w w:val="100"/>
          <w:sz w:val="22"/>
          <w:szCs w:val="22"/>
        </w:rPr>
        <w:t>类：</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2"/>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3"/>
          <w:w w:val="100"/>
          <w:sz w:val="22"/>
          <w:szCs w:val="22"/>
          <w:u w:val="single" w:color="000000"/>
        </w:rPr>
        <w:t> </w:t>
      </w:r>
      <w:r>
        <w:rPr>
          <w:rFonts w:cs="Microsoft JhengHei" w:hAnsi="Microsoft JhengHei" w:eastAsia="Microsoft JhengHei" w:ascii="Microsoft JhengHei"/>
          <w:spacing w:val="0"/>
          <w:w w:val="100"/>
          <w:sz w:val="22"/>
          <w:szCs w:val="22"/>
          <w:u w:val="single" w:color="000000"/>
        </w:rPr>
        <w:t>工学</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3"/>
          <w:w w:val="100"/>
          <w:sz w:val="22"/>
          <w:szCs w:val="22"/>
          <w:u w:val="single" w:color="000000"/>
        </w:rPr>
        <w:t> </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52"/>
          <w:w w:val="100"/>
          <w:sz w:val="22"/>
          <w:szCs w:val="22"/>
        </w:rPr>
        <w:t> </w:t>
      </w:r>
      <w:r>
        <w:rPr>
          <w:rFonts w:cs="Microsoft JhengHei" w:hAnsi="Microsoft JhengHei" w:eastAsia="Microsoft JhengHei" w:ascii="Microsoft JhengHei"/>
          <w:spacing w:val="0"/>
          <w:w w:val="100"/>
          <w:sz w:val="22"/>
          <w:szCs w:val="22"/>
        </w:rPr>
        <w:t>专</w:t>
      </w:r>
      <w:r>
        <w:rPr>
          <w:rFonts w:cs="Microsoft JhengHei" w:hAnsi="Microsoft JhengHei" w:eastAsia="Microsoft JhengHei" w:ascii="Microsoft JhengHei"/>
          <w:spacing w:val="-7"/>
          <w:w w:val="100"/>
          <w:sz w:val="22"/>
          <w:szCs w:val="22"/>
        </w:rPr>
        <w:t>业</w:t>
      </w:r>
      <w:r>
        <w:rPr>
          <w:rFonts w:cs="Microsoft JhengHei" w:hAnsi="Microsoft JhengHei" w:eastAsia="Microsoft JhengHei" w:ascii="Microsoft JhengHei"/>
          <w:spacing w:val="0"/>
          <w:w w:val="100"/>
          <w:sz w:val="22"/>
          <w:szCs w:val="22"/>
        </w:rPr>
        <w:t>代码：</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2"/>
          <w:w w:val="100"/>
          <w:sz w:val="22"/>
          <w:szCs w:val="22"/>
        </w:rPr>
        <w:t> </w:t>
      </w:r>
      <w:r>
        <w:rPr>
          <w:rFonts w:cs="Times New Roman" w:hAnsi="Times New Roman" w:eastAsia="Times New Roman" w:ascii="Times New Roman"/>
          <w:b/>
          <w:spacing w:val="2"/>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54"/>
          <w:w w:val="100"/>
          <w:sz w:val="22"/>
          <w:szCs w:val="22"/>
          <w:u w:val="thick" w:color="000000"/>
        </w:rPr>
        <w:t> </w:t>
      </w:r>
      <w:r>
        <w:rPr>
          <w:rFonts w:cs="Times New Roman" w:hAnsi="Times New Roman" w:eastAsia="Times New Roman" w:ascii="Times New Roman"/>
          <w:b/>
          <w:spacing w:val="3"/>
          <w:w w:val="100"/>
          <w:sz w:val="22"/>
          <w:szCs w:val="22"/>
          <w:u w:val="thick" w:color="000000"/>
        </w:rPr>
        <w:t>0</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8</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9</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1</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3"/>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1"/>
          <w:w w:val="100"/>
          <w:sz w:val="22"/>
          <w:szCs w:val="22"/>
        </w:rPr>
        <w:t> </w:t>
      </w:r>
      <w:r>
        <w:rPr>
          <w:rFonts w:cs="Microsoft JhengHei" w:hAnsi="Microsoft JhengHei" w:eastAsia="Microsoft JhengHei" w:ascii="Microsoft JhengHei"/>
          <w:spacing w:val="0"/>
          <w:w w:val="100"/>
          <w:sz w:val="22"/>
          <w:szCs w:val="22"/>
        </w:rPr>
        <w:t>授予</w:t>
      </w:r>
      <w:r>
        <w:rPr>
          <w:rFonts w:cs="Microsoft JhengHei" w:hAnsi="Microsoft JhengHei" w:eastAsia="Microsoft JhengHei" w:ascii="Microsoft JhengHei"/>
          <w:spacing w:val="-7"/>
          <w:w w:val="100"/>
          <w:sz w:val="22"/>
          <w:szCs w:val="22"/>
        </w:rPr>
        <w:t>学</w:t>
      </w:r>
      <w:r>
        <w:rPr>
          <w:rFonts w:cs="Microsoft JhengHei" w:hAnsi="Microsoft JhengHei" w:eastAsia="Microsoft JhengHei" w:ascii="Microsoft JhengHei"/>
          <w:spacing w:val="0"/>
          <w:w w:val="100"/>
          <w:sz w:val="22"/>
          <w:szCs w:val="22"/>
        </w:rPr>
        <w:t>位：</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4"/>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7"/>
          <w:w w:val="101"/>
          <w:sz w:val="22"/>
          <w:szCs w:val="22"/>
          <w:u w:val="single" w:color="000000"/>
        </w:rPr>
        <w:t>工</w:t>
      </w:r>
      <w:r>
        <w:rPr>
          <w:rFonts w:cs="Microsoft JhengHei" w:hAnsi="Microsoft JhengHei" w:eastAsia="Microsoft JhengHei" w:ascii="Microsoft JhengHei"/>
          <w:spacing w:val="-7"/>
          <w:w w:val="101"/>
          <w:sz w:val="22"/>
          <w:szCs w:val="22"/>
          <w:u w:val="single" w:color="000000"/>
        </w:rPr>
      </w:r>
      <w:r>
        <w:rPr>
          <w:rFonts w:cs="Microsoft JhengHei" w:hAnsi="Microsoft JhengHei" w:eastAsia="Microsoft JhengHei" w:ascii="Microsoft JhengHei"/>
          <w:spacing w:val="0"/>
          <w:w w:val="101"/>
          <w:sz w:val="22"/>
          <w:szCs w:val="22"/>
          <w:u w:val="single" w:color="000000"/>
        </w:rPr>
        <w:t>学学士</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ab/>
      </w:r>
      <w:r>
        <w:rPr>
          <w:rFonts w:cs="Microsoft JhengHei" w:hAnsi="Microsoft JhengHei" w:eastAsia="Microsoft JhengHei" w:ascii="Microsoft JhengHei"/>
          <w:spacing w:val="0"/>
          <w:w w:val="100"/>
          <w:sz w:val="22"/>
          <w:szCs w:val="22"/>
          <w:u w:val="single" w:color="000000"/>
        </w:rPr>
      </w:r>
      <w:r>
        <w:rPr>
          <w:rFonts w:cs="Microsoft JhengHei" w:hAnsi="Microsoft JhengHei" w:eastAsia="Microsoft JhengHei" w:ascii="Microsoft JhengHei"/>
          <w:spacing w:val="0"/>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7"/>
          <w:w w:val="101"/>
          <w:sz w:val="22"/>
          <w:szCs w:val="22"/>
        </w:rPr>
        <w:t>学</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9"/>
          <w:w w:val="100"/>
          <w:sz w:val="22"/>
          <w:szCs w:val="22"/>
        </w:rPr>
        <w:t> </w:t>
      </w:r>
      <w:r>
        <w:rPr>
          <w:rFonts w:cs="Microsoft JhengHei" w:hAnsi="Microsoft JhengHei" w:eastAsia="Microsoft JhengHei" w:ascii="Microsoft JhengHei"/>
          <w:spacing w:val="-9"/>
          <w:w w:val="202"/>
          <w:sz w:val="22"/>
          <w:szCs w:val="22"/>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2"/>
          <w:w w:val="100"/>
          <w:sz w:val="22"/>
          <w:szCs w:val="22"/>
          <w:u w:val="single" w:color="000000"/>
        </w:rPr>
      </w:r>
      <w:r>
        <w:rPr>
          <w:rFonts w:cs="Microsoft JhengHei" w:hAnsi="Microsoft JhengHei" w:eastAsia="Microsoft JhengHei" w:ascii="Microsoft JhengHei"/>
          <w:spacing w:val="0"/>
          <w:w w:val="101"/>
          <w:sz w:val="22"/>
          <w:szCs w:val="22"/>
          <w:u w:val="single" w:color="000000"/>
        </w:rPr>
        <w:t>四年</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
          <w:w w:val="100"/>
          <w:sz w:val="22"/>
          <w:szCs w:val="22"/>
          <w:u w:val="single" w:color="000000"/>
        </w:rPr>
        <w:t> </w:t>
      </w:r>
      <w:r>
        <w:rPr>
          <w:rFonts w:cs="Microsoft JhengHei" w:hAnsi="Microsoft JhengHei" w:eastAsia="Microsoft JhengHei" w:ascii="Microsoft JhengHei"/>
          <w:spacing w:val="-5"/>
          <w:w w:val="100"/>
          <w:sz w:val="22"/>
          <w:szCs w:val="22"/>
          <w:u w:val="single" w:color="000000"/>
        </w:rPr>
      </w:r>
      <w:r>
        <w:rPr>
          <w:rFonts w:cs="Microsoft JhengHei" w:hAnsi="Microsoft JhengHei" w:eastAsia="Microsoft JhengHei" w:ascii="Microsoft JhengHei"/>
          <w:spacing w:val="-5"/>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1"/>
          <w:w w:val="100"/>
          <w:sz w:val="22"/>
          <w:szCs w:val="22"/>
        </w:rPr>
        <w:t> </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7"/>
          <w:w w:val="101"/>
          <w:sz w:val="22"/>
          <w:szCs w:val="22"/>
        </w:rPr>
        <w:t>定</w:t>
      </w:r>
      <w:r>
        <w:rPr>
          <w:rFonts w:cs="Microsoft JhengHei" w:hAnsi="Microsoft JhengHei" w:eastAsia="Microsoft JhengHei" w:ascii="Microsoft JhengHei"/>
          <w:spacing w:val="0"/>
          <w:w w:val="101"/>
          <w:sz w:val="22"/>
          <w:szCs w:val="22"/>
        </w:rPr>
        <w:t>日期：</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8"/>
          <w:w w:val="100"/>
          <w:sz w:val="22"/>
          <w:szCs w:val="22"/>
        </w:rPr>
        <w:t> </w:t>
      </w:r>
      <w:r>
        <w:rPr>
          <w:rFonts w:cs="Times New Roman" w:hAnsi="Times New Roman" w:eastAsia="Times New Roman" w:ascii="Times New Roman"/>
          <w:b/>
          <w:spacing w:val="-8"/>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2"/>
          <w:w w:val="100"/>
          <w:sz w:val="22"/>
          <w:szCs w:val="22"/>
          <w:u w:val="thick" w:color="000000"/>
        </w:rPr>
        <w:t> </w:t>
      </w:r>
      <w:r>
        <w:rPr>
          <w:rFonts w:cs="Times New Roman" w:hAnsi="Times New Roman" w:eastAsia="Times New Roman" w:ascii="Times New Roman"/>
          <w:b/>
          <w:spacing w:val="2"/>
          <w:w w:val="100"/>
          <w:sz w:val="22"/>
          <w:szCs w:val="22"/>
          <w:u w:val="thick" w:color="000000"/>
        </w:rPr>
      </w:r>
      <w:r>
        <w:rPr>
          <w:rFonts w:cs="Times New Roman" w:hAnsi="Times New Roman" w:eastAsia="Times New Roman" w:ascii="Times New Roman"/>
          <w:b/>
          <w:spacing w:val="-4"/>
          <w:w w:val="101"/>
          <w:sz w:val="22"/>
          <w:szCs w:val="22"/>
          <w:u w:val="thick" w:color="000000"/>
        </w:rPr>
        <w:t>2</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4"/>
          <w:w w:val="101"/>
          <w:sz w:val="22"/>
          <w:szCs w:val="22"/>
          <w:u w:val="thick" w:color="000000"/>
        </w:rPr>
        <w:t>0</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3"/>
          <w:w w:val="101"/>
          <w:sz w:val="22"/>
          <w:szCs w:val="22"/>
          <w:u w:val="thick" w:color="000000"/>
        </w:rPr>
        <w:t>1</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3"/>
          <w:w w:val="101"/>
          <w:sz w:val="22"/>
          <w:szCs w:val="22"/>
          <w:u w:val="thick" w:color="000000"/>
        </w:rPr>
        <w:t>4</w:t>
      </w:r>
      <w:r>
        <w:rPr>
          <w:rFonts w:cs="Times New Roman" w:hAnsi="Times New Roman" w:eastAsia="Times New Roman" w:ascii="Times New Roman"/>
          <w:b/>
          <w:spacing w:val="-3"/>
          <w:w w:val="101"/>
          <w:sz w:val="22"/>
          <w:szCs w:val="22"/>
          <w:u w:val="thick" w:color="000000"/>
        </w:rPr>
      </w:r>
      <w:r>
        <w:rPr>
          <w:rFonts w:cs="Times New Roman" w:hAnsi="Times New Roman" w:eastAsia="Times New Roman" w:ascii="Times New Roman"/>
          <w:b/>
          <w:spacing w:val="-3"/>
          <w:w w:val="101"/>
          <w:sz w:val="22"/>
          <w:szCs w:val="22"/>
          <w:u w:val="thick" w:color="000000"/>
        </w:rPr>
      </w:r>
      <w:r>
        <w:rPr>
          <w:rFonts w:cs="Microsoft JhengHei" w:hAnsi="Microsoft JhengHei" w:eastAsia="Microsoft JhengHei" w:ascii="Microsoft JhengHei"/>
          <w:spacing w:val="0"/>
          <w:w w:val="101"/>
          <w:sz w:val="22"/>
          <w:szCs w:val="22"/>
          <w:u w:val="thick" w:color="000000"/>
        </w:rPr>
        <w:t>年</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0"/>
          <w:w w:val="101"/>
          <w:sz w:val="22"/>
          <w:szCs w:val="22"/>
          <w:u w:val="thick" w:color="000000"/>
        </w:rPr>
      </w:r>
      <w:r>
        <w:rPr>
          <w:rFonts w:cs="Times New Roman" w:hAnsi="Times New Roman" w:eastAsia="Times New Roman" w:ascii="Times New Roman"/>
          <w:b/>
          <w:spacing w:val="-4"/>
          <w:w w:val="101"/>
          <w:sz w:val="22"/>
          <w:szCs w:val="22"/>
          <w:u w:val="thick" w:color="000000"/>
        </w:rPr>
        <w:t>6</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4"/>
          <w:w w:val="101"/>
          <w:sz w:val="22"/>
          <w:szCs w:val="22"/>
          <w:u w:val="thick" w:color="000000"/>
        </w:rPr>
      </w:r>
      <w:r>
        <w:rPr>
          <w:rFonts w:cs="Microsoft JhengHei" w:hAnsi="Microsoft JhengHei" w:eastAsia="Microsoft JhengHei" w:ascii="Microsoft JhengHei"/>
          <w:spacing w:val="0"/>
          <w:w w:val="101"/>
          <w:sz w:val="22"/>
          <w:szCs w:val="22"/>
          <w:u w:val="thick" w:color="000000"/>
        </w:rPr>
        <w:t>月</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0"/>
          <w:w w:val="202"/>
          <w:sz w:val="22"/>
          <w:szCs w:val="22"/>
          <w:u w:val="thick" w:color="000000"/>
        </w:rPr>
        <w:t> </w:t>
      </w:r>
      <w:r>
        <w:rPr>
          <w:rFonts w:cs="Microsoft JhengHei" w:hAnsi="Microsoft JhengHei" w:eastAsia="Microsoft JhengHei" w:ascii="Microsoft JhengHei"/>
          <w:spacing w:val="0"/>
          <w:w w:val="100"/>
          <w:sz w:val="22"/>
          <w:szCs w:val="22"/>
          <w:u w:val="thick" w:color="000000"/>
        </w:rPr>
        <w:tab/>
      </w:r>
      <w:r>
        <w:rPr>
          <w:rFonts w:cs="Microsoft JhengHei" w:hAnsi="Microsoft JhengHei" w:eastAsia="Microsoft JhengHei" w:ascii="Microsoft JhengHei"/>
          <w:spacing w:val="0"/>
          <w:w w:val="100"/>
          <w:sz w:val="22"/>
          <w:szCs w:val="22"/>
          <w:u w:val="thick" w:color="000000"/>
        </w:rPr>
      </w:r>
      <w:r>
        <w:rPr>
          <w:rFonts w:cs="Microsoft JhengHei" w:hAnsi="Microsoft JhengHei" w:eastAsia="Microsoft JhengHei" w:ascii="Microsoft JhengHei"/>
          <w:spacing w:val="0"/>
          <w:w w:val="100"/>
          <w:sz w:val="22"/>
          <w:szCs w:val="22"/>
        </w:rPr>
      </w:r>
    </w:p>
    <w:p>
      <w:pPr>
        <w:rPr>
          <w:rFonts w:cs="Microsoft JhengHei" w:hAnsi="Microsoft JhengHei" w:eastAsia="Microsoft JhengHei" w:ascii="Microsoft JhengHei"/>
          <w:sz w:val="18"/>
          <w:szCs w:val="18"/>
        </w:rPr>
        <w:jc w:val="both"/>
        <w:spacing w:lineRule="exact" w:line="260"/>
        <w:ind w:left="119" w:right="8204"/>
      </w:pPr>
      <w:r>
        <w:rPr>
          <w:rFonts w:cs="Microsoft JhengHei" w:hAnsi="Microsoft JhengHei" w:eastAsia="Microsoft JhengHei" w:ascii="Microsoft JhengHei"/>
          <w:spacing w:val="7"/>
          <w:w w:val="100"/>
          <w:position w:val="-1"/>
          <w:sz w:val="18"/>
          <w:szCs w:val="18"/>
        </w:rPr>
        <w:t>一</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JhengHei" w:hAnsi="Microsoft JhengHei" w:eastAsia="Microsoft JhengHei" w:ascii="Microsoft JhengHei"/>
          <w:spacing w:val="0"/>
          <w:w w:val="100"/>
          <w:position w:val="-1"/>
          <w:sz w:val="18"/>
          <w:szCs w:val="18"/>
        </w:rPr>
        <w:t>培养目标</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19" w:right="139" w:firstLine="482"/>
      </w:pPr>
      <w:r>
        <w:rPr>
          <w:rFonts w:cs="Microsoft JhengHei" w:hAnsi="Microsoft JhengHei" w:eastAsia="Microsoft JhengHei" w:ascii="Microsoft JhengHei"/>
          <w:spacing w:val="0"/>
          <w:w w:val="100"/>
          <w:sz w:val="18"/>
          <w:szCs w:val="18"/>
        </w:rPr>
        <w:t>本专业以培养优秀工程技术型高素质创新人才为主要目标</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积极探索多规格</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多层次</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个性</w:t>
      </w:r>
      <w:r>
        <w:rPr>
          <w:rFonts w:cs="Microsoft JhengHei" w:hAnsi="Microsoft JhengHei" w:eastAsia="Microsoft JhengHei" w:ascii="Microsoft JhengHei"/>
          <w:spacing w:val="-7"/>
          <w:w w:val="100"/>
          <w:sz w:val="18"/>
          <w:szCs w:val="18"/>
        </w:rPr>
        <w:t>化</w:t>
      </w:r>
      <w:r>
        <w:rPr>
          <w:rFonts w:cs="Microsoft JhengHei" w:hAnsi="Microsoft JhengHei" w:eastAsia="Microsoft JhengHei" w:ascii="Microsoft JhengHei"/>
          <w:spacing w:val="0"/>
          <w:w w:val="100"/>
          <w:sz w:val="18"/>
          <w:szCs w:val="18"/>
        </w:rPr>
        <w:t>的人才分类培养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模式；以创新教育、素质教育为核心，注重知识、能力和素质的协调，使学生德、智、体</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美全面发展；发展</w:t>
      </w:r>
      <w:r>
        <w:rPr>
          <w:rFonts w:cs="Microsoft JhengHei" w:hAnsi="Microsoft JhengHei" w:eastAsia="Microsoft JhengHei" w:ascii="Microsoft JhengHei"/>
          <w:spacing w:val="5"/>
          <w:w w:val="100"/>
          <w:sz w:val="18"/>
          <w:szCs w:val="18"/>
        </w:rPr>
        <w:t>以</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化基础、软硬结</w:t>
      </w:r>
      <w:r>
        <w:rPr>
          <w:rFonts w:cs="Microsoft JhengHei" w:hAnsi="Microsoft JhengHei" w:eastAsia="Microsoft JhengHei" w:ascii="Microsoft JhengHei"/>
          <w:spacing w:val="1"/>
          <w:w w:val="100"/>
          <w:sz w:val="18"/>
          <w:szCs w:val="18"/>
        </w:rPr>
        <w:t>合</w:t>
      </w:r>
      <w:r>
        <w:rPr>
          <w:rFonts w:cs="Microsoft JhengHei" w:hAnsi="Microsoft JhengHei" w:eastAsia="Microsoft JhengHei" w:ascii="Microsoft JhengHei"/>
          <w:spacing w:val="0"/>
          <w:w w:val="100"/>
          <w:sz w:val="18"/>
          <w:szCs w:val="18"/>
        </w:rPr>
        <w:t>、立足系统、面向应用、强化实</w:t>
      </w:r>
      <w:r>
        <w:rPr>
          <w:rFonts w:cs="Microsoft JhengHei" w:hAnsi="Microsoft JhengHei" w:eastAsia="Microsoft JhengHei" w:ascii="Microsoft JhengHei"/>
          <w:spacing w:val="1"/>
          <w:w w:val="100"/>
          <w:sz w:val="18"/>
          <w:szCs w:val="18"/>
        </w:rPr>
        <w:t>践</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为基本原则，以计算机科学理论、计</w:t>
      </w:r>
      <w:r>
        <w:rPr>
          <w:rFonts w:cs="Microsoft JhengHei" w:hAnsi="Microsoft JhengHei" w:eastAsia="Microsoft JhengHei" w:ascii="Microsoft JhengHei"/>
          <w:spacing w:val="-7"/>
          <w:w w:val="100"/>
          <w:sz w:val="18"/>
          <w:szCs w:val="18"/>
        </w:rPr>
        <w:t>算</w:t>
      </w:r>
      <w:r>
        <w:rPr>
          <w:rFonts w:cs="Microsoft JhengHei" w:hAnsi="Microsoft JhengHei" w:eastAsia="Microsoft JhengHei" w:ascii="Microsoft JhengHei"/>
          <w:spacing w:val="0"/>
          <w:w w:val="100"/>
          <w:sz w:val="18"/>
          <w:szCs w:val="18"/>
        </w:rPr>
        <w:t>机硬件技术和计算机软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件技术为三大主线构建学科基础及专业主干课程体系，加强工程实践训练，使学生能系统地掌握计算机科学理论、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计算机软</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硬件系统及应用知识，具备领域分析问题、解决问题的能力及较强的工程实践能力。</w:t>
      </w:r>
    </w:p>
    <w:p>
      <w:pPr>
        <w:rPr>
          <w:rFonts w:cs="Microsoft JhengHei" w:hAnsi="Microsoft JhengHei" w:eastAsia="Microsoft JhengHei" w:ascii="Microsoft JhengHei"/>
          <w:sz w:val="18"/>
          <w:szCs w:val="18"/>
        </w:rPr>
        <w:jc w:val="left"/>
        <w:spacing w:before="6"/>
        <w:ind w:left="602" w:right="151" w:hanging="482"/>
      </w:pPr>
      <w:r>
        <w:rPr>
          <w:rFonts w:cs="Microsoft JhengHei" w:hAnsi="Microsoft JhengHei" w:eastAsia="Microsoft JhengHei" w:ascii="Microsoft JhengHei"/>
          <w:spacing w:val="7"/>
          <w:w w:val="100"/>
          <w:sz w:val="18"/>
          <w:szCs w:val="18"/>
        </w:rPr>
        <w:t>二</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基本要求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本专业学生应具有较扎实的自然科学及工程技术的基础知识</w:t>
      </w:r>
      <w:r>
        <w:rPr>
          <w:rFonts w:cs="Microsoft JhengHei" w:hAnsi="Microsoft JhengHei" w:eastAsia="Microsoft JhengHei" w:ascii="Microsoft JhengHei"/>
          <w:spacing w:val="-50"/>
          <w:w w:val="100"/>
          <w:sz w:val="18"/>
          <w:szCs w:val="18"/>
        </w:rPr>
        <w:t>、</w:t>
      </w:r>
      <w:r>
        <w:rPr>
          <w:rFonts w:cs="Microsoft JhengHei" w:hAnsi="Microsoft JhengHei" w:eastAsia="Microsoft JhengHei" w:ascii="Microsoft JhengHei"/>
          <w:spacing w:val="0"/>
          <w:w w:val="100"/>
          <w:sz w:val="18"/>
          <w:szCs w:val="18"/>
        </w:rPr>
        <w:t>一定的人文社会科学与经济管理相关学科的基本</w:t>
      </w:r>
    </w:p>
    <w:p>
      <w:pPr>
        <w:rPr>
          <w:rFonts w:cs="Microsoft JhengHei" w:hAnsi="Microsoft JhengHei" w:eastAsia="Microsoft JhengHei" w:ascii="Microsoft JhengHei"/>
          <w:sz w:val="18"/>
          <w:szCs w:val="18"/>
        </w:rPr>
        <w:jc w:val="both"/>
        <w:spacing w:lineRule="auto" w:line="242"/>
        <w:ind w:left="119" w:right="222"/>
      </w:pPr>
      <w:r>
        <w:rPr>
          <w:rFonts w:cs="Microsoft JhengHei" w:hAnsi="Microsoft JhengHei" w:eastAsia="Microsoft JhengHei" w:ascii="Microsoft JhengHei"/>
          <w:spacing w:val="0"/>
          <w:w w:val="100"/>
          <w:sz w:val="18"/>
          <w:szCs w:val="18"/>
        </w:rPr>
        <w:t>知识和良好的外语应用能力，掌握系统的专业知识和实践技能，具有主持计算机及应用系统设计与管理企业的知识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结构和潜力，能够适应社会发</w:t>
      </w:r>
      <w:r>
        <w:rPr>
          <w:rFonts w:cs="Microsoft JhengHei" w:hAnsi="Microsoft JhengHei" w:eastAsia="Microsoft JhengHei" w:ascii="Microsoft JhengHei"/>
          <w:spacing w:val="1"/>
          <w:w w:val="100"/>
          <w:sz w:val="18"/>
          <w:szCs w:val="18"/>
        </w:rPr>
        <w:t>展</w:t>
      </w:r>
      <w:r>
        <w:rPr>
          <w:rFonts w:cs="Microsoft JhengHei" w:hAnsi="Microsoft JhengHei" w:eastAsia="Microsoft JhengHei" w:ascii="Microsoft JhengHei"/>
          <w:spacing w:val="0"/>
          <w:w w:val="100"/>
          <w:sz w:val="18"/>
          <w:szCs w:val="18"/>
        </w:rPr>
        <w:t>需要，具有适应科学研究、产品开发、工程设计、教学和企业管理或继续深造的资</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质和能力。</w:t>
      </w:r>
    </w:p>
    <w:p>
      <w:pPr>
        <w:rPr>
          <w:rFonts w:cs="Microsoft JhengHei" w:hAnsi="Microsoft JhengHei" w:eastAsia="Microsoft JhengHei" w:ascii="Microsoft JhengHei"/>
          <w:sz w:val="18"/>
          <w:szCs w:val="18"/>
        </w:rPr>
        <w:jc w:val="both"/>
        <w:spacing w:lineRule="exact" w:line="300"/>
        <w:ind w:left="119" w:right="6217"/>
      </w:pPr>
      <w:r>
        <w:rPr>
          <w:rFonts w:cs="Microsoft JhengHei" w:hAnsi="Microsoft JhengHei" w:eastAsia="Microsoft JhengHei" w:ascii="Microsoft JhengHei"/>
          <w:spacing w:val="7"/>
          <w:w w:val="100"/>
          <w:position w:val="-2"/>
          <w:sz w:val="18"/>
          <w:szCs w:val="18"/>
        </w:rPr>
        <w:t>三</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JhengHei" w:hAnsi="Microsoft JhengHei" w:eastAsia="Microsoft JhengHei" w:ascii="Microsoft JhengHei"/>
          <w:spacing w:val="0"/>
          <w:w w:val="100"/>
          <w:position w:val="-2"/>
          <w:sz w:val="18"/>
          <w:szCs w:val="18"/>
        </w:rPr>
        <w:t>毕业生应具</w:t>
      </w:r>
      <w:r>
        <w:rPr>
          <w:rFonts w:cs="Microsoft JhengHei" w:hAnsi="Microsoft JhengHei" w:eastAsia="Microsoft JhengHei" w:ascii="Microsoft JhengHei"/>
          <w:spacing w:val="7"/>
          <w:w w:val="100"/>
          <w:position w:val="-2"/>
          <w:sz w:val="18"/>
          <w:szCs w:val="18"/>
        </w:rPr>
        <w:t>有</w:t>
      </w:r>
      <w:r>
        <w:rPr>
          <w:rFonts w:cs="Microsoft JhengHei" w:hAnsi="Microsoft JhengHei" w:eastAsia="Microsoft JhengHei" w:ascii="Microsoft JhengHei"/>
          <w:spacing w:val="0"/>
          <w:w w:val="100"/>
          <w:position w:val="-2"/>
          <w:sz w:val="18"/>
          <w:szCs w:val="18"/>
        </w:rPr>
        <w:t>的知识、能力、素质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119" w:right="57" w:firstLine="482"/>
      </w:pPr>
      <w:r>
        <w:rPr>
          <w:rFonts w:cs="Times New Roman" w:hAnsi="Times New Roman" w:eastAsia="Times New Roman" w:ascii="Times New Roman"/>
          <w:spacing w:val="-3"/>
          <w:w w:val="100"/>
          <w:sz w:val="18"/>
          <w:szCs w:val="18"/>
        </w:rPr>
        <w:t>1</w:t>
      </w:r>
      <w:r>
        <w:rPr>
          <w:rFonts w:cs="Microsoft JhengHei" w:hAnsi="Microsoft JhengHei" w:eastAsia="Microsoft JhengHei" w:ascii="Microsoft JhengHei"/>
          <w:spacing w:val="0"/>
          <w:w w:val="100"/>
          <w:sz w:val="18"/>
          <w:szCs w:val="18"/>
        </w:rPr>
        <w:t>、知识结构要求：工具性知识（外语、文献检索、科技写作等）、人文社科知识（文学、哲学、政治学、社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会学、法学、思想道德、职业道德等）、自然科学知识（数</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0"/>
          <w:w w:val="100"/>
          <w:sz w:val="18"/>
          <w:szCs w:val="18"/>
        </w:rPr>
        <w:t>、物理学等）、经济管理知识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经济学、管理学等）、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专业知识（离散数学、数据结构基础、程序设计基础、数字逻辑电路、计算机组织与体系结构、接口技术、操作系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统与编译原理、软件工程、数据库原理与技术、计算机网络、人工智能、计算机体系结构等）；</w:t>
      </w:r>
    </w:p>
    <w:p>
      <w:pPr>
        <w:rPr>
          <w:rFonts w:cs="Microsoft JhengHei" w:hAnsi="Microsoft JhengHei" w:eastAsia="Microsoft JhengHei" w:ascii="Microsoft JhengHei"/>
          <w:sz w:val="18"/>
          <w:szCs w:val="18"/>
        </w:rPr>
        <w:jc w:val="left"/>
        <w:spacing w:before="13" w:lineRule="exact" w:line="300"/>
        <w:ind w:left="119" w:right="65" w:firstLine="482"/>
      </w:pP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0"/>
          <w:w w:val="100"/>
          <w:sz w:val="18"/>
          <w:szCs w:val="18"/>
        </w:rPr>
        <w:t>、能力结构要求：获取知识的能力（自学能力、信息获取与表达能力等）、应用知识能力（系统级的认知能</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力和理论与实践能力</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掌握自顶向下和自底向上的问题分析方法</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既能把握系统各层次的细节</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又能认识系统总体；</w:t>
      </w:r>
    </w:p>
    <w:p>
      <w:pPr>
        <w:rPr>
          <w:rFonts w:cs="Microsoft JhengHei" w:hAnsi="Microsoft JhengHei" w:eastAsia="Microsoft JhengHei" w:ascii="Microsoft JhengHei"/>
          <w:sz w:val="18"/>
          <w:szCs w:val="18"/>
        </w:rPr>
        <w:jc w:val="both"/>
        <w:spacing w:before="6" w:lineRule="exact" w:line="300"/>
        <w:ind w:left="119" w:right="223"/>
      </w:pPr>
      <w:r>
        <w:rPr>
          <w:rFonts w:cs="Microsoft JhengHei" w:hAnsi="Microsoft JhengHei" w:eastAsia="Microsoft JhengHei" w:ascii="Microsoft JhengHei"/>
          <w:spacing w:val="0"/>
          <w:w w:val="100"/>
          <w:sz w:val="18"/>
          <w:szCs w:val="18"/>
        </w:rPr>
        <w:t>既掌握本学科的基础理论知识，又能利用理论指导实践）、创新能力（创造性思维能力、创新实验能力、科技开发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能力、科学研究能力以及对新知识、新技术的敏锐性）；</w:t>
      </w:r>
    </w:p>
    <w:p>
      <w:pPr>
        <w:rPr>
          <w:rFonts w:cs="Microsoft JhengHei" w:hAnsi="Microsoft JhengHei" w:eastAsia="Microsoft JhengHei" w:ascii="Microsoft JhengHei"/>
          <w:sz w:val="18"/>
          <w:szCs w:val="18"/>
        </w:rPr>
        <w:jc w:val="left"/>
        <w:spacing w:lineRule="exact" w:line="280"/>
        <w:ind w:left="602"/>
      </w:pPr>
      <w:r>
        <w:rPr>
          <w:rFonts w:cs="Times New Roman" w:hAnsi="Times New Roman" w:eastAsia="Times New Roman" w:ascii="Times New Roman"/>
          <w:spacing w:val="-3"/>
          <w:w w:val="100"/>
          <w:position w:val="-1"/>
          <w:sz w:val="18"/>
          <w:szCs w:val="18"/>
        </w:rPr>
        <w:t>3</w:t>
      </w:r>
      <w:r>
        <w:rPr>
          <w:rFonts w:cs="Microsoft JhengHei" w:hAnsi="Microsoft JhengHei" w:eastAsia="Microsoft JhengHei" w:ascii="Microsoft JhengHei"/>
          <w:spacing w:val="0"/>
          <w:w w:val="100"/>
          <w:position w:val="-1"/>
          <w:sz w:val="18"/>
          <w:szCs w:val="18"/>
        </w:rPr>
        <w:t>、素质结构要求：思想道德素质（热爱祖国，树立科学的世界观、人生观和价值观；具有责任心和社会责任</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19" w:right="219"/>
      </w:pPr>
      <w:r>
        <w:rPr>
          <w:rFonts w:cs="Microsoft JhengHei" w:hAnsi="Microsoft JhengHei" w:eastAsia="Microsoft JhengHei" w:ascii="Microsoft JhengHei"/>
          <w:spacing w:val="0"/>
          <w:w w:val="100"/>
          <w:sz w:val="18"/>
          <w:szCs w:val="18"/>
        </w:rPr>
        <w:t>感；具有法律意识；热爱本专业、注重职业道德修养；具有诚信意识和团队精神</w:t>
      </w:r>
      <w:r>
        <w:rPr>
          <w:rFonts w:cs="Microsoft JhengHei" w:hAnsi="Microsoft JhengHei" w:eastAsia="Microsoft JhengHei" w:ascii="Microsoft JhengHei"/>
          <w:spacing w:val="4"/>
          <w:w w:val="100"/>
          <w:sz w:val="18"/>
          <w:szCs w:val="18"/>
        </w:rPr>
        <w:t>）</w:t>
      </w:r>
      <w:r>
        <w:rPr>
          <w:rFonts w:cs="Microsoft JhengHei" w:hAnsi="Microsoft JhengHei" w:eastAsia="Microsoft JhengHei" w:ascii="Microsoft JhengHei"/>
          <w:spacing w:val="0"/>
          <w:w w:val="100"/>
          <w:sz w:val="18"/>
          <w:szCs w:val="18"/>
        </w:rPr>
        <w:t>、文化素质（具有一定的文学艺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术修养、人际沟通修养和现代意识）、身心素质（具有较好的身体素质和心理素质）、专业素质（掌握科学的思维</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方法和研究方法，具备求实创新意识和严谨的科学素养，具有一定的工程意识和效益意识）</w:t>
      </w:r>
    </w:p>
    <w:p>
      <w:pPr>
        <w:rPr>
          <w:rFonts w:cs="Microsoft JhengHei" w:hAnsi="Microsoft JhengHei" w:eastAsia="Microsoft JhengHei" w:ascii="Microsoft JhengHei"/>
          <w:sz w:val="18"/>
          <w:szCs w:val="18"/>
        </w:rPr>
        <w:jc w:val="left"/>
        <w:spacing w:before="7"/>
        <w:ind w:left="602" w:right="2981" w:hanging="482"/>
      </w:pPr>
      <w:r>
        <w:rPr>
          <w:rFonts w:cs="Microsoft JhengHei" w:hAnsi="Microsoft JhengHei" w:eastAsia="Microsoft JhengHei" w:ascii="Microsoft JhengHei"/>
          <w:spacing w:val="7"/>
          <w:w w:val="100"/>
          <w:sz w:val="18"/>
          <w:szCs w:val="18"/>
        </w:rPr>
        <w:t>四</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主干学科与</w:t>
      </w:r>
      <w:r>
        <w:rPr>
          <w:rFonts w:cs="Microsoft JhengHei" w:hAnsi="Microsoft JhengHei" w:eastAsia="Microsoft JhengHei" w:ascii="Microsoft JhengHei"/>
          <w:spacing w:val="7"/>
          <w:w w:val="100"/>
          <w:sz w:val="18"/>
          <w:szCs w:val="18"/>
        </w:rPr>
        <w:t>相</w:t>
      </w:r>
      <w:r>
        <w:rPr>
          <w:rFonts w:cs="Microsoft JhengHei" w:hAnsi="Microsoft JhengHei" w:eastAsia="Microsoft JhengHei" w:ascii="Microsoft JhengHei"/>
          <w:spacing w:val="0"/>
          <w:w w:val="100"/>
          <w:sz w:val="18"/>
          <w:szCs w:val="18"/>
        </w:rPr>
        <w:t>近专业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主干学科：计算机科学与技术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相近专业：信息工程、电子科学与技术、控制科学与技术、信息与计算科</w:t>
      </w:r>
    </w:p>
    <w:p>
      <w:pPr>
        <w:rPr>
          <w:rFonts w:cs="Microsoft JhengHei" w:hAnsi="Microsoft JhengHei" w:eastAsia="Microsoft JhengHei" w:ascii="Microsoft JhengHei"/>
          <w:sz w:val="18"/>
          <w:szCs w:val="18"/>
        </w:rPr>
        <w:jc w:val="both"/>
        <w:spacing w:before="7"/>
        <w:ind w:left="119" w:right="8204"/>
      </w:pPr>
      <w:r>
        <w:rPr>
          <w:rFonts w:cs="Microsoft JhengHei" w:hAnsi="Microsoft JhengHei" w:eastAsia="Microsoft JhengHei" w:ascii="Microsoft JhengHei"/>
          <w:spacing w:val="7"/>
          <w:w w:val="100"/>
          <w:sz w:val="18"/>
          <w:szCs w:val="18"/>
        </w:rPr>
        <w:t>五</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主要课程</w:t>
      </w:r>
    </w:p>
    <w:p>
      <w:pPr>
        <w:rPr>
          <w:rFonts w:cs="Microsoft JhengHei" w:hAnsi="Microsoft JhengHei" w:eastAsia="Microsoft JhengHei" w:ascii="Microsoft JhengHei"/>
          <w:sz w:val="18"/>
          <w:szCs w:val="18"/>
        </w:rPr>
        <w:jc w:val="left"/>
        <w:ind w:left="602" w:right="461"/>
      </w:pPr>
      <w:r>
        <w:rPr>
          <w:rFonts w:cs="Times New Roman" w:hAnsi="Times New Roman" w:eastAsia="Times New Roman" w:ascii="Times New Roman"/>
          <w:spacing w:val="-3"/>
          <w:w w:val="100"/>
          <w:sz w:val="18"/>
          <w:szCs w:val="18"/>
        </w:rPr>
        <w:t>1</w:t>
      </w:r>
      <w:r>
        <w:rPr>
          <w:rFonts w:cs="Microsoft JhengHei" w:hAnsi="Microsoft JhengHei" w:eastAsia="Microsoft JhengHei" w:ascii="Microsoft JhengHei"/>
          <w:spacing w:val="0"/>
          <w:w w:val="100"/>
          <w:sz w:val="18"/>
          <w:szCs w:val="18"/>
        </w:rPr>
        <w:t>、通识教育基础课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思想政治德育及文化素质教育类课程、大学英语、高等数学、几何与代数、概率论与数理统计、大学物理</w:t>
      </w:r>
    </w:p>
    <w:p>
      <w:pPr>
        <w:rPr>
          <w:rFonts w:cs="Microsoft JhengHei" w:hAnsi="Microsoft JhengHei" w:eastAsia="Microsoft JhengHei" w:ascii="Microsoft JhengHei"/>
          <w:sz w:val="18"/>
          <w:szCs w:val="18"/>
        </w:rPr>
        <w:jc w:val="left"/>
        <w:spacing w:before="7"/>
        <w:ind w:left="602" w:right="164"/>
      </w:pP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0"/>
          <w:w w:val="100"/>
          <w:sz w:val="18"/>
          <w:szCs w:val="18"/>
        </w:rPr>
        <w:t>、大类学科基础课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数字逻辑电</w:t>
      </w:r>
      <w:r>
        <w:rPr>
          <w:rFonts w:cs="Microsoft JhengHei" w:hAnsi="Microsoft JhengHei" w:eastAsia="Microsoft JhengHei" w:ascii="Microsoft JhengHei"/>
          <w:spacing w:val="1"/>
          <w:w w:val="100"/>
          <w:sz w:val="18"/>
          <w:szCs w:val="18"/>
        </w:rPr>
        <w:t>路</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含电子技术实</w:t>
      </w:r>
      <w:r>
        <w:rPr>
          <w:rFonts w:cs="Microsoft JhengHei" w:hAnsi="Microsoft JhengHei" w:eastAsia="Microsoft JhengHei" w:ascii="Microsoft JhengHei"/>
          <w:spacing w:val="1"/>
          <w:w w:val="100"/>
          <w:sz w:val="18"/>
          <w:szCs w:val="18"/>
        </w:rPr>
        <w:t>验</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、离散结构、程序设计基础及语言、数据结构基础、信号与系统、计算机组织</w:t>
      </w:r>
    </w:p>
    <w:p>
      <w:pPr>
        <w:rPr>
          <w:rFonts w:cs="Microsoft JhengHei" w:hAnsi="Microsoft JhengHei" w:eastAsia="Microsoft JhengHei" w:ascii="Microsoft JhengHei"/>
          <w:sz w:val="18"/>
          <w:szCs w:val="18"/>
        </w:rPr>
        <w:jc w:val="both"/>
        <w:ind w:left="119" w:right="8702"/>
      </w:pPr>
      <w:r>
        <w:rPr>
          <w:rFonts w:cs="Microsoft JhengHei" w:hAnsi="Microsoft JhengHei" w:eastAsia="Microsoft JhengHei" w:ascii="Microsoft JhengHei"/>
          <w:spacing w:val="0"/>
          <w:w w:val="100"/>
          <w:sz w:val="18"/>
          <w:szCs w:val="18"/>
        </w:rPr>
        <w:t>与结构</w:t>
      </w:r>
    </w:p>
    <w:p>
      <w:pPr>
        <w:rPr>
          <w:rFonts w:cs="Microsoft JhengHei" w:hAnsi="Microsoft JhengHei" w:eastAsia="Microsoft JhengHei" w:ascii="Microsoft JhengHei"/>
          <w:sz w:val="18"/>
          <w:szCs w:val="18"/>
        </w:rPr>
        <w:jc w:val="left"/>
        <w:spacing w:before="8"/>
        <w:ind w:left="602" w:right="821"/>
      </w:pPr>
      <w:r>
        <w:rPr>
          <w:rFonts w:cs="Times New Roman" w:hAnsi="Times New Roman" w:eastAsia="Times New Roman" w:ascii="Times New Roman"/>
          <w:spacing w:val="-3"/>
          <w:w w:val="100"/>
          <w:sz w:val="18"/>
          <w:szCs w:val="18"/>
        </w:rPr>
        <w:t>3</w:t>
      </w:r>
      <w:r>
        <w:rPr>
          <w:rFonts w:cs="Microsoft JhengHei" w:hAnsi="Microsoft JhengHei" w:eastAsia="Microsoft JhengHei" w:ascii="Microsoft JhengHei"/>
          <w:spacing w:val="0"/>
          <w:w w:val="100"/>
          <w:sz w:val="18"/>
          <w:szCs w:val="18"/>
        </w:rPr>
        <w:t>、专业主干课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微机系统与接口技术、编译原理、操作系统、数据库系统原理、计算机网络概论、软件工程、人工智</w:t>
      </w:r>
    </w:p>
    <w:p>
      <w:pPr>
        <w:rPr>
          <w:rFonts w:cs="Microsoft JhengHei" w:hAnsi="Microsoft JhengHei" w:eastAsia="Microsoft JhengHei" w:ascii="Microsoft JhengHei"/>
          <w:sz w:val="18"/>
          <w:szCs w:val="18"/>
        </w:rPr>
        <w:jc w:val="left"/>
        <w:spacing w:lineRule="auto" w:line="245"/>
        <w:ind w:left="602" w:right="65" w:hanging="482"/>
      </w:pPr>
      <w:r>
        <w:rPr>
          <w:rFonts w:cs="Microsoft JhengHei" w:hAnsi="Microsoft JhengHei" w:eastAsia="Microsoft JhengHei" w:ascii="Microsoft JhengHei"/>
          <w:spacing w:val="7"/>
          <w:w w:val="100"/>
          <w:sz w:val="18"/>
          <w:szCs w:val="18"/>
        </w:rPr>
        <w:t>六</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主要实践环节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程序设计语言课程设计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硬件实验</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软件实践</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编译原理课程设计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操作系统课程设计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数据库原理课程设计、</w:t>
      </w:r>
    </w:p>
    <w:p>
      <w:pPr>
        <w:rPr>
          <w:rFonts w:cs="Microsoft JhengHei" w:hAnsi="Microsoft JhengHei" w:eastAsia="Microsoft JhengHei" w:ascii="Microsoft JhengHei"/>
          <w:sz w:val="18"/>
          <w:szCs w:val="18"/>
        </w:rPr>
        <w:jc w:val="left"/>
        <w:spacing w:before="10" w:lineRule="exact" w:line="300"/>
        <w:ind w:left="119" w:right="3283"/>
      </w:pPr>
      <w:r>
        <w:rPr>
          <w:rFonts w:cs="Microsoft JhengHei" w:hAnsi="Microsoft JhengHei" w:eastAsia="Microsoft JhengHei" w:ascii="Microsoft JhengHei"/>
          <w:spacing w:val="0"/>
          <w:w w:val="100"/>
          <w:sz w:val="18"/>
          <w:szCs w:val="18"/>
        </w:rPr>
        <w:t>计算机网络课程设计、计算机系统综合课程设计、课外研学实践、毕业设计</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7"/>
          <w:w w:val="100"/>
          <w:sz w:val="18"/>
          <w:szCs w:val="18"/>
        </w:rPr>
        <w:t>七</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双语教学的</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w:t>
      </w:r>
    </w:p>
    <w:p>
      <w:pPr>
        <w:rPr>
          <w:rFonts w:cs="Microsoft JhengHei" w:hAnsi="Microsoft JhengHei" w:eastAsia="Microsoft JhengHei" w:ascii="Microsoft JhengHei"/>
          <w:sz w:val="18"/>
          <w:szCs w:val="18"/>
        </w:rPr>
        <w:jc w:val="left"/>
        <w:spacing w:before="6" w:lineRule="exact" w:line="300"/>
        <w:ind w:left="119" w:right="1721" w:firstLine="482"/>
      </w:pPr>
      <w:r>
        <w:rPr>
          <w:rFonts w:cs="Microsoft JhengHei" w:hAnsi="Microsoft JhengHei" w:eastAsia="Microsoft JhengHei" w:ascii="Microsoft JhengHei"/>
          <w:spacing w:val="0"/>
          <w:w w:val="100"/>
          <w:sz w:val="18"/>
          <w:szCs w:val="18"/>
        </w:rPr>
        <w:t>程序设计基础及语言、数据结构基础、操作系统、软件工程、编译原理、数据库系统原理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7"/>
          <w:w w:val="100"/>
          <w:sz w:val="18"/>
          <w:szCs w:val="18"/>
        </w:rPr>
        <w:t>八</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全英文教学</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课程</w:t>
      </w:r>
    </w:p>
    <w:p>
      <w:pPr>
        <w:rPr>
          <w:rFonts w:cs="Microsoft JhengHei" w:hAnsi="Microsoft JhengHei" w:eastAsia="Microsoft JhengHei" w:ascii="Microsoft JhengHei"/>
          <w:sz w:val="18"/>
          <w:szCs w:val="18"/>
        </w:rPr>
        <w:jc w:val="left"/>
        <w:spacing w:lineRule="exact" w:line="280"/>
        <w:ind w:left="602"/>
        <w:sectPr>
          <w:pgSz w:w="11920" w:h="16860"/>
          <w:pgMar w:top="1180" w:bottom="280" w:left="1300" w:right="1220"/>
        </w:sectPr>
      </w:pPr>
      <w:r>
        <w:rPr>
          <w:rFonts w:cs="Microsoft JhengHei" w:hAnsi="Microsoft JhengHei" w:eastAsia="Microsoft JhengHei" w:ascii="Microsoft JhengHei"/>
          <w:spacing w:val="0"/>
          <w:w w:val="100"/>
          <w:position w:val="-1"/>
          <w:sz w:val="18"/>
          <w:szCs w:val="18"/>
        </w:rPr>
        <w:t>计算机网络概论</w:t>
      </w:r>
      <w:r>
        <w:rPr>
          <w:rFonts w:cs="Microsoft JhengHei" w:hAnsi="Microsoft JhengHei" w:eastAsia="Microsoft JhengHei" w:ascii="Microsoft JhengHei"/>
          <w:spacing w:val="1"/>
          <w:w w:val="100"/>
          <w:position w:val="-1"/>
          <w:sz w:val="18"/>
          <w:szCs w:val="18"/>
        </w:rPr>
        <w:t>、</w:t>
      </w:r>
      <w:r>
        <w:rPr>
          <w:rFonts w:cs="Microsoft JhengHei" w:hAnsi="Microsoft JhengHei" w:eastAsia="Microsoft JhengHei" w:ascii="Microsoft JhengHei"/>
          <w:spacing w:val="0"/>
          <w:w w:val="100"/>
          <w:position w:val="-1"/>
          <w:sz w:val="18"/>
          <w:szCs w:val="18"/>
        </w:rPr>
        <w:t>网络及</w:t>
      </w:r>
      <w:r>
        <w:rPr>
          <w:rFonts w:cs="Times New Roman" w:hAnsi="Times New Roman" w:eastAsia="Times New Roman" w:ascii="Times New Roman"/>
          <w:spacing w:val="3"/>
          <w:w w:val="100"/>
          <w:position w:val="-1"/>
          <w:sz w:val="18"/>
          <w:szCs w:val="18"/>
        </w:rPr>
        <w:t>W</w:t>
      </w:r>
      <w:r>
        <w:rPr>
          <w:rFonts w:cs="Times New Roman" w:hAnsi="Times New Roman" w:eastAsia="Times New Roman" w:ascii="Times New Roman"/>
          <w:spacing w:val="-1"/>
          <w:w w:val="100"/>
          <w:position w:val="-1"/>
          <w:sz w:val="18"/>
          <w:szCs w:val="18"/>
        </w:rPr>
        <w:t>e</w:t>
      </w:r>
      <w:r>
        <w:rPr>
          <w:rFonts w:cs="Times New Roman" w:hAnsi="Times New Roman" w:eastAsia="Times New Roman" w:ascii="Times New Roman"/>
          <w:spacing w:val="4"/>
          <w:w w:val="100"/>
          <w:position w:val="-1"/>
          <w:sz w:val="18"/>
          <w:szCs w:val="18"/>
        </w:rPr>
        <w:t>b</w:t>
      </w:r>
      <w:r>
        <w:rPr>
          <w:rFonts w:cs="Microsoft JhengHei" w:hAnsi="Microsoft JhengHei" w:eastAsia="Microsoft JhengHei" w:ascii="Microsoft JhengHei"/>
          <w:spacing w:val="0"/>
          <w:w w:val="100"/>
          <w:position w:val="-1"/>
          <w:sz w:val="18"/>
          <w:szCs w:val="18"/>
        </w:rPr>
        <w:t>应用基础、专业英语素质与技能、模式识别、高级数据结构</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280"/>
        <w:ind w:left="119"/>
      </w:pPr>
      <w:r>
        <w:rPr>
          <w:rFonts w:cs="Microsoft JhengHei" w:hAnsi="Microsoft JhengHei" w:eastAsia="Microsoft JhengHei" w:ascii="Microsoft JhengHei"/>
          <w:spacing w:val="7"/>
          <w:w w:val="100"/>
          <w:position w:val="-1"/>
          <w:sz w:val="18"/>
          <w:szCs w:val="18"/>
        </w:rPr>
        <w:t>九</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JhengHei" w:hAnsi="Microsoft JhengHei" w:eastAsia="Microsoft JhengHei" w:ascii="Microsoft JhengHei"/>
          <w:spacing w:val="0"/>
          <w:w w:val="100"/>
          <w:position w:val="-1"/>
          <w:sz w:val="18"/>
          <w:szCs w:val="18"/>
        </w:rPr>
        <w:t>研究型课程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8"/>
        <w:ind w:left="602" w:right="71"/>
      </w:pPr>
      <w:r>
        <w:rPr>
          <w:rFonts w:cs="Times New Roman" w:hAnsi="Times New Roman" w:eastAsia="Times New Roman" w:ascii="Times New Roman"/>
          <w:spacing w:val="-3"/>
          <w:w w:val="100"/>
          <w:sz w:val="18"/>
          <w:szCs w:val="18"/>
        </w:rPr>
        <w:t>1</w:t>
      </w:r>
      <w:r>
        <w:rPr>
          <w:rFonts w:cs="Microsoft JhengHei" w:hAnsi="Microsoft JhengHei" w:eastAsia="Microsoft JhengHei" w:ascii="Microsoft JhengHei"/>
          <w:spacing w:val="0"/>
          <w:w w:val="100"/>
          <w:sz w:val="18"/>
          <w:szCs w:val="18"/>
        </w:rPr>
        <w:t>、研讨型选修课程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数学建模与数学实验</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运筹学</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高级数据结构</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数字图像处理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计算机图形学</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模式识别</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人工智能</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多媒体</w:t>
      </w:r>
    </w:p>
    <w:p>
      <w:pPr>
        <w:rPr>
          <w:rFonts w:cs="Microsoft JhengHei" w:hAnsi="Microsoft JhengHei" w:eastAsia="Microsoft JhengHei" w:ascii="Microsoft JhengHei"/>
          <w:sz w:val="18"/>
          <w:szCs w:val="18"/>
        </w:rPr>
        <w:jc w:val="left"/>
        <w:spacing w:lineRule="auto" w:line="245"/>
        <w:ind w:left="119" w:right="68"/>
      </w:pPr>
      <w:r>
        <w:rPr>
          <w:rFonts w:cs="Microsoft JhengHei" w:hAnsi="Microsoft JhengHei" w:eastAsia="Microsoft JhengHei" w:ascii="Microsoft JhengHei"/>
          <w:spacing w:val="0"/>
          <w:w w:val="100"/>
          <w:sz w:val="18"/>
          <w:szCs w:val="18"/>
        </w:rPr>
        <w:t>技术</w:t>
      </w:r>
      <w:r>
        <w:rPr>
          <w:rFonts w:cs="Microsoft JhengHei" w:hAnsi="Microsoft JhengHei" w:eastAsia="Microsoft JhengHei" w:ascii="Microsoft JhengHei"/>
          <w:spacing w:val="-7"/>
          <w:w w:val="100"/>
          <w:sz w:val="18"/>
          <w:szCs w:val="18"/>
        </w:rPr>
        <w:t>、</w:t>
      </w:r>
      <w:r>
        <w:rPr>
          <w:rFonts w:cs="Times New Roman" w:hAnsi="Times New Roman" w:eastAsia="Times New Roman" w:ascii="Times New Roman"/>
          <w:spacing w:val="-2"/>
          <w:w w:val="100"/>
          <w:sz w:val="18"/>
          <w:szCs w:val="18"/>
        </w:rPr>
        <w:t>M</w:t>
      </w:r>
      <w:r>
        <w:rPr>
          <w:rFonts w:cs="Times New Roman" w:hAnsi="Times New Roman" w:eastAsia="Times New Roman" w:ascii="Times New Roman"/>
          <w:spacing w:val="-2"/>
          <w:w w:val="100"/>
          <w:sz w:val="18"/>
          <w:szCs w:val="18"/>
        </w:rPr>
        <w:t>I</w:t>
      </w:r>
      <w:r>
        <w:rPr>
          <w:rFonts w:cs="Times New Roman" w:hAnsi="Times New Roman" w:eastAsia="Times New Roman" w:ascii="Times New Roman"/>
          <w:spacing w:val="1"/>
          <w:w w:val="100"/>
          <w:sz w:val="18"/>
          <w:szCs w:val="18"/>
        </w:rPr>
        <w:t>S</w:t>
      </w:r>
      <w:r>
        <w:rPr>
          <w:rFonts w:cs="Microsoft JhengHei" w:hAnsi="Microsoft JhengHei" w:eastAsia="Microsoft JhengHei" w:ascii="Microsoft JhengHei"/>
          <w:spacing w:val="0"/>
          <w:w w:val="100"/>
          <w:sz w:val="18"/>
          <w:szCs w:val="18"/>
        </w:rPr>
        <w:t>与数据库设计</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现代数据库技术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分布式系统设计</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网络</w:t>
      </w:r>
      <w:r>
        <w:rPr>
          <w:rFonts w:cs="Microsoft JhengHei" w:hAnsi="Microsoft JhengHei" w:eastAsia="Microsoft JhengHei" w:ascii="Microsoft JhengHei"/>
          <w:spacing w:val="3"/>
          <w:w w:val="100"/>
          <w:sz w:val="18"/>
          <w:szCs w:val="18"/>
        </w:rPr>
        <w:t>及</w:t>
      </w:r>
      <w:r>
        <w:rPr>
          <w:rFonts w:cs="Times New Roman" w:hAnsi="Times New Roman" w:eastAsia="Times New Roman" w:ascii="Times New Roman"/>
          <w:spacing w:val="3"/>
          <w:w w:val="100"/>
          <w:sz w:val="18"/>
          <w:szCs w:val="18"/>
        </w:rPr>
        <w:t>W</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应用基础</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分布</w:t>
      </w:r>
      <w:r>
        <w:rPr>
          <w:rFonts w:cs="Microsoft JhengHei" w:hAnsi="Microsoft JhengHei" w:eastAsia="Microsoft JhengHei" w:ascii="Microsoft JhengHei"/>
          <w:spacing w:val="-7"/>
          <w:w w:val="100"/>
          <w:sz w:val="18"/>
          <w:szCs w:val="18"/>
        </w:rPr>
        <w:t>计</w:t>
      </w:r>
      <w:r>
        <w:rPr>
          <w:rFonts w:cs="Microsoft JhengHei" w:hAnsi="Microsoft JhengHei" w:eastAsia="Microsoft JhengHei" w:ascii="Microsoft JhengHei"/>
          <w:spacing w:val="0"/>
          <w:w w:val="100"/>
          <w:sz w:val="18"/>
          <w:szCs w:val="18"/>
        </w:rPr>
        <w:t>算新技术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分布智能与</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社会网络</w:t>
      </w:r>
    </w:p>
    <w:p>
      <w:pPr>
        <w:rPr>
          <w:rFonts w:cs="Microsoft JhengHei" w:hAnsi="Microsoft JhengHei" w:eastAsia="Microsoft JhengHei" w:ascii="Microsoft JhengHei"/>
          <w:sz w:val="18"/>
          <w:szCs w:val="18"/>
        </w:rPr>
        <w:jc w:val="left"/>
        <w:spacing w:lineRule="exact" w:line="300"/>
        <w:ind w:left="602"/>
      </w:pPr>
      <w:r>
        <w:rPr>
          <w:rFonts w:cs="Times New Roman" w:hAnsi="Times New Roman" w:eastAsia="Times New Roman" w:ascii="Times New Roman"/>
          <w:spacing w:val="-3"/>
          <w:w w:val="100"/>
          <w:position w:val="-2"/>
          <w:sz w:val="18"/>
          <w:szCs w:val="18"/>
        </w:rPr>
        <w:t>2</w:t>
      </w:r>
      <w:r>
        <w:rPr>
          <w:rFonts w:cs="Microsoft JhengHei" w:hAnsi="Microsoft JhengHei" w:eastAsia="Microsoft JhengHei" w:ascii="Microsoft JhengHei"/>
          <w:spacing w:val="0"/>
          <w:w w:val="100"/>
          <w:position w:val="-2"/>
          <w:sz w:val="18"/>
          <w:szCs w:val="18"/>
        </w:rPr>
        <w:t>、研讨</w:t>
      </w:r>
      <w:r>
        <w:rPr>
          <w:rFonts w:cs="Times New Roman" w:hAnsi="Times New Roman" w:eastAsia="Times New Roman" w:ascii="Times New Roman"/>
          <w:spacing w:val="-1"/>
          <w:w w:val="100"/>
          <w:position w:val="-2"/>
          <w:sz w:val="18"/>
          <w:szCs w:val="18"/>
        </w:rPr>
        <w:t>+</w:t>
      </w:r>
      <w:r>
        <w:rPr>
          <w:rFonts w:cs="Microsoft JhengHei" w:hAnsi="Microsoft JhengHei" w:eastAsia="Microsoft JhengHei" w:ascii="Microsoft JhengHei"/>
          <w:spacing w:val="0"/>
          <w:w w:val="100"/>
          <w:position w:val="-2"/>
          <w:sz w:val="18"/>
          <w:szCs w:val="18"/>
        </w:rPr>
        <w:t>设计类课程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19" w:right="139" w:firstLine="482"/>
      </w:pPr>
      <w:r>
        <w:rPr>
          <w:rFonts w:cs="Microsoft JhengHei" w:hAnsi="Microsoft JhengHei" w:eastAsia="Microsoft JhengHei" w:ascii="Microsoft JhengHei"/>
          <w:spacing w:val="0"/>
          <w:w w:val="100"/>
          <w:sz w:val="18"/>
          <w:szCs w:val="18"/>
        </w:rPr>
        <w:t>语言课程设</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、软件实</w:t>
      </w:r>
      <w:r>
        <w:rPr>
          <w:rFonts w:cs="Microsoft JhengHei" w:hAnsi="Microsoft JhengHei" w:eastAsia="Microsoft JhengHei" w:ascii="Microsoft JhengHei"/>
          <w:spacing w:val="8"/>
          <w:w w:val="100"/>
          <w:sz w:val="18"/>
          <w:szCs w:val="18"/>
        </w:rPr>
        <w:t>践</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、硬件实</w:t>
      </w:r>
      <w:r>
        <w:rPr>
          <w:rFonts w:cs="Microsoft JhengHei" w:hAnsi="Microsoft JhengHei" w:eastAsia="Microsoft JhengHei" w:ascii="Microsoft JhengHei"/>
          <w:spacing w:val="1"/>
          <w:w w:val="100"/>
          <w:sz w:val="18"/>
          <w:szCs w:val="18"/>
        </w:rPr>
        <w:t>验</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、计算机系统综合课程设</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、操作系统课</w:t>
      </w:r>
      <w:r>
        <w:rPr>
          <w:rFonts w:cs="Microsoft JhengHei" w:hAnsi="Microsoft JhengHei" w:eastAsia="Microsoft JhengHei" w:ascii="Microsoft JhengHei"/>
          <w:spacing w:val="7"/>
          <w:w w:val="100"/>
          <w:sz w:val="18"/>
          <w:szCs w:val="18"/>
        </w:rPr>
        <w:t>程</w:t>
      </w:r>
      <w:r>
        <w:rPr>
          <w:rFonts w:cs="Microsoft JhengHei" w:hAnsi="Microsoft JhengHei" w:eastAsia="Microsoft JhengHei" w:ascii="Microsoft JhengHei"/>
          <w:spacing w:val="0"/>
          <w:w w:val="100"/>
          <w:sz w:val="18"/>
          <w:szCs w:val="18"/>
        </w:rPr>
        <w:t>设计、编译原理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课程设计、计算机网络课程设计、数据库系统课程设</w:t>
      </w:r>
    </w:p>
    <w:p>
      <w:pPr>
        <w:rPr>
          <w:rFonts w:cs="Microsoft JhengHei" w:hAnsi="Microsoft JhengHei" w:eastAsia="Microsoft JhengHei" w:ascii="Microsoft JhengHei"/>
          <w:sz w:val="18"/>
          <w:szCs w:val="18"/>
        </w:rPr>
        <w:jc w:val="left"/>
        <w:spacing w:before="11" w:lineRule="exact" w:line="300"/>
        <w:ind w:left="602" w:right="110" w:hanging="482"/>
      </w:pPr>
      <w:r>
        <w:rPr>
          <w:rFonts w:cs="Microsoft JhengHei" w:hAnsi="Microsoft JhengHei" w:eastAsia="Microsoft JhengHei" w:ascii="Microsoft JhengHei"/>
          <w:spacing w:val="7"/>
          <w:w w:val="100"/>
          <w:sz w:val="18"/>
          <w:szCs w:val="18"/>
        </w:rPr>
        <w:t>十</w:t>
      </w:r>
      <w:r>
        <w:rPr>
          <w:rFonts w:cs="Times New Roman" w:hAnsi="Times New Roman" w:eastAsia="Times New Roman" w:ascii="Times New Roman"/>
          <w:b/>
          <w:spacing w:val="0"/>
          <w:w w:val="100"/>
          <w:sz w:val="18"/>
          <w:szCs w:val="18"/>
        </w:rPr>
        <w:t>.</w:t>
      </w:r>
      <w:r>
        <w:rPr>
          <w:rFonts w:cs="Times New Roman" w:hAnsi="Times New Roman" w:eastAsia="Times New Roman" w:ascii="Times New Roman"/>
          <w:b/>
          <w:spacing w:val="40"/>
          <w:w w:val="100"/>
          <w:sz w:val="18"/>
          <w:szCs w:val="18"/>
        </w:rPr>
        <w:t> </w:t>
      </w:r>
      <w:r>
        <w:rPr>
          <w:rFonts w:cs="Microsoft JhengHei" w:hAnsi="Microsoft JhengHei" w:eastAsia="Microsoft JhengHei" w:ascii="Microsoft JhengHei"/>
          <w:spacing w:val="0"/>
          <w:w w:val="100"/>
          <w:sz w:val="18"/>
          <w:szCs w:val="18"/>
        </w:rPr>
        <w:t>毕业学分要</w:t>
      </w:r>
      <w:r>
        <w:rPr>
          <w:rFonts w:cs="Microsoft JhengHei" w:hAnsi="Microsoft JhengHei" w:eastAsia="Microsoft JhengHei" w:ascii="Microsoft JhengHei"/>
          <w:spacing w:val="8"/>
          <w:w w:val="100"/>
          <w:sz w:val="18"/>
          <w:szCs w:val="18"/>
        </w:rPr>
        <w:t>求</w:t>
      </w:r>
      <w:r>
        <w:rPr>
          <w:rFonts w:cs="Microsoft JhengHei" w:hAnsi="Microsoft JhengHei" w:eastAsia="Microsoft JhengHei" w:ascii="Microsoft JhengHei"/>
          <w:spacing w:val="0"/>
          <w:w w:val="100"/>
          <w:sz w:val="18"/>
          <w:szCs w:val="18"/>
        </w:rPr>
        <w:t>及学士学位学分绩点要求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参照东南大学学分制管理办法及学士学位授予条例，修满本专业最低计划学分要</w:t>
      </w:r>
      <w:r>
        <w:rPr>
          <w:rFonts w:cs="Microsoft JhengHei" w:hAnsi="Microsoft JhengHei" w:eastAsia="Microsoft JhengHei" w:ascii="Microsoft JhengHei"/>
          <w:spacing w:val="4"/>
          <w:w w:val="100"/>
          <w:sz w:val="18"/>
          <w:szCs w:val="18"/>
        </w:rPr>
        <w:t>求</w:t>
      </w:r>
      <w:r>
        <w:rPr>
          <w:rFonts w:cs="Times New Roman" w:hAnsi="Times New Roman" w:eastAsia="Times New Roman" w:ascii="Times New Roman"/>
          <w:spacing w:val="-4"/>
          <w:w w:val="100"/>
          <w:sz w:val="18"/>
          <w:szCs w:val="18"/>
        </w:rPr>
        <w:t>150</w:t>
      </w:r>
      <w:r>
        <w:rPr>
          <w:rFonts w:cs="Microsoft JhengHei" w:hAnsi="Microsoft JhengHei" w:eastAsia="Microsoft JhengHei" w:ascii="Microsoft JhengHei"/>
          <w:spacing w:val="0"/>
          <w:w w:val="100"/>
          <w:sz w:val="18"/>
          <w:szCs w:val="18"/>
        </w:rPr>
        <w:t>学分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即可毕业。在达</w:t>
      </w:r>
    </w:p>
    <w:p>
      <w:pPr>
        <w:rPr>
          <w:rFonts w:cs="Microsoft JhengHei" w:hAnsi="Microsoft JhengHei" w:eastAsia="Microsoft JhengHei" w:ascii="Microsoft JhengHei"/>
          <w:sz w:val="18"/>
          <w:szCs w:val="18"/>
        </w:rPr>
        <w:jc w:val="left"/>
        <w:spacing w:before="7" w:lineRule="exact" w:line="300"/>
        <w:ind w:left="119" w:right="67"/>
      </w:pPr>
      <w:r>
        <w:rPr>
          <w:rFonts w:cs="Microsoft JhengHei" w:hAnsi="Microsoft JhengHei" w:eastAsia="Microsoft JhengHei" w:ascii="Microsoft JhengHei"/>
          <w:spacing w:val="0"/>
          <w:w w:val="100"/>
          <w:sz w:val="18"/>
          <w:szCs w:val="18"/>
        </w:rPr>
        <w:t>到毕业要求的条件下</w:t>
      </w:r>
      <w:r>
        <w:rPr>
          <w:rFonts w:cs="Microsoft JhengHei" w:hAnsi="Microsoft JhengHei" w:eastAsia="Microsoft JhengHei" w:ascii="Microsoft JhengHei"/>
          <w:spacing w:val="-36"/>
          <w:w w:val="100"/>
          <w:sz w:val="18"/>
          <w:szCs w:val="18"/>
        </w:rPr>
        <w:t>，</w:t>
      </w:r>
      <w:r>
        <w:rPr>
          <w:rFonts w:cs="Microsoft JhengHei" w:hAnsi="Microsoft JhengHei" w:eastAsia="Microsoft JhengHei" w:ascii="Microsoft JhengHei"/>
          <w:spacing w:val="0"/>
          <w:w w:val="100"/>
          <w:sz w:val="18"/>
          <w:szCs w:val="18"/>
        </w:rPr>
        <w:t>如果外语达到东南大学英语学习标准</w:t>
      </w:r>
      <w:r>
        <w:rPr>
          <w:rFonts w:cs="Microsoft JhengHei" w:hAnsi="Microsoft JhengHei" w:eastAsia="Microsoft JhengHei" w:ascii="Microsoft JhengHei"/>
          <w:spacing w:val="-36"/>
          <w:w w:val="100"/>
          <w:sz w:val="18"/>
          <w:szCs w:val="18"/>
        </w:rPr>
        <w:t>、</w:t>
      </w:r>
      <w:r>
        <w:rPr>
          <w:rFonts w:cs="Microsoft JhengHei" w:hAnsi="Microsoft JhengHei" w:eastAsia="Microsoft JhengHei" w:ascii="Microsoft JhengHei"/>
          <w:spacing w:val="0"/>
          <w:w w:val="100"/>
          <w:sz w:val="18"/>
          <w:szCs w:val="18"/>
        </w:rPr>
        <w:t>平均学分绩</w:t>
      </w:r>
      <w:r>
        <w:rPr>
          <w:rFonts w:cs="Microsoft JhengHei" w:hAnsi="Microsoft JhengHei" w:eastAsia="Microsoft JhengHei" w:ascii="Microsoft JhengHei"/>
          <w:spacing w:val="3"/>
          <w:w w:val="100"/>
          <w:sz w:val="18"/>
          <w:szCs w:val="18"/>
        </w:rPr>
        <w:t>点</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Microsoft JhengHei" w:hAnsi="Microsoft JhengHei" w:eastAsia="Microsoft JhengHei" w:ascii="Microsoft JhengHei"/>
          <w:spacing w:val="0"/>
          <w:w w:val="100"/>
          <w:sz w:val="18"/>
          <w:szCs w:val="18"/>
        </w:rPr>
        <w:t>者可获得计</w:t>
      </w:r>
      <w:r>
        <w:rPr>
          <w:rFonts w:cs="Microsoft JhengHei" w:hAnsi="Microsoft JhengHei" w:eastAsia="Microsoft JhengHei" w:ascii="Microsoft JhengHei"/>
          <w:spacing w:val="7"/>
          <w:w w:val="100"/>
          <w:sz w:val="18"/>
          <w:szCs w:val="18"/>
        </w:rPr>
        <w:t>算</w:t>
      </w:r>
      <w:r>
        <w:rPr>
          <w:rFonts w:cs="Microsoft JhengHei" w:hAnsi="Microsoft JhengHei" w:eastAsia="Microsoft JhengHei" w:ascii="Microsoft JhengHei"/>
          <w:spacing w:val="0"/>
          <w:w w:val="100"/>
          <w:sz w:val="18"/>
          <w:szCs w:val="18"/>
        </w:rPr>
        <w:t>机科学与技术专业学士</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学位。</w:t>
      </w:r>
    </w:p>
    <w:p>
      <w:pPr>
        <w:rPr>
          <w:rFonts w:cs="Microsoft JhengHei" w:hAnsi="Microsoft JhengHei" w:eastAsia="Microsoft JhengHei" w:ascii="Microsoft JhengHei"/>
          <w:sz w:val="18"/>
          <w:szCs w:val="18"/>
        </w:rPr>
        <w:jc w:val="left"/>
        <w:spacing w:lineRule="exact" w:line="280"/>
        <w:ind w:left="119"/>
      </w:pPr>
      <w:r>
        <w:rPr>
          <w:rFonts w:cs="Microsoft JhengHei" w:hAnsi="Microsoft JhengHei" w:eastAsia="Microsoft JhengHei" w:ascii="Microsoft JhengHei"/>
          <w:spacing w:val="0"/>
          <w:w w:val="100"/>
          <w:position w:val="-2"/>
          <w:sz w:val="18"/>
          <w:szCs w:val="18"/>
        </w:rPr>
        <w:t>十</w:t>
      </w:r>
      <w:r>
        <w:rPr>
          <w:rFonts w:cs="Microsoft JhengHei" w:hAnsi="Microsoft JhengHei" w:eastAsia="Microsoft JhengHei" w:ascii="Microsoft JhengHei"/>
          <w:spacing w:val="7"/>
          <w:w w:val="100"/>
          <w:position w:val="-2"/>
          <w:sz w:val="18"/>
          <w:szCs w:val="18"/>
        </w:rPr>
        <w:t>一</w:t>
      </w:r>
      <w:r>
        <w:rPr>
          <w:rFonts w:cs="Times New Roman" w:hAnsi="Times New Roman" w:eastAsia="Times New Roman" w:ascii="Times New Roman"/>
          <w:b/>
          <w:spacing w:val="0"/>
          <w:w w:val="100"/>
          <w:position w:val="-2"/>
          <w:sz w:val="18"/>
          <w:szCs w:val="18"/>
        </w:rPr>
        <w:t>.</w:t>
      </w:r>
      <w:r>
        <w:rPr>
          <w:rFonts w:cs="Times New Roman" w:hAnsi="Times New Roman" w:eastAsia="Times New Roman" w:ascii="Times New Roman"/>
          <w:b/>
          <w:spacing w:val="40"/>
          <w:w w:val="100"/>
          <w:position w:val="-2"/>
          <w:sz w:val="18"/>
          <w:szCs w:val="18"/>
        </w:rPr>
        <w:t> </w:t>
      </w:r>
      <w:r>
        <w:rPr>
          <w:rFonts w:cs="Microsoft JhengHei" w:hAnsi="Microsoft JhengHei" w:eastAsia="Microsoft JhengHei" w:ascii="Microsoft JhengHei"/>
          <w:spacing w:val="0"/>
          <w:w w:val="100"/>
          <w:position w:val="-2"/>
          <w:sz w:val="18"/>
          <w:szCs w:val="18"/>
        </w:rPr>
        <w:t>各类课程</w:t>
      </w:r>
      <w:r>
        <w:rPr>
          <w:rFonts w:cs="Microsoft JhengHei" w:hAnsi="Microsoft JhengHei" w:eastAsia="Microsoft JhengHei" w:ascii="Microsoft JhengHei"/>
          <w:spacing w:val="7"/>
          <w:w w:val="100"/>
          <w:position w:val="-2"/>
          <w:sz w:val="18"/>
          <w:szCs w:val="18"/>
        </w:rPr>
        <w:t>学</w:t>
      </w:r>
      <w:r>
        <w:rPr>
          <w:rFonts w:cs="Microsoft JhengHei" w:hAnsi="Microsoft JhengHei" w:eastAsia="Microsoft JhengHei" w:ascii="Microsoft JhengHei"/>
          <w:spacing w:val="0"/>
          <w:w w:val="100"/>
          <w:position w:val="-2"/>
          <w:sz w:val="18"/>
          <w:szCs w:val="18"/>
        </w:rPr>
        <w:t>分与学时分配</w:t>
      </w:r>
      <w:r>
        <w:rPr>
          <w:rFonts w:cs="Microsoft JhengHei" w:hAnsi="Microsoft JhengHei" w:eastAsia="Microsoft JhengHei" w:ascii="Microsoft JhengHei"/>
          <w:spacing w:val="0"/>
          <w:w w:val="100"/>
          <w:position w:val="0"/>
          <w:sz w:val="18"/>
          <w:szCs w:val="18"/>
        </w:rPr>
      </w:r>
    </w:p>
    <w:p>
      <w:pPr>
        <w:rPr>
          <w:sz w:val="6"/>
          <w:szCs w:val="6"/>
        </w:rPr>
        <w:jc w:val="left"/>
        <w:spacing w:before="1" w:lineRule="exact" w:line="60"/>
      </w:pPr>
      <w:r>
        <w:rPr>
          <w:sz w:val="6"/>
          <w:szCs w:val="6"/>
        </w:rPr>
      </w:r>
    </w:p>
    <w:tbl>
      <w:tblPr>
        <w:tblW w:w="0" w:type="auto"/>
        <w:tblLook w:val="01E0"/>
        <w:jc w:val="left"/>
        <w:tblInd w:w="161" w:type="dxa"/>
        <w:tblLayout w:type="fixed"/>
        <w:tblCellMar>
          <w:top w:w="0" w:type="dxa"/>
          <w:left w:w="0" w:type="dxa"/>
          <w:bottom w:w="0" w:type="dxa"/>
          <w:right w:w="0" w:type="dxa"/>
        </w:tblCellMar>
      </w:tblPr>
      <w:tblGrid/>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859" w:right="859"/>
            </w:pPr>
            <w:r>
              <w:rPr>
                <w:rFonts w:cs="Microsoft JhengHei" w:hAnsi="Microsoft JhengHei" w:eastAsia="Microsoft JhengHei" w:ascii="Microsoft JhengHei"/>
                <w:spacing w:val="0"/>
                <w:w w:val="100"/>
                <w:position w:val="-2"/>
                <w:sz w:val="18"/>
                <w:szCs w:val="18"/>
              </w:rPr>
              <w:t>课程类型</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859" w:right="859"/>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859" w:right="859"/>
            </w:pPr>
            <w:r>
              <w:rPr>
                <w:rFonts w:cs="Microsoft JhengHei" w:hAnsi="Microsoft JhengHei" w:eastAsia="Microsoft JhengHei" w:ascii="Microsoft JhengHei"/>
                <w:spacing w:val="0"/>
                <w:w w:val="100"/>
                <w:position w:val="-2"/>
                <w:sz w:val="18"/>
                <w:szCs w:val="18"/>
              </w:rPr>
              <w:t>学时</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720"/>
            </w:pPr>
            <w:r>
              <w:rPr>
                <w:rFonts w:cs="Microsoft JhengHei" w:hAnsi="Microsoft JhengHei" w:eastAsia="Microsoft JhengHei" w:ascii="Microsoft JhengHei"/>
                <w:spacing w:val="0"/>
                <w:w w:val="100"/>
                <w:position w:val="-2"/>
                <w:sz w:val="18"/>
                <w:szCs w:val="18"/>
              </w:rPr>
              <w:t>学分比例</w:t>
            </w:r>
            <w:r>
              <w:rPr>
                <w:rFonts w:cs="Microsoft JhengHei" w:hAnsi="Microsoft JhengHei" w:eastAsia="Microsoft JhengHei" w:ascii="Microsoft JhengHei"/>
                <w:spacing w:val="0"/>
                <w:w w:val="100"/>
                <w:position w:val="0"/>
                <w:sz w:val="18"/>
                <w:szCs w:val="18"/>
              </w:rPr>
            </w:r>
          </w:p>
        </w:tc>
      </w:tr>
      <w:tr>
        <w:trPr>
          <w:trHeight w:val="32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通识教育基础课</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55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9" w:right="86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pPr>
            <w:r>
              <w:rPr>
                <w:rFonts w:cs="Microsoft JhengHei" w:hAnsi="Microsoft JhengHei" w:eastAsia="Microsoft JhengHei" w:ascii="Microsoft JhengHei"/>
                <w:spacing w:val="0"/>
                <w:w w:val="100"/>
                <w:sz w:val="18"/>
                <w:szCs w:val="18"/>
              </w:rPr>
              <w:t>大类学科基础课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408</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专业主干课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45" w:right="960"/>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364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专业及跨学科选修课</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0" w:right="8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264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2"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系列专题研讨课</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95" w:right="993"/>
            </w:pPr>
            <w:r>
              <w:rPr>
                <w:rFonts w:cs="Times New Roman" w:hAnsi="Times New Roman" w:eastAsia="Times New Roman" w:ascii="Times New Roman"/>
                <w:spacing w:val="0"/>
                <w:w w:val="100"/>
                <w:sz w:val="18"/>
                <w:szCs w:val="18"/>
              </w:rPr>
              <w:t>9</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168</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7" w:right="851"/>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31"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实践环节（含课外实践）</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0" w:right="8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104</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07" w:right="80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w:t>
            </w:r>
          </w:p>
        </w:tc>
      </w:tr>
      <w:tr>
        <w:trPr>
          <w:trHeight w:val="324"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短学期教学环节</w:t>
            </w:r>
            <w:r>
              <w:rPr>
                <w:rFonts w:cs="Microsoft JhengHei" w:hAnsi="Microsoft JhengHei" w:eastAsia="Microsoft JhengHei" w:ascii="Microsoft JhengHei"/>
                <w:spacing w:val="0"/>
                <w:w w:val="100"/>
                <w:position w:val="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95" w:right="993"/>
            </w:pPr>
            <w:r>
              <w:rPr>
                <w:rFonts w:cs="Times New Roman" w:hAnsi="Times New Roman" w:eastAsia="Times New Roman" w:ascii="Times New Roman"/>
                <w:spacing w:val="0"/>
                <w:w w:val="100"/>
                <w:sz w:val="18"/>
                <w:szCs w:val="18"/>
              </w:rPr>
              <w:t>7</w:t>
            </w:r>
          </w:p>
        </w:tc>
        <w:tc>
          <w:tcPr>
            <w:tcW w:w="2154" w:type="dxa"/>
            <w:tcBorders>
              <w:top w:val="single" w:sz="4" w:space="0" w:color="000000"/>
              <w:left w:val="single" w:sz="4" w:space="0" w:color="000000"/>
              <w:bottom w:val="single" w:sz="4" w:space="0" w:color="000000"/>
              <w:right w:val="single" w:sz="4" w:space="0" w:color="000000"/>
            </w:tcBorders>
          </w:tcPr>
          <w:p/>
        </w:tc>
        <w:tc>
          <w:tcPr>
            <w:tcW w:w="215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57" w:right="85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w:t>
            </w:r>
          </w:p>
        </w:tc>
      </w:tr>
      <w:tr>
        <w:trPr>
          <w:trHeight w:val="338" w:hRule="exact"/>
        </w:trPr>
        <w:tc>
          <w:tcPr>
            <w:tcW w:w="25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总计</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02" w:right="917"/>
            </w:pPr>
            <w:r>
              <w:rPr>
                <w:rFonts w:cs="Times New Roman" w:hAnsi="Times New Roman" w:eastAsia="Times New Roman" w:ascii="Times New Roman"/>
                <w:spacing w:val="-4"/>
                <w:w w:val="100"/>
                <w:sz w:val="18"/>
                <w:szCs w:val="18"/>
              </w:rPr>
              <w:t>150</w:t>
            </w:r>
            <w:r>
              <w:rPr>
                <w:rFonts w:cs="Times New Roman" w:hAnsi="Times New Roman" w:eastAsia="Times New Roman" w:ascii="Times New Roman"/>
                <w:spacing w:val="0"/>
                <w:w w:val="100"/>
                <w:sz w:val="18"/>
                <w:szCs w:val="18"/>
              </w:rPr>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59" w:right="86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8</w:t>
            </w:r>
          </w:p>
        </w:tc>
        <w:tc>
          <w:tcPr>
            <w:tcW w:w="215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35" w:right="833"/>
            </w:pPr>
            <w:r>
              <w:rPr>
                <w:rFonts w:cs="Times New Roman" w:hAnsi="Times New Roman" w:eastAsia="Times New Roman" w:ascii="Times New Roman"/>
                <w:spacing w:val="-4"/>
                <w:w w:val="100"/>
                <w:sz w:val="18"/>
                <w:szCs w:val="18"/>
              </w:rPr>
              <w:t>100%</w:t>
            </w:r>
            <w:r>
              <w:rPr>
                <w:rFonts w:cs="Times New Roman" w:hAnsi="Times New Roman" w:eastAsia="Times New Roman" w:ascii="Times New Roman"/>
                <w:spacing w:val="0"/>
                <w:w w:val="100"/>
                <w:sz w:val="18"/>
                <w:szCs w:val="18"/>
              </w:rPr>
            </w:r>
          </w:p>
        </w:tc>
      </w:tr>
    </w:tbl>
    <w:p>
      <w:pPr>
        <w:rPr>
          <w:rFonts w:cs="Microsoft JhengHei" w:hAnsi="Microsoft JhengHei" w:eastAsia="Microsoft JhengHei" w:ascii="Microsoft JhengHei"/>
          <w:sz w:val="18"/>
          <w:szCs w:val="18"/>
        </w:rPr>
        <w:jc w:val="left"/>
        <w:spacing w:lineRule="exact" w:line="240"/>
        <w:ind w:left="119"/>
        <w:sectPr>
          <w:pgSz w:w="11920" w:h="16860"/>
          <w:pgMar w:top="1100" w:bottom="280" w:left="1300" w:right="1300"/>
        </w:sectPr>
      </w:pPr>
      <w:r>
        <w:rPr>
          <w:rFonts w:cs="Microsoft JhengHei" w:hAnsi="Microsoft JhengHei" w:eastAsia="Microsoft JhengHei" w:ascii="Microsoft JhengHei"/>
          <w:spacing w:val="0"/>
          <w:w w:val="100"/>
          <w:position w:val="-1"/>
          <w:sz w:val="18"/>
          <w:szCs w:val="18"/>
        </w:rPr>
        <w:t>十</w:t>
      </w:r>
      <w:r>
        <w:rPr>
          <w:rFonts w:cs="Microsoft JhengHei" w:hAnsi="Microsoft JhengHei" w:eastAsia="Microsoft JhengHei" w:ascii="Microsoft JhengHei"/>
          <w:spacing w:val="7"/>
          <w:w w:val="100"/>
          <w:position w:val="-1"/>
          <w:sz w:val="18"/>
          <w:szCs w:val="18"/>
        </w:rPr>
        <w:t>二</w:t>
      </w:r>
      <w:r>
        <w:rPr>
          <w:rFonts w:cs="Times New Roman" w:hAnsi="Times New Roman" w:eastAsia="Times New Roman" w:ascii="Times New Roman"/>
          <w:b/>
          <w:spacing w:val="0"/>
          <w:w w:val="100"/>
          <w:position w:val="-1"/>
          <w:sz w:val="18"/>
          <w:szCs w:val="18"/>
        </w:rPr>
        <w:t>.</w:t>
      </w:r>
      <w:r>
        <w:rPr>
          <w:rFonts w:cs="Times New Roman" w:hAnsi="Times New Roman" w:eastAsia="Times New Roman" w:ascii="Times New Roman"/>
          <w:b/>
          <w:spacing w:val="40"/>
          <w:w w:val="100"/>
          <w:position w:val="-1"/>
          <w:sz w:val="18"/>
          <w:szCs w:val="18"/>
        </w:rPr>
        <w:t> </w:t>
      </w:r>
      <w:r>
        <w:rPr>
          <w:rFonts w:cs="Microsoft JhengHei" w:hAnsi="Microsoft JhengHei" w:eastAsia="Microsoft JhengHei" w:ascii="Microsoft JhengHei"/>
          <w:spacing w:val="0"/>
          <w:w w:val="100"/>
          <w:position w:val="-1"/>
          <w:sz w:val="18"/>
          <w:szCs w:val="18"/>
        </w:rPr>
        <w:t>教学安排</w:t>
      </w:r>
      <w:r>
        <w:rPr>
          <w:rFonts w:cs="Microsoft JhengHei" w:hAnsi="Microsoft JhengHei" w:eastAsia="Microsoft JhengHei" w:ascii="Microsoft JhengHei"/>
          <w:spacing w:val="7"/>
          <w:w w:val="100"/>
          <w:position w:val="-1"/>
          <w:sz w:val="18"/>
          <w:szCs w:val="18"/>
        </w:rPr>
        <w:t>指</w:t>
      </w:r>
      <w:r>
        <w:rPr>
          <w:rFonts w:cs="Microsoft JhengHei" w:hAnsi="Microsoft JhengHei" w:eastAsia="Microsoft JhengHei" w:ascii="Microsoft JhengHei"/>
          <w:spacing w:val="0"/>
          <w:w w:val="100"/>
          <w:position w:val="-1"/>
          <w:sz w:val="18"/>
          <w:szCs w:val="18"/>
        </w:rPr>
        <w:t>导表</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28"/>
          <w:szCs w:val="28"/>
        </w:rPr>
        <w:jc w:val="center"/>
        <w:spacing w:lineRule="exact" w:line="380"/>
        <w:ind w:left="3313" w:right="3306"/>
      </w:pPr>
      <w:r>
        <w:rPr>
          <w:rFonts w:cs="Microsoft JhengHei" w:hAnsi="Microsoft JhengHei" w:eastAsia="Microsoft JhengHei" w:ascii="Microsoft JhengHei"/>
          <w:spacing w:val="0"/>
          <w:w w:val="100"/>
          <w:position w:val="-2"/>
          <w:sz w:val="28"/>
          <w:szCs w:val="28"/>
        </w:rPr>
        <w:t>指</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导</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性</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教</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学</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计</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划</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11"/>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1</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15"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8"/>
            </w:pPr>
            <w:r>
              <w:rPr>
                <w:rFonts w:cs="Microsoft JhengHei" w:hAnsi="Microsoft JhengHei" w:eastAsia="Microsoft JhengHei" w:ascii="Microsoft Jheng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43"/>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1"/>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20"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46"/>
            </w:pPr>
            <w:r>
              <w:rPr>
                <w:rFonts w:cs="Microsoft JhengHei" w:hAnsi="Microsoft JhengHei" w:eastAsia="Microsoft JhengHei" w:ascii="Microsoft JhengHei"/>
                <w:spacing w:val="0"/>
                <w:w w:val="100"/>
                <w:sz w:val="18"/>
                <w:szCs w:val="18"/>
              </w:rPr>
              <w:t>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教</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思想道德修养与法律基础</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7" w:lineRule="exact" w:line="240"/>
            </w:pPr>
            <w:r>
              <w:rPr>
                <w:sz w:val="24"/>
                <w:szCs w:val="24"/>
              </w:rPr>
            </w:r>
          </w:p>
          <w:p>
            <w:pPr>
              <w:rPr>
                <w:rFonts w:cs="Microsoft JhengHei" w:hAnsi="Microsoft JhengHei" w:eastAsia="Microsoft JhengHei" w:ascii="Microsoft JhengHei"/>
                <w:sz w:val="18"/>
                <w:szCs w:val="18"/>
              </w:rPr>
              <w:jc w:val="both"/>
              <w:spacing w:lineRule="auto" w:line="245"/>
              <w:ind w:left="42"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1"/>
                <w:szCs w:val="11"/>
              </w:rPr>
              <w:jc w:val="left"/>
              <w:spacing w:before="9" w:lineRule="exact" w:line="100"/>
            </w:pPr>
            <w:r>
              <w:rPr>
                <w:sz w:val="11"/>
                <w:szCs w:val="11"/>
              </w:rPr>
            </w:r>
          </w:p>
          <w:p>
            <w:pPr>
              <w:rPr>
                <w:rFonts w:cs="Microsoft JhengHei" w:hAnsi="Microsoft JhengHei" w:eastAsia="Microsoft JhengHei" w:ascii="Microsoft JhengHei"/>
                <w:sz w:val="18"/>
                <w:szCs w:val="18"/>
              </w:rPr>
              <w:jc w:val="both"/>
              <w:spacing w:lineRule="auto" w:line="242"/>
              <w:ind w:left="42" w:right="3"/>
            </w:pPr>
            <w:r>
              <w:rPr>
                <w:rFonts w:cs="Times New Roman" w:hAnsi="Times New Roman" w:eastAsia="Times New Roman" w:ascii="Times New Roman"/>
                <w:spacing w:val="-4"/>
                <w:w w:val="100"/>
                <w:sz w:val="18"/>
                <w:szCs w:val="18"/>
              </w:rPr>
              <w:t>45</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中国近现代史纲要</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马克思主义基本原理</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648"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 w:lineRule="exact" w:line="300"/>
              <w:ind w:left="6" w:right="20"/>
            </w:pPr>
            <w:r>
              <w:rPr>
                <w:rFonts w:cs="Microsoft JhengHei" w:hAnsi="Microsoft JhengHei" w:eastAsia="Microsoft JhengHei" w:ascii="Microsoft JhengHei"/>
                <w:spacing w:val="0"/>
                <w:w w:val="100"/>
                <w:sz w:val="18"/>
                <w:szCs w:val="18"/>
              </w:rPr>
              <w:t>毛泽东思想和中国特色社会主义理论体系概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论</w:t>
            </w:r>
          </w:p>
        </w:tc>
        <w:tc>
          <w:tcPr>
            <w:tcW w:w="43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形势与政策</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就业导论</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大学英</w:t>
            </w:r>
            <w:r>
              <w:rPr>
                <w:rFonts w:cs="Microsoft JhengHei" w:hAnsi="Microsoft JhengHei" w:eastAsia="Microsoft JhengHei" w:ascii="Microsoft JhengHei"/>
                <w:spacing w:val="1"/>
                <w:w w:val="100"/>
                <w:position w:val="-2"/>
                <w:sz w:val="18"/>
                <w:szCs w:val="18"/>
              </w:rPr>
              <w:t>语</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6</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体育Ⅰ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体育Ⅱ</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体育Ⅲ</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体育Ⅳ</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体育Ⅴ</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1"/>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54"/>
              <w:ind w:left="6"/>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体育Ⅵ</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高等数学</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A</w:t>
            </w:r>
            <w:r>
              <w:rPr>
                <w:rFonts w:cs="Microsoft JhengHei" w:hAnsi="Microsoft JhengHei" w:eastAsia="Microsoft JhengHei" w:ascii="Microsoft JhengHei"/>
                <w:spacing w:val="0"/>
                <w:w w:val="100"/>
                <w:sz w:val="18"/>
                <w:szCs w:val="18"/>
              </w:rPr>
              <w:t>）Ⅰ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高等数学</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A</w:t>
            </w:r>
            <w:r>
              <w:rPr>
                <w:rFonts w:cs="Microsoft JhengHei" w:hAnsi="Microsoft JhengHei" w:eastAsia="Microsoft JhengHei" w:ascii="Microsoft JhengHei"/>
                <w:spacing w:val="0"/>
                <w:w w:val="100"/>
                <w:sz w:val="18"/>
                <w:szCs w:val="18"/>
              </w:rPr>
              <w:t>）Ⅱ</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几何与代数</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4"/>
                <w:w w:val="100"/>
                <w:position w:val="-2"/>
                <w:sz w:val="18"/>
                <w:szCs w:val="18"/>
              </w:rPr>
              <w:t>B</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6</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概率论与数理统</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2"/>
                <w:w w:val="100"/>
                <w:position w:val="-2"/>
                <w:sz w:val="18"/>
                <w:szCs w:val="18"/>
              </w:rPr>
              <w:t>(</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大学物理（双语）Ⅱ</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物理实验Ⅰ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大学物理（双语）Ⅰ</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物理实验Ⅱ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军事理论</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人文社科类通识选修课</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6</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3"/>
                <w:szCs w:val="13"/>
              </w:rPr>
              <w:jc w:val="left"/>
              <w:spacing w:before="96"/>
              <w:ind w:left="6" w:right="-44"/>
            </w:pPr>
            <w:r>
              <w:rPr>
                <w:rFonts w:cs="Microsoft JhengHei" w:hAnsi="Microsoft JhengHei" w:eastAsia="Microsoft JhengHei" w:ascii="Microsoft JhengHei"/>
                <w:spacing w:val="0"/>
                <w:w w:val="100"/>
                <w:sz w:val="13"/>
                <w:szCs w:val="13"/>
              </w:rPr>
              <w:t>任选</w:t>
            </w:r>
            <w:r>
              <w:rPr>
                <w:rFonts w:cs="Microsoft JhengHei" w:hAnsi="Microsoft JhengHei" w:eastAsia="Microsoft JhengHei" w:ascii="Microsoft JhengHei"/>
                <w:spacing w:val="0"/>
                <w:w w:val="100"/>
                <w:sz w:val="13"/>
                <w:szCs w:val="13"/>
              </w:rPr>
            </w:r>
          </w:p>
          <w:p>
            <w:pPr>
              <w:rPr>
                <w:rFonts w:cs="Microsoft JhengHei" w:hAnsi="Microsoft JhengHei" w:eastAsia="Microsoft JhengHei" w:ascii="Microsoft JhengHei"/>
                <w:sz w:val="13"/>
                <w:szCs w:val="13"/>
              </w:rPr>
              <w:jc w:val="left"/>
              <w:spacing w:before="25" w:lineRule="exact" w:line="320"/>
              <w:ind w:left="71" w:right="-27" w:hanging="65"/>
            </w:pPr>
            <w:r>
              <w:rPr>
                <w:rFonts w:cs="Times New Roman" w:hAnsi="Times New Roman" w:eastAsia="Times New Roman" w:ascii="Times New Roman"/>
                <w:spacing w:val="0"/>
                <w:w w:val="100"/>
                <w:sz w:val="13"/>
                <w:szCs w:val="13"/>
              </w:rPr>
              <w:t>10</w:t>
            </w:r>
            <w:r>
              <w:rPr>
                <w:rFonts w:cs="Microsoft JhengHei" w:hAnsi="Microsoft JhengHei" w:eastAsia="Microsoft JhengHei" w:ascii="Microsoft JhengHei"/>
                <w:spacing w:val="0"/>
                <w:w w:val="100"/>
                <w:sz w:val="13"/>
                <w:szCs w:val="13"/>
              </w:rPr>
              <w:t>学</w:t>
            </w:r>
            <w:r>
              <w:rPr>
                <w:rFonts w:cs="Microsoft JhengHei" w:hAnsi="Microsoft JhengHei" w:eastAsia="Microsoft JhengHei" w:ascii="Microsoft JhengHei"/>
                <w:spacing w:val="0"/>
                <w:w w:val="100"/>
                <w:sz w:val="13"/>
                <w:szCs w:val="13"/>
              </w:rPr>
              <w:t> </w:t>
            </w:r>
            <w:r>
              <w:rPr>
                <w:rFonts w:cs="Microsoft JhengHei" w:hAnsi="Microsoft JhengHei" w:eastAsia="Microsoft JhengHei" w:ascii="Microsoft JhengHei"/>
                <w:spacing w:val="0"/>
                <w:w w:val="100"/>
                <w:sz w:val="13"/>
                <w:szCs w:val="13"/>
              </w:rPr>
              <w:t>分</w:t>
            </w:r>
            <w:r>
              <w:rPr>
                <w:rFonts w:cs="Microsoft JhengHei" w:hAnsi="Microsoft JhengHei" w:eastAsia="Microsoft JhengHei" w:ascii="Microsoft JhengHei"/>
                <w:spacing w:val="0"/>
                <w:w w:val="100"/>
                <w:sz w:val="13"/>
                <w:szCs w:val="13"/>
              </w:rPr>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经济管理类通识选修课</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自然科学类通识选修课</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97"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55</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6" w:right="-37"/>
            </w:pPr>
            <w:r>
              <w:rPr>
                <w:rFonts w:cs="Times New Roman" w:hAnsi="Times New Roman" w:eastAsia="Times New Roman" w:ascii="Times New Roman"/>
                <w:spacing w:val="0"/>
                <w:w w:val="100"/>
                <w:sz w:val="16"/>
                <w:szCs w:val="16"/>
              </w:rPr>
              <w:t>1144</w:t>
            </w:r>
            <w:r>
              <w:rPr>
                <w:rFonts w:cs="Times New Roman" w:hAnsi="Times New Roman" w:eastAsia="Times New Roman" w:ascii="Times New Roman"/>
                <w:spacing w:val="0"/>
                <w:w w:val="100"/>
                <w:sz w:val="16"/>
                <w:szCs w:val="16"/>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170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19</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11</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8</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rPr>
          <w:rFonts w:cs="Microsoft JhengHei" w:hAnsi="Microsoft JhengHei" w:eastAsia="Microsoft JhengHei" w:ascii="Microsoft JhengHei"/>
          <w:sz w:val="18"/>
          <w:szCs w:val="18"/>
        </w:rPr>
        <w:jc w:val="left"/>
        <w:spacing w:before="34"/>
        <w:ind w:left="459"/>
      </w:pPr>
      <w:r>
        <w:rPr>
          <w:rFonts w:cs="Microsoft JhengHei" w:hAnsi="Microsoft JhengHei" w:eastAsia="Microsoft JhengHei" w:ascii="Microsoft JhengHei"/>
          <w:spacing w:val="0"/>
          <w:w w:val="100"/>
          <w:sz w:val="18"/>
          <w:szCs w:val="18"/>
        </w:rPr>
        <w:t>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0"/>
          <w:w w:val="100"/>
          <w:sz w:val="18"/>
          <w:szCs w:val="18"/>
        </w:rPr>
        <w:t> </w:t>
      </w:r>
      <w:r>
        <w:rPr>
          <w:rFonts w:cs="Microsoft JhengHei" w:hAnsi="Microsoft JhengHei" w:eastAsia="Microsoft JhengHei" w:ascii="Microsoft JhengHei"/>
          <w:spacing w:val="0"/>
          <w:w w:val="100"/>
          <w:sz w:val="18"/>
          <w:szCs w:val="18"/>
        </w:rPr>
        <w:t>按学季开设课程</w:t>
      </w:r>
      <w:r>
        <w:rPr>
          <w:rFonts w:cs="Microsoft JhengHei" w:hAnsi="Microsoft JhengHei" w:eastAsia="Microsoft JhengHei" w:ascii="Microsoft JhengHei"/>
          <w:spacing w:val="1"/>
          <w:w w:val="100"/>
          <w:sz w:val="18"/>
          <w:szCs w:val="18"/>
        </w:rPr>
        <w:t>用</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区分，即：秋</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冬，</w:t>
      </w:r>
      <w:r>
        <w:rPr>
          <w:rFonts w:cs="Microsoft JhengHei" w:hAnsi="Microsoft JhengHei" w:eastAsia="Microsoft JhengHei" w:ascii="Microsoft JhengHei"/>
          <w:spacing w:val="1"/>
          <w:w w:val="100"/>
          <w:sz w:val="18"/>
          <w:szCs w:val="18"/>
        </w:rPr>
        <w:t>春</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夏。无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表明按学期开设课程。</w:t>
      </w:r>
    </w:p>
    <w:p>
      <w:pPr>
        <w:rPr>
          <w:rFonts w:cs="Microsoft JhengHei" w:hAnsi="Microsoft JhengHei" w:eastAsia="Microsoft JhengHei" w:ascii="Microsoft JhengHei"/>
          <w:sz w:val="18"/>
          <w:szCs w:val="18"/>
        </w:rPr>
        <w:jc w:val="left"/>
        <w:spacing w:before="50" w:lineRule="auto" w:line="279"/>
        <w:ind w:left="985" w:right="485"/>
        <w:sectPr>
          <w:pgSz w:w="11920" w:h="16860"/>
          <w:pgMar w:top="1360" w:bottom="280" w:left="960" w:right="9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
          <w:w w:val="100"/>
          <w:sz w:val="18"/>
          <w:szCs w:val="18"/>
        </w:rPr>
        <w:t> </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大学英</w:t>
      </w:r>
      <w:r>
        <w:rPr>
          <w:rFonts w:cs="Microsoft JhengHei" w:hAnsi="Microsoft JhengHei" w:eastAsia="Microsoft JhengHei" w:ascii="Microsoft JhengHei"/>
          <w:spacing w:val="1"/>
          <w:w w:val="100"/>
          <w:sz w:val="18"/>
          <w:szCs w:val="18"/>
        </w:rPr>
        <w:t>语</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课程实行分级教学，学</w:t>
      </w:r>
      <w:r>
        <w:rPr>
          <w:rFonts w:cs="Microsoft JhengHei" w:hAnsi="Microsoft JhengHei" w:eastAsia="Microsoft JhengHei" w:ascii="Microsoft JhengHei"/>
          <w:spacing w:val="1"/>
          <w:w w:val="100"/>
          <w:sz w:val="18"/>
          <w:szCs w:val="18"/>
        </w:rPr>
        <w:t>生</w:t>
      </w:r>
      <w:r>
        <w:rPr>
          <w:rFonts w:cs="Microsoft JhengHei" w:hAnsi="Microsoft JhengHei" w:eastAsia="Microsoft JhengHei" w:ascii="Microsoft JhengHei"/>
          <w:spacing w:val="0"/>
          <w:w w:val="100"/>
          <w:sz w:val="18"/>
          <w:szCs w:val="18"/>
        </w:rPr>
        <w:t>根据分级考试成</w:t>
      </w:r>
      <w:r>
        <w:rPr>
          <w:rFonts w:cs="Microsoft JhengHei" w:hAnsi="Microsoft JhengHei" w:eastAsia="Microsoft JhengHei" w:ascii="Microsoft JhengHei"/>
          <w:spacing w:val="1"/>
          <w:w w:val="100"/>
          <w:sz w:val="18"/>
          <w:szCs w:val="18"/>
        </w:rPr>
        <w:t>绩</w:t>
      </w:r>
      <w:r>
        <w:rPr>
          <w:rFonts w:cs="Microsoft JhengHei" w:hAnsi="Microsoft JhengHei" w:eastAsia="Microsoft JhengHei" w:ascii="Microsoft JhengHei"/>
          <w:spacing w:val="0"/>
          <w:w w:val="100"/>
          <w:sz w:val="18"/>
          <w:szCs w:val="18"/>
        </w:rPr>
        <w:t>分别推荐学</w:t>
      </w:r>
      <w:r>
        <w:rPr>
          <w:rFonts w:cs="Microsoft JhengHei" w:hAnsi="Microsoft JhengHei" w:eastAsia="Microsoft JhengHei" w:ascii="Microsoft JhengHei"/>
          <w:spacing w:val="1"/>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4"/>
          <w:w w:val="100"/>
          <w:sz w:val="18"/>
          <w:szCs w:val="18"/>
        </w:rPr>
        <w:t>3</w:t>
      </w:r>
      <w:r>
        <w:rPr>
          <w:rFonts w:cs="Microsoft JhengHei" w:hAnsi="Microsoft JhengHei" w:eastAsia="Microsoft JhengHei" w:ascii="Microsoft JhengHei"/>
          <w:spacing w:val="0"/>
          <w:w w:val="100"/>
          <w:sz w:val="18"/>
          <w:szCs w:val="18"/>
        </w:rPr>
        <w:t>级起</w:t>
      </w:r>
      <w:r>
        <w:rPr>
          <w:rFonts w:cs="Microsoft JhengHei" w:hAnsi="Microsoft JhengHei" w:eastAsia="Microsoft JhengHei" w:ascii="Microsoft JhengHei"/>
          <w:spacing w:val="1"/>
          <w:w w:val="100"/>
          <w:sz w:val="18"/>
          <w:szCs w:val="18"/>
        </w:rPr>
        <w:t>点</w:t>
      </w:r>
      <w:r>
        <w:rPr>
          <w:rFonts w:cs="Times New Roman" w:hAnsi="Times New Roman" w:eastAsia="Times New Roman" w:ascii="Times New Roman"/>
          <w:spacing w:val="-8"/>
          <w:w w:val="100"/>
          <w:sz w:val="18"/>
          <w:szCs w:val="18"/>
        </w:rPr>
        <w:t>”</w:t>
      </w:r>
      <w:r>
        <w:rPr>
          <w:rFonts w:cs="Microsoft JhengHei" w:hAnsi="Microsoft JhengHei" w:eastAsia="Microsoft JhengHei" w:ascii="Microsoft Jheng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4"/>
          <w:w w:val="100"/>
          <w:sz w:val="18"/>
          <w:szCs w:val="18"/>
        </w:rPr>
        <w:t>4</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列课程，详</w:t>
      </w:r>
      <w:r>
        <w:rPr>
          <w:rFonts w:cs="Microsoft JhengHei" w:hAnsi="Microsoft JhengHei" w:eastAsia="Microsoft JhengHei" w:ascii="Microsoft JhengHei"/>
          <w:spacing w:val="1"/>
          <w:w w:val="100"/>
          <w:sz w:val="18"/>
          <w:szCs w:val="18"/>
        </w:rPr>
        <w:t>见</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大学英语课程设置方</w:t>
      </w:r>
      <w:r>
        <w:rPr>
          <w:rFonts w:cs="Microsoft JhengHei" w:hAnsi="Microsoft JhengHei" w:eastAsia="Microsoft JhengHei" w:ascii="Microsoft JhengHei"/>
          <w:spacing w:val="1"/>
          <w:w w:val="100"/>
          <w:sz w:val="18"/>
          <w:szCs w:val="18"/>
        </w:rPr>
        <w:t>案</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p>
    <w:p>
      <w:pPr>
        <w:rPr>
          <w:rFonts w:cs="Times New Roman" w:hAnsi="Times New Roman" w:eastAsia="Times New Roman" w:ascii="Times New Roman"/>
          <w:sz w:val="28"/>
          <w:szCs w:val="28"/>
        </w:rPr>
        <w:jc w:val="center"/>
        <w:spacing w:lineRule="exact" w:line="400"/>
        <w:ind w:left="3313" w:right="3306"/>
      </w:pPr>
      <w:r>
        <w:rPr>
          <w:rFonts w:cs="Microsoft JhengHei" w:hAnsi="Microsoft JhengHei" w:eastAsia="Microsoft JhengHei" w:ascii="Microsoft JhengHei"/>
          <w:spacing w:val="0"/>
          <w:w w:val="100"/>
          <w:position w:val="-1"/>
          <w:sz w:val="28"/>
          <w:szCs w:val="28"/>
        </w:rPr>
        <w:t>指</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导</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性</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教</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学</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计</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划</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11"/>
          <w:w w:val="100"/>
          <w:position w:val="-1"/>
          <w:sz w:val="28"/>
          <w:szCs w:val="28"/>
        </w:rPr>
        <w:t> </w:t>
      </w:r>
      <w:r>
        <w:rPr>
          <w:rFonts w:cs="Times New Roman" w:hAnsi="Times New Roman" w:eastAsia="Times New Roman" w:ascii="Times New Roman"/>
          <w:b/>
          <w:spacing w:val="-7"/>
          <w:w w:val="100"/>
          <w:position w:val="-1"/>
          <w:sz w:val="28"/>
          <w:szCs w:val="28"/>
        </w:rPr>
        <w:t>(</w:t>
      </w:r>
      <w:r>
        <w:rPr>
          <w:rFonts w:cs="Times New Roman" w:hAnsi="Times New Roman" w:eastAsia="Times New Roman" w:ascii="Times New Roman"/>
          <w:b/>
          <w:spacing w:val="3"/>
          <w:w w:val="100"/>
          <w:position w:val="-1"/>
          <w:sz w:val="28"/>
          <w:szCs w:val="28"/>
        </w:rPr>
        <w:t>2</w:t>
      </w:r>
      <w:r>
        <w:rPr>
          <w:rFonts w:cs="Times New Roman" w:hAnsi="Times New Roman" w:eastAsia="Times New Roman" w:ascii="Times New Roman"/>
          <w:b/>
          <w:spacing w:val="0"/>
          <w:w w:val="100"/>
          <w:position w:val="-1"/>
          <w:sz w:val="28"/>
          <w:szCs w:val="28"/>
        </w:rPr>
        <w:t>)</w:t>
      </w:r>
      <w:r>
        <w:rPr>
          <w:rFonts w:cs="Times New Roman" w:hAnsi="Times New Roman" w:eastAsia="Times New Roman" w:ascii="Times New Roman"/>
          <w:spacing w:val="0"/>
          <w:w w:val="100"/>
          <w:position w:val="0"/>
          <w:sz w:val="28"/>
          <w:szCs w:val="28"/>
        </w:rPr>
      </w:r>
    </w:p>
    <w:p>
      <w:pPr>
        <w:rPr>
          <w:sz w:val="1"/>
          <w:szCs w:val="1"/>
        </w:rPr>
        <w:jc w:val="left"/>
        <w:spacing w:before="1" w:lineRule="exact" w:line="0"/>
      </w:pPr>
      <w:r>
        <w:rPr>
          <w:sz w:val="1"/>
          <w:szCs w:val="1"/>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15"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8"/>
            </w:pPr>
            <w:r>
              <w:rPr>
                <w:rFonts w:cs="Microsoft JhengHei" w:hAnsi="Microsoft JhengHei" w:eastAsia="Microsoft JhengHei" w:ascii="Microsoft Jheng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43"/>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1"/>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15"/>
                <w:szCs w:val="15"/>
              </w:rPr>
              <w:jc w:val="left"/>
              <w:spacing w:before="5" w:lineRule="exact" w:line="140"/>
            </w:pPr>
            <w:r>
              <w:rPr>
                <w:sz w:val="15"/>
                <w:szCs w:val="15"/>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46"/>
            </w:pPr>
            <w:r>
              <w:rPr>
                <w:rFonts w:cs="Microsoft JhengHei" w:hAnsi="Microsoft JhengHei" w:eastAsia="Microsoft JhengHei" w:ascii="Microsoft JhengHei"/>
                <w:spacing w:val="0"/>
                <w:w w:val="100"/>
                <w:sz w:val="18"/>
                <w:szCs w:val="18"/>
              </w:rPr>
              <w:t>大</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程序设计基础及语</w:t>
            </w:r>
            <w:r>
              <w:rPr>
                <w:rFonts w:cs="Microsoft JhengHei" w:hAnsi="Microsoft JhengHei" w:eastAsia="Microsoft JhengHei" w:ascii="Microsoft JhengHei"/>
                <w:spacing w:val="1"/>
                <w:w w:val="100"/>
                <w:position w:val="-2"/>
                <w:sz w:val="18"/>
                <w:szCs w:val="18"/>
              </w:rPr>
              <w:t>言</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19" w:lineRule="exact" w:line="260"/>
            </w:pPr>
            <w:r>
              <w:rPr>
                <w:sz w:val="26"/>
                <w:szCs w:val="26"/>
              </w:rPr>
            </w:r>
          </w:p>
          <w:p>
            <w:pPr>
              <w:rPr>
                <w:rFonts w:cs="Microsoft JhengHei" w:hAnsi="Microsoft JhengHei" w:eastAsia="Microsoft JhengHei" w:ascii="Microsoft JhengHei"/>
                <w:sz w:val="18"/>
                <w:szCs w:val="18"/>
              </w:rPr>
              <w:jc w:val="both"/>
              <w:spacing w:lineRule="auto" w:line="245"/>
              <w:ind w:left="42"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1"/>
                <w:szCs w:val="11"/>
              </w:rPr>
              <w:jc w:val="left"/>
              <w:spacing w:before="9" w:lineRule="exact" w:line="100"/>
            </w:pPr>
            <w:r>
              <w:rPr>
                <w:sz w:val="11"/>
                <w:szCs w:val="11"/>
              </w:rPr>
            </w:r>
          </w:p>
          <w:p>
            <w:pPr>
              <w:rPr>
                <w:rFonts w:cs="Microsoft JhengHei" w:hAnsi="Microsoft JhengHei" w:eastAsia="Microsoft JhengHei" w:ascii="Microsoft JhengHei"/>
                <w:sz w:val="18"/>
                <w:szCs w:val="18"/>
              </w:rPr>
              <w:jc w:val="both"/>
              <w:spacing w:lineRule="auto" w:line="245"/>
              <w:ind w:left="42" w:right="3"/>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程序设计基础及语</w:t>
            </w:r>
            <w:r>
              <w:rPr>
                <w:rFonts w:cs="Microsoft JhengHei" w:hAnsi="Microsoft JhengHei" w:eastAsia="Microsoft JhengHei" w:ascii="Microsoft JhengHei"/>
                <w:spacing w:val="1"/>
                <w:w w:val="100"/>
                <w:position w:val="-2"/>
                <w:sz w:val="18"/>
                <w:szCs w:val="18"/>
              </w:rPr>
              <w:t>言</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3</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离散结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离散结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数据结构基础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数字逻辑电路</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电子技术实验</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4"/>
                <w:w w:val="100"/>
                <w:position w:val="-2"/>
                <w:sz w:val="18"/>
                <w:szCs w:val="18"/>
              </w:rPr>
              <w:t>9</w:t>
            </w:r>
            <w:r>
              <w:rPr>
                <w:rFonts w:cs="Microsoft JhengHei" w:hAnsi="Microsoft JhengHei" w:eastAsia="Microsoft JhengHei" w:ascii="Microsoft JhengHei"/>
                <w:spacing w:val="0"/>
                <w:w w:val="100"/>
                <w:position w:val="-2"/>
                <w:sz w:val="18"/>
                <w:szCs w:val="18"/>
              </w:rPr>
              <w:t>系）</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信号与系统</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计算机组织与结构</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24" w:hRule="exact"/>
        </w:trPr>
        <w:tc>
          <w:tcPr>
            <w:tcW w:w="4770"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897"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400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5</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11</w:t>
            </w:r>
            <w:r>
              <w:rPr>
                <w:rFonts w:cs="Times New Roman" w:hAnsi="Times New Roman" w:eastAsia="Times New Roman" w:ascii="Times New Roman"/>
                <w:spacing w:val="0"/>
                <w:w w:val="100"/>
                <w:sz w:val="18"/>
                <w:szCs w:val="18"/>
              </w:rPr>
            </w: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7</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sz w:val="18"/>
                <w:szCs w:val="18"/>
              </w:rPr>
              <w:jc w:val="left"/>
              <w:spacing w:before="2" w:lineRule="exact" w:line="180"/>
            </w:pPr>
            <w:r>
              <w:rPr>
                <w:sz w:val="18"/>
                <w:szCs w:val="18"/>
              </w:rPr>
            </w:r>
          </w:p>
          <w:p>
            <w:pPr>
              <w:rPr>
                <w:rFonts w:cs="Microsoft JhengHei" w:hAnsi="Microsoft JhengHei" w:eastAsia="Microsoft JhengHei" w:ascii="Microsoft JhengHei"/>
                <w:sz w:val="18"/>
                <w:szCs w:val="18"/>
              </w:rPr>
              <w:jc w:val="both"/>
              <w:spacing w:lineRule="auto" w:line="248"/>
              <w:ind w:left="93" w:right="46"/>
            </w:pP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微型机系统与接口技术</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8"/>
                <w:szCs w:val="18"/>
              </w:rPr>
              <w:jc w:val="left"/>
              <w:spacing w:before="2" w:lineRule="exact" w:line="180"/>
            </w:pPr>
            <w:r>
              <w:rPr>
                <w:sz w:val="18"/>
                <w:szCs w:val="18"/>
              </w:rPr>
            </w:r>
          </w:p>
          <w:p>
            <w:pPr>
              <w:rPr>
                <w:rFonts w:cs="Microsoft JhengHei" w:hAnsi="Microsoft JhengHei" w:eastAsia="Microsoft JhengHei" w:ascii="Microsoft JhengHei"/>
                <w:sz w:val="18"/>
                <w:szCs w:val="18"/>
              </w:rPr>
              <w:jc w:val="both"/>
              <w:spacing w:lineRule="auto" w:line="251"/>
              <w:ind w:left="42"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0"/>
                <w:szCs w:val="10"/>
              </w:rPr>
              <w:jc w:val="left"/>
              <w:spacing w:before="6" w:lineRule="exact" w:line="100"/>
            </w:pPr>
            <w:r>
              <w:rPr>
                <w:sz w:val="10"/>
                <w:szCs w:val="10"/>
              </w:rPr>
            </w:r>
          </w:p>
          <w:p>
            <w:pPr>
              <w:rPr>
                <w:rFonts w:cs="Microsoft JhengHei" w:hAnsi="Microsoft JhengHei" w:eastAsia="Microsoft JhengHei" w:ascii="Microsoft JhengHei"/>
                <w:sz w:val="18"/>
                <w:szCs w:val="18"/>
              </w:rPr>
              <w:jc w:val="both"/>
              <w:spacing w:lineRule="auto" w:line="246"/>
              <w:ind w:left="42" w:right="3"/>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编译原</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双</w:t>
            </w:r>
            <w:r>
              <w:rPr>
                <w:rFonts w:cs="Times New Roman" w:hAnsi="Times New Roman" w:eastAsia="Times New Roman" w:ascii="Times New Roman"/>
                <w:spacing w:val="0"/>
                <w:w w:val="100"/>
                <w:sz w:val="18"/>
                <w:szCs w:val="18"/>
              </w:rPr>
              <w:t>)</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软件工程</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操作系</w:t>
            </w:r>
            <w:r>
              <w:rPr>
                <w:rFonts w:cs="Microsoft JhengHei" w:hAnsi="Microsoft JhengHei" w:eastAsia="Microsoft JhengHei" w:ascii="Microsoft JhengHei"/>
                <w:spacing w:val="1"/>
                <w:w w:val="100"/>
                <w:position w:val="-2"/>
                <w:sz w:val="18"/>
                <w:szCs w:val="18"/>
              </w:rPr>
              <w:t>统</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数据库原理</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计算机网络概</w:t>
            </w:r>
            <w:r>
              <w:rPr>
                <w:rFonts w:cs="Microsoft JhengHei" w:hAnsi="Microsoft JhengHei" w:eastAsia="Microsoft JhengHei" w:ascii="Microsoft JhengHei"/>
                <w:spacing w:val="1"/>
                <w:w w:val="100"/>
                <w:position w:val="-2"/>
                <w:sz w:val="18"/>
                <w:szCs w:val="18"/>
              </w:rPr>
              <w:t>论</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中</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6"/>
              <w:ind w:left="1897"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336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11</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75" w:type="dxa"/>
            <w:vMerge w:val="restart"/>
            <w:tcBorders>
              <w:top w:val="single" w:sz="4" w:space="0" w:color="000000"/>
              <w:left w:val="single" w:sz="4" w:space="0" w:color="000000"/>
              <w:right w:val="single" w:sz="4" w:space="0" w:color="000000"/>
            </w:tcBorders>
          </w:tcPr>
          <w:p>
            <w:pPr>
              <w:rPr>
                <w:sz w:val="12"/>
                <w:szCs w:val="12"/>
              </w:rPr>
              <w:jc w:val="left"/>
              <w:spacing w:before="2" w:lineRule="exact" w:line="120"/>
            </w:pPr>
            <w:r>
              <w:rPr>
                <w:sz w:val="12"/>
                <w:szCs w:val="12"/>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93" w:right="46"/>
            </w:pP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Times New Roman" w:hAnsi="Times New Roman" w:eastAsia="Times New Roman" w:ascii="Times New Roman"/>
                <w:spacing w:val="0"/>
                <w:w w:val="100"/>
                <w:sz w:val="18"/>
                <w:szCs w:val="18"/>
              </w:rPr>
              <w:t>V</w:t>
            </w:r>
            <w:r>
              <w:rPr>
                <w:rFonts w:cs="Times New Roman" w:hAnsi="Times New Roman" w:eastAsia="Times New Roman" w:ascii="Times New Roman"/>
                <w:spacing w:val="-2"/>
                <w:w w:val="100"/>
                <w:sz w:val="18"/>
                <w:szCs w:val="18"/>
              </w:rPr>
              <w:t>L</w:t>
            </w:r>
            <w:r>
              <w:rPr>
                <w:rFonts w:cs="Times New Roman" w:hAnsi="Times New Roman" w:eastAsia="Times New Roman" w:ascii="Times New Roman"/>
                <w:spacing w:val="1"/>
                <w:w w:val="100"/>
                <w:sz w:val="18"/>
                <w:szCs w:val="18"/>
              </w:rPr>
              <w:t>S</w:t>
            </w:r>
            <w:r>
              <w:rPr>
                <w:rFonts w:cs="Times New Roman" w:hAnsi="Times New Roman" w:eastAsia="Times New Roman" w:ascii="Times New Roman"/>
                <w:spacing w:val="-2"/>
                <w:w w:val="100"/>
                <w:sz w:val="18"/>
                <w:szCs w:val="18"/>
              </w:rPr>
              <w:t>I</w:t>
            </w:r>
            <w:r>
              <w:rPr>
                <w:rFonts w:cs="Microsoft JhengHei" w:hAnsi="Microsoft JhengHei" w:eastAsia="Microsoft JhengHei" w:ascii="Microsoft JhengHei"/>
                <w:spacing w:val="0"/>
                <w:w w:val="100"/>
                <w:sz w:val="18"/>
                <w:szCs w:val="18"/>
              </w:rPr>
              <w:t>设计基础（外系）</w:t>
            </w:r>
          </w:p>
        </w:tc>
        <w:tc>
          <w:tcPr>
            <w:tcW w:w="288" w:type="dxa"/>
            <w:vMerge w:val="restart"/>
            <w:tcBorders>
              <w:top w:val="single" w:sz="4" w:space="0" w:color="000000"/>
              <w:left w:val="single" w:sz="4" w:space="0" w:color="000000"/>
              <w:right w:val="single" w:sz="4" w:space="0" w:color="000000"/>
            </w:tcBorders>
          </w:tcPr>
          <w:p>
            <w:pPr>
              <w:rPr>
                <w:sz w:val="13"/>
                <w:szCs w:val="13"/>
              </w:rPr>
              <w:jc w:val="left"/>
              <w:spacing w:before="3" w:lineRule="exact" w:line="120"/>
            </w:pPr>
            <w:r>
              <w:rPr>
                <w:sz w:val="13"/>
                <w:szCs w:val="13"/>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spacing w:lineRule="auto" w:line="251"/>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三</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6" w:lineRule="auto" w:line="247"/>
              <w:ind w:left="-24" w:right="-21" w:hanging="4"/>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4</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通信原理（外系选课）</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自动控制原理</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数学建模与数学实验</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计算机新技术讲座</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160"/>
              <w:ind w:left="57"/>
            </w:pPr>
            <w:r>
              <w:rPr>
                <w:rFonts w:cs="Microsoft JhengHei" w:hAnsi="Microsoft JhengHei" w:eastAsia="Microsoft JhengHei" w:ascii="Microsoft JhengHei"/>
                <w:spacing w:val="0"/>
                <w:w w:val="100"/>
                <w:sz w:val="15"/>
                <w:szCs w:val="15"/>
              </w:rPr>
              <w:t>限</w:t>
            </w:r>
          </w:p>
          <w:p>
            <w:pPr>
              <w:rPr>
                <w:rFonts w:cs="Microsoft JhengHei" w:hAnsi="Microsoft JhengHei" w:eastAsia="Microsoft JhengHei" w:ascii="Microsoft JhengHei"/>
                <w:sz w:val="15"/>
                <w:szCs w:val="15"/>
              </w:rPr>
              <w:jc w:val="left"/>
              <w:spacing w:lineRule="exact" w:line="140"/>
              <w:ind w:left="57"/>
            </w:pPr>
            <w:r>
              <w:rPr>
                <w:rFonts w:cs="Microsoft JhengHei" w:hAnsi="Microsoft JhengHei" w:eastAsia="Microsoft JhengHei" w:ascii="Microsoft JhengHei"/>
                <w:spacing w:val="0"/>
                <w:w w:val="100"/>
                <w:sz w:val="15"/>
                <w:szCs w:val="15"/>
              </w:rPr>
              <w:t>选</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算法设计基础</w:t>
            </w:r>
          </w:p>
        </w:tc>
        <w:tc>
          <w:tcPr>
            <w:tcW w:w="288" w:type="dxa"/>
            <w:vMerge w:val="restart"/>
            <w:tcBorders>
              <w:top w:val="single" w:sz="4" w:space="0" w:color="000000"/>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4"/>
                <w:szCs w:val="14"/>
              </w:rPr>
              <w:jc w:val="left"/>
              <w:spacing w:before="1" w:lineRule="exact" w:line="140"/>
            </w:pPr>
            <w:r>
              <w:rPr>
                <w:sz w:val="14"/>
                <w:szCs w:val="14"/>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5"/>
              <w:ind w:left="42" w:right="3"/>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p>
          <w:p>
            <w:pPr>
              <w:rPr>
                <w:sz w:val="11"/>
                <w:szCs w:val="11"/>
              </w:rPr>
              <w:jc w:val="left"/>
              <w:spacing w:before="10" w:lineRule="exact" w:line="100"/>
            </w:pPr>
            <w:r>
              <w:rPr>
                <w:sz w:val="11"/>
                <w:szCs w:val="11"/>
              </w:rPr>
            </w:r>
          </w:p>
          <w:p>
            <w:pPr>
              <w:rPr>
                <w:rFonts w:cs="Microsoft JhengHei" w:hAnsi="Microsoft JhengHei" w:eastAsia="Microsoft JhengHei" w:ascii="Microsoft JhengHei"/>
                <w:sz w:val="18"/>
                <w:szCs w:val="18"/>
              </w:rPr>
              <w:jc w:val="both"/>
              <w:spacing w:lineRule="auto" w:line="245"/>
              <w:ind w:left="42" w:right="3"/>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可计算性理论</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信息及网络安全</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软件体系结构</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软件测试</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5"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网络工程与组网技术</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网络高级编程</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0" w:right="62"/>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信息检索技术</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7</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专业英语素质与技</w:t>
            </w:r>
            <w:r>
              <w:rPr>
                <w:rFonts w:cs="Microsoft JhengHei" w:hAnsi="Microsoft JhengHei" w:eastAsia="Microsoft JhengHei" w:ascii="Microsoft JhengHei"/>
                <w:spacing w:val="1"/>
                <w:w w:val="100"/>
                <w:position w:val="-2"/>
                <w:sz w:val="18"/>
                <w:szCs w:val="18"/>
              </w:rPr>
              <w:t>能</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数字信号处理</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Times New Roman" w:hAnsi="Times New Roman" w:eastAsia="Times New Roman" w:ascii="Times New Roman"/>
                <w:spacing w:val="2"/>
                <w:w w:val="100"/>
                <w:position w:val="-2"/>
                <w:sz w:val="18"/>
                <w:szCs w:val="18"/>
              </w:rPr>
              <w:t>J</w:t>
            </w:r>
            <w:r>
              <w:rPr>
                <w:rFonts w:cs="Times New Roman" w:hAnsi="Times New Roman" w:eastAsia="Times New Roman" w:ascii="Times New Roman"/>
                <w:spacing w:val="0"/>
                <w:w w:val="100"/>
                <w:position w:val="-2"/>
                <w:sz w:val="18"/>
                <w:szCs w:val="18"/>
              </w:rPr>
              <w:t>A</w:t>
            </w:r>
            <w:r>
              <w:rPr>
                <w:rFonts w:cs="Times New Roman" w:hAnsi="Times New Roman" w:eastAsia="Times New Roman" w:ascii="Times New Roman"/>
                <w:spacing w:val="-1"/>
                <w:w w:val="100"/>
                <w:position w:val="-2"/>
                <w:sz w:val="18"/>
                <w:szCs w:val="18"/>
              </w:rPr>
              <w:t>V</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设计模式</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嵌入式系统设计</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计算机系统结构</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6"/>
              <w:ind w:left="1897"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3"/>
                <w:szCs w:val="13"/>
              </w:rPr>
              <w:jc w:val="left"/>
              <w:spacing w:before="8" w:lineRule="exact" w:line="120"/>
            </w:pPr>
            <w:r>
              <w:rPr>
                <w:sz w:val="13"/>
                <w:szCs w:val="13"/>
              </w:rPr>
            </w:r>
          </w:p>
          <w:p>
            <w:pPr>
              <w:rPr>
                <w:rFonts w:cs="Times New Roman" w:hAnsi="Times New Roman" w:eastAsia="Times New Roman" w:ascii="Times New Roman"/>
                <w:sz w:val="16"/>
                <w:szCs w:val="16"/>
              </w:rPr>
              <w:jc w:val="left"/>
              <w:ind w:left="6" w:right="-37"/>
            </w:pPr>
            <w:r>
              <w:rPr>
                <w:rFonts w:cs="Times New Roman" w:hAnsi="Times New Roman" w:eastAsia="Times New Roman" w:ascii="Times New Roman"/>
                <w:spacing w:val="0"/>
                <w:w w:val="100"/>
                <w:sz w:val="16"/>
                <w:szCs w:val="16"/>
              </w:rPr>
              <w:t>2896</w:t>
            </w:r>
            <w:r>
              <w:rPr>
                <w:rFonts w:cs="Times New Roman" w:hAnsi="Times New Roman" w:eastAsia="Times New Roman" w:ascii="Times New Roman"/>
                <w:spacing w:val="0"/>
                <w:w w:val="100"/>
                <w:sz w:val="16"/>
                <w:szCs w:val="16"/>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sectPr>
          <w:pgSz w:w="11920" w:h="16860"/>
          <w:pgMar w:top="1360" w:bottom="280" w:left="960" w:right="960"/>
        </w:sectPr>
      </w:pPr>
    </w:p>
    <w:p>
      <w:pPr>
        <w:rPr>
          <w:rFonts w:cs="Times New Roman" w:hAnsi="Times New Roman" w:eastAsia="Times New Roman" w:ascii="Times New Roman"/>
          <w:sz w:val="28"/>
          <w:szCs w:val="28"/>
        </w:rPr>
        <w:jc w:val="center"/>
        <w:spacing w:lineRule="exact" w:line="400"/>
        <w:ind w:left="3313" w:right="3306"/>
      </w:pPr>
      <w:r>
        <w:rPr>
          <w:rFonts w:cs="Microsoft JhengHei" w:hAnsi="Microsoft JhengHei" w:eastAsia="Microsoft JhengHei" w:ascii="Microsoft JhengHei"/>
          <w:spacing w:val="0"/>
          <w:w w:val="100"/>
          <w:position w:val="-1"/>
          <w:sz w:val="28"/>
          <w:szCs w:val="28"/>
        </w:rPr>
        <w:t>指</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导</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性</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教</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学</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计</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划</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11"/>
          <w:w w:val="100"/>
          <w:position w:val="-1"/>
          <w:sz w:val="28"/>
          <w:szCs w:val="28"/>
        </w:rPr>
        <w:t> </w:t>
      </w:r>
      <w:r>
        <w:rPr>
          <w:rFonts w:cs="Times New Roman" w:hAnsi="Times New Roman" w:eastAsia="Times New Roman" w:ascii="Times New Roman"/>
          <w:b/>
          <w:spacing w:val="-7"/>
          <w:w w:val="100"/>
          <w:position w:val="-1"/>
          <w:sz w:val="28"/>
          <w:szCs w:val="28"/>
        </w:rPr>
        <w:t>(</w:t>
      </w:r>
      <w:r>
        <w:rPr>
          <w:rFonts w:cs="Times New Roman" w:hAnsi="Times New Roman" w:eastAsia="Times New Roman" w:ascii="Times New Roman"/>
          <w:b/>
          <w:spacing w:val="3"/>
          <w:w w:val="100"/>
          <w:position w:val="-1"/>
          <w:sz w:val="28"/>
          <w:szCs w:val="28"/>
        </w:rPr>
        <w:t>3</w:t>
      </w:r>
      <w:r>
        <w:rPr>
          <w:rFonts w:cs="Times New Roman" w:hAnsi="Times New Roman" w:eastAsia="Times New Roman" w:ascii="Times New Roman"/>
          <w:b/>
          <w:spacing w:val="0"/>
          <w:w w:val="100"/>
          <w:position w:val="-1"/>
          <w:sz w:val="28"/>
          <w:szCs w:val="28"/>
        </w:rPr>
        <w:t>)</w:t>
      </w:r>
      <w:r>
        <w:rPr>
          <w:rFonts w:cs="Times New Roman" w:hAnsi="Times New Roman" w:eastAsia="Times New Roman" w:ascii="Times New Roman"/>
          <w:spacing w:val="0"/>
          <w:w w:val="100"/>
          <w:position w:val="0"/>
          <w:sz w:val="28"/>
          <w:szCs w:val="28"/>
        </w:rPr>
      </w:r>
    </w:p>
    <w:p>
      <w:pPr>
        <w:rPr>
          <w:sz w:val="1"/>
          <w:szCs w:val="1"/>
        </w:rPr>
        <w:jc w:val="left"/>
        <w:spacing w:before="1" w:lineRule="exact" w:line="0"/>
      </w:pPr>
      <w:r>
        <w:rPr>
          <w:sz w:val="1"/>
          <w:szCs w:val="1"/>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375"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93"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15"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8"/>
            </w:pPr>
            <w:r>
              <w:rPr>
                <w:rFonts w:cs="Microsoft JhengHei" w:hAnsi="Microsoft JhengHei" w:eastAsia="Microsoft JhengHei" w:ascii="Microsoft Jheng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43"/>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75"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77"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1"/>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9" w:type="dxa"/>
            <w:vMerge w:val=""/>
            <w:tcBorders>
              <w:left w:val="single" w:sz="4" w:space="0" w:color="000000"/>
              <w:right w:val="single" w:sz="4" w:space="0" w:color="000000"/>
            </w:tcBorders>
          </w:tcPr>
          <w:p/>
        </w:tc>
        <w:tc>
          <w:tcPr>
            <w:tcW w:w="281" w:type="dxa"/>
            <w:vMerge w:val=""/>
            <w:tcBorders>
              <w:left w:val="single" w:sz="4" w:space="0" w:color="000000"/>
              <w:right w:val="single" w:sz="4" w:space="0" w:color="000000"/>
            </w:tcBorders>
          </w:tcPr>
          <w:p/>
        </w:tc>
      </w:tr>
      <w:tr>
        <w:trPr>
          <w:trHeight w:val="958" w:hRule="exact"/>
        </w:trPr>
        <w:tc>
          <w:tcPr>
            <w:tcW w:w="375"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9" w:type="dxa"/>
            <w:vMerge w:val=""/>
            <w:tcBorders>
              <w:left w:val="single" w:sz="4" w:space="0" w:color="000000"/>
              <w:bottom w:val="single" w:sz="4" w:space="0" w:color="000000"/>
              <w:right w:val="single" w:sz="4" w:space="0" w:color="000000"/>
            </w:tcBorders>
          </w:tcPr>
          <w:p/>
        </w:tc>
        <w:tc>
          <w:tcPr>
            <w:tcW w:w="281" w:type="dxa"/>
            <w:vMerge w:val=""/>
            <w:tcBorders>
              <w:left w:val="single" w:sz="4" w:space="0" w:color="000000"/>
              <w:bottom w:val="single" w:sz="4" w:space="0" w:color="000000"/>
              <w:right w:val="single" w:sz="4" w:space="0" w:color="000000"/>
            </w:tcBorders>
          </w:tcPr>
          <w:p/>
        </w:tc>
      </w:tr>
      <w:tr>
        <w:trPr>
          <w:trHeight w:val="649" w:hRule="exact"/>
        </w:trPr>
        <w:tc>
          <w:tcPr>
            <w:tcW w:w="37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13" w:lineRule="exact" w:line="260"/>
            </w:pPr>
            <w:r>
              <w:rPr>
                <w:sz w:val="26"/>
                <w:szCs w:val="26"/>
              </w:rPr>
            </w:r>
          </w:p>
          <w:p>
            <w:pPr>
              <w:rPr>
                <w:rFonts w:cs="Microsoft JhengHei" w:hAnsi="Microsoft JhengHei" w:eastAsia="Microsoft JhengHei" w:ascii="Microsoft JhengHei"/>
                <w:sz w:val="18"/>
                <w:szCs w:val="18"/>
              </w:rPr>
              <w:jc w:val="both"/>
              <w:spacing w:lineRule="auto" w:line="248"/>
              <w:ind w:left="93" w:right="46"/>
            </w:pP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列</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题</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研</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量子信息与量子计算中若干问题解决方</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18"/>
                <w:szCs w:val="18"/>
              </w:rPr>
              <w:jc w:val="left"/>
              <w:spacing w:before="15"/>
              <w:ind w:left="6"/>
            </w:pPr>
            <w:r>
              <w:rPr>
                <w:rFonts w:cs="Microsoft JhengHei" w:hAnsi="Microsoft JhengHei" w:eastAsia="Microsoft JhengHei" w:ascii="Microsoft JhengHei"/>
                <w:spacing w:val="0"/>
                <w:w w:val="100"/>
                <w:sz w:val="18"/>
                <w:szCs w:val="18"/>
              </w:rPr>
              <w:t>案</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1"/>
                <w:w w:val="100"/>
                <w:sz w:val="18"/>
                <w:szCs w:val="18"/>
              </w:rPr>
              <w:t>研</w:t>
            </w: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2" w:lineRule="exact" w:line="280"/>
            </w:pPr>
            <w:r>
              <w:rPr>
                <w:sz w:val="28"/>
                <w:szCs w:val="28"/>
              </w:rPr>
            </w:r>
          </w:p>
          <w:p>
            <w:pPr>
              <w:rPr>
                <w:rFonts w:cs="Microsoft JhengHei" w:hAnsi="Microsoft JhengHei" w:eastAsia="Microsoft JhengHei" w:ascii="Microsoft JhengHei"/>
                <w:sz w:val="18"/>
                <w:szCs w:val="18"/>
              </w:rPr>
              <w:jc w:val="left"/>
              <w:spacing w:lineRule="auto" w:line="251"/>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81" w:right="72"/>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2"/>
                <w:szCs w:val="22"/>
              </w:rPr>
              <w:jc w:val="left"/>
              <w:spacing w:before="13" w:lineRule="exact" w:line="220"/>
            </w:pPr>
            <w:r>
              <w:rPr>
                <w:sz w:val="22"/>
                <w:szCs w:val="22"/>
              </w:rPr>
            </w:r>
          </w:p>
          <w:p>
            <w:pPr>
              <w:rPr>
                <w:rFonts w:cs="Microsoft JhengHei" w:hAnsi="Microsoft JhengHei" w:eastAsia="Microsoft JhengHei" w:ascii="Microsoft JhengHei"/>
                <w:sz w:val="15"/>
                <w:szCs w:val="15"/>
              </w:rPr>
              <w:jc w:val="center"/>
              <w:spacing w:lineRule="auto" w:line="296"/>
              <w:ind w:left="1" w:right="5" w:hanging="4"/>
            </w:pPr>
            <w:r>
              <w:rPr>
                <w:rFonts w:cs="Microsoft JhengHei" w:hAnsi="Microsoft JhengHei" w:eastAsia="Microsoft JhengHei" w:ascii="Microsoft JhengHei"/>
                <w:spacing w:val="0"/>
                <w:w w:val="100"/>
                <w:sz w:val="15"/>
                <w:szCs w:val="15"/>
              </w:rPr>
              <w:t>任</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选</w:t>
            </w:r>
            <w:r>
              <w:rPr>
                <w:rFonts w:cs="Times New Roman" w:hAnsi="Times New Roman" w:eastAsia="Times New Roman" w:ascii="Times New Roman"/>
                <w:spacing w:val="0"/>
                <w:w w:val="100"/>
                <w:sz w:val="15"/>
                <w:szCs w:val="15"/>
              </w:rPr>
              <w:t>1</w:t>
            </w:r>
            <w:r>
              <w:rPr>
                <w:rFonts w:cs="Times New Roman" w:hAnsi="Times New Roman" w:eastAsia="Times New Roman" w:ascii="Times New Roman"/>
                <w:spacing w:val="0"/>
                <w:w w:val="100"/>
                <w:sz w:val="15"/>
                <w:szCs w:val="15"/>
              </w:rPr>
              <w:t> </w:t>
            </w:r>
            <w:r>
              <w:rPr>
                <w:rFonts w:cs="Microsoft JhengHei" w:hAnsi="Microsoft JhengHei" w:eastAsia="Microsoft JhengHei" w:ascii="Microsoft JhengHei"/>
                <w:spacing w:val="0"/>
                <w:w w:val="100"/>
                <w:sz w:val="15"/>
                <w:szCs w:val="15"/>
              </w:rPr>
              <w:t>学</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图像处理及其应用介</w:t>
            </w:r>
            <w:r>
              <w:rPr>
                <w:rFonts w:cs="Microsoft JhengHei" w:hAnsi="Microsoft JhengHei" w:eastAsia="Microsoft JhengHei" w:ascii="Microsoft JhengHei"/>
                <w:spacing w:val="1"/>
                <w:w w:val="100"/>
                <w:sz w:val="18"/>
                <w:szCs w:val="18"/>
              </w:rPr>
              <w:t>绍</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4</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互联网的治</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5</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数据管理技术及其应</w:t>
            </w:r>
            <w:r>
              <w:rPr>
                <w:rFonts w:cs="Microsoft JhengHei" w:hAnsi="Microsoft JhengHei" w:eastAsia="Microsoft JhengHei" w:ascii="Microsoft JhengHei"/>
                <w:spacing w:val="1"/>
                <w:w w:val="100"/>
                <w:position w:val="-2"/>
                <w:sz w:val="18"/>
                <w:szCs w:val="18"/>
              </w:rPr>
              <w:t>用</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组合数</w:t>
            </w:r>
            <w:r>
              <w:rPr>
                <w:rFonts w:cs="Microsoft JhengHei" w:hAnsi="Microsoft JhengHei" w:eastAsia="Microsoft JhengHei" w:ascii="Microsoft JhengHei"/>
                <w:spacing w:val="1"/>
                <w:w w:val="100"/>
                <w:position w:val="-2"/>
                <w:sz w:val="18"/>
                <w:szCs w:val="18"/>
              </w:rPr>
              <w:t>学</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1" w:lineRule="exact" w:line="240"/>
            </w:pPr>
            <w:r>
              <w:rPr>
                <w:sz w:val="24"/>
                <w:szCs w:val="24"/>
              </w:rPr>
            </w:r>
          </w:p>
          <w:p>
            <w:pPr>
              <w:rPr>
                <w:rFonts w:cs="Microsoft JhengHei" w:hAnsi="Microsoft JhengHei" w:eastAsia="Microsoft JhengHei" w:ascii="Microsoft JhengHei"/>
                <w:sz w:val="18"/>
                <w:szCs w:val="18"/>
              </w:rPr>
              <w:jc w:val="left"/>
              <w:spacing w:lineRule="auto" w:line="251"/>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四</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center"/>
              <w:spacing w:lineRule="auto" w:line="247"/>
              <w:ind w:left="-24" w:right="-21" w:hanging="4"/>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8</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运筹</w:t>
            </w:r>
            <w:r>
              <w:rPr>
                <w:rFonts w:cs="Microsoft JhengHei" w:hAnsi="Microsoft JhengHei" w:eastAsia="Microsoft JhengHei" w:ascii="Microsoft JhengHei"/>
                <w:spacing w:val="1"/>
                <w:w w:val="100"/>
                <w:position w:val="-2"/>
                <w:sz w:val="18"/>
                <w:szCs w:val="18"/>
              </w:rPr>
              <w:t>学</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高级数据结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数字图像处</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计算机图形</w:t>
            </w:r>
            <w:r>
              <w:rPr>
                <w:rFonts w:cs="Microsoft JhengHei" w:hAnsi="Microsoft JhengHei" w:eastAsia="Microsoft JhengHei" w:ascii="Microsoft JhengHei"/>
                <w:spacing w:val="1"/>
                <w:w w:val="100"/>
                <w:sz w:val="18"/>
                <w:szCs w:val="18"/>
              </w:rPr>
              <w:t>学</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模式识</w:t>
            </w:r>
            <w:r>
              <w:rPr>
                <w:rFonts w:cs="Microsoft JhengHei" w:hAnsi="Microsoft JhengHei" w:eastAsia="Microsoft JhengHei" w:ascii="Microsoft JhengHei"/>
                <w:spacing w:val="1"/>
                <w:w w:val="100"/>
                <w:position w:val="-2"/>
                <w:sz w:val="18"/>
                <w:szCs w:val="18"/>
              </w:rPr>
              <w:t>别</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人工智</w:t>
            </w:r>
            <w:r>
              <w:rPr>
                <w:rFonts w:cs="Microsoft JhengHei" w:hAnsi="Microsoft JhengHei" w:eastAsia="Microsoft JhengHei" w:ascii="Microsoft JhengHei"/>
                <w:spacing w:val="1"/>
                <w:w w:val="100"/>
                <w:position w:val="-2"/>
                <w:sz w:val="18"/>
                <w:szCs w:val="18"/>
              </w:rPr>
              <w:t>能</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多媒体技</w:t>
            </w:r>
            <w:r>
              <w:rPr>
                <w:rFonts w:cs="Microsoft JhengHei" w:hAnsi="Microsoft JhengHei" w:eastAsia="Microsoft JhengHei" w:ascii="Microsoft JhengHei"/>
                <w:spacing w:val="1"/>
                <w:w w:val="100"/>
                <w:position w:val="-2"/>
                <w:sz w:val="18"/>
                <w:szCs w:val="18"/>
              </w:rPr>
              <w:t>术</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分布式系统设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网络</w:t>
            </w:r>
            <w:r>
              <w:rPr>
                <w:rFonts w:cs="Microsoft JhengHei" w:hAnsi="Microsoft JhengHei" w:eastAsia="Microsoft JhengHei" w:ascii="Microsoft JhengHei"/>
                <w:spacing w:val="1"/>
                <w:w w:val="100"/>
                <w:sz w:val="18"/>
                <w:szCs w:val="18"/>
              </w:rPr>
              <w:t>及</w:t>
            </w:r>
            <w:r>
              <w:rPr>
                <w:rFonts w:cs="Times New Roman" w:hAnsi="Times New Roman" w:eastAsia="Times New Roman" w:ascii="Times New Roman"/>
                <w:spacing w:val="3"/>
                <w:w w:val="100"/>
                <w:sz w:val="18"/>
                <w:szCs w:val="18"/>
              </w:rPr>
              <w:t>W</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应用基础</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双</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英</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分布计算新技术</w:t>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分布式智能与社会网</w:t>
            </w:r>
            <w:r>
              <w:rPr>
                <w:rFonts w:cs="Microsoft JhengHei" w:hAnsi="Microsoft JhengHei" w:eastAsia="Microsoft JhengHei" w:ascii="Microsoft JhengHei"/>
                <w:spacing w:val="1"/>
                <w:w w:val="100"/>
                <w:position w:val="-2"/>
                <w:sz w:val="18"/>
                <w:szCs w:val="18"/>
              </w:rPr>
              <w:t>络</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2" w:hRule="exact"/>
        </w:trPr>
        <w:tc>
          <w:tcPr>
            <w:tcW w:w="4770"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897"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9" w:right="133"/>
            </w:pPr>
            <w:r>
              <w:rPr>
                <w:rFonts w:cs="Times New Roman" w:hAnsi="Times New Roman" w:eastAsia="Times New Roman" w:ascii="Times New Roman"/>
                <w:spacing w:val="0"/>
                <w:w w:val="100"/>
                <w:sz w:val="18"/>
                <w:szCs w:val="18"/>
              </w:rPr>
              <w:t>9</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75"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before="37"/>
              <w:ind w:left="93" w:right="46"/>
            </w:pP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节</w:t>
            </w:r>
          </w:p>
          <w:p>
            <w:pPr>
              <w:rPr>
                <w:rFonts w:cs="Microsoft JhengHei" w:hAnsi="Microsoft JhengHei" w:eastAsia="Microsoft JhengHei" w:ascii="Microsoft JhengHei"/>
                <w:sz w:val="18"/>
                <w:szCs w:val="18"/>
              </w:rPr>
              <w:jc w:val="both"/>
              <w:spacing w:before="9" w:lineRule="exact" w:line="300"/>
              <w:ind w:left="93" w:right="46"/>
            </w:pP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含</w:t>
            </w:r>
          </w:p>
          <w:p>
            <w:pPr>
              <w:rPr>
                <w:rFonts w:cs="Microsoft JhengHei" w:hAnsi="Microsoft JhengHei" w:eastAsia="Microsoft JhengHei" w:ascii="Microsoft JhengHei"/>
                <w:sz w:val="18"/>
                <w:szCs w:val="18"/>
              </w:rPr>
              <w:jc w:val="both"/>
              <w:spacing w:lineRule="exact" w:line="280"/>
              <w:ind w:left="93" w:right="66"/>
            </w:pPr>
            <w:r>
              <w:rPr>
                <w:rFonts w:cs="Microsoft JhengHei" w:hAnsi="Microsoft JhengHei" w:eastAsia="Microsoft JhengHei" w:ascii="Microsoft JhengHei"/>
                <w:spacing w:val="0"/>
                <w:w w:val="100"/>
                <w:position w:val="-1"/>
                <w:sz w:val="18"/>
                <w:szCs w:val="18"/>
              </w:rPr>
              <w:t>课</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center"/>
              <w:spacing w:lineRule="auto" w:line="242"/>
              <w:ind w:left="-17" w:right="-24" w:hanging="6"/>
            </w:pP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9"/>
            </w:pPr>
            <w:r>
              <w:rPr>
                <w:rFonts w:cs="Times New Roman" w:hAnsi="Times New Roman" w:eastAsia="Times New Roman" w:ascii="Times New Roman"/>
                <w:spacing w:val="0"/>
                <w:w w:val="100"/>
                <w:sz w:val="18"/>
                <w:szCs w:val="18"/>
              </w:rPr>
              <w:t>-</w:t>
            </w:r>
          </w:p>
        </w:tc>
        <w:tc>
          <w:tcPr>
            <w:tcW w:w="28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16" w:lineRule="exact" w:line="200"/>
            </w:pPr>
            <w:r>
              <w:rPr>
                <w:sz w:val="20"/>
                <w:szCs w:val="20"/>
              </w:rPr>
            </w:r>
          </w:p>
          <w:p>
            <w:pPr>
              <w:rPr>
                <w:rFonts w:cs="Microsoft JhengHei" w:hAnsi="Microsoft JhengHei" w:eastAsia="Microsoft JhengHei" w:ascii="Microsoft JhengHei"/>
                <w:sz w:val="18"/>
                <w:szCs w:val="18"/>
              </w:rPr>
              <w:jc w:val="left"/>
              <w:spacing w:lineRule="auto" w:line="245"/>
              <w:ind w:left="-1" w:right="46"/>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rFonts w:cs="Times New Roman" w:hAnsi="Times New Roman" w:eastAsia="Times New Roman" w:ascii="Times New Roman"/>
                <w:sz w:val="18"/>
                <w:szCs w:val="18"/>
              </w:rPr>
              <w:jc w:val="left"/>
              <w:spacing w:before="97"/>
              <w:ind w:left="-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p>
            <w:pPr>
              <w:rPr>
                <w:rFonts w:cs="Microsoft JhengHei" w:hAnsi="Microsoft JhengHei" w:eastAsia="Microsoft JhengHei" w:ascii="Microsoft JhengHei"/>
                <w:sz w:val="18"/>
                <w:szCs w:val="18"/>
              </w:rPr>
              <w:jc w:val="left"/>
              <w:spacing w:before="9" w:lineRule="exact" w:line="300"/>
              <w:ind w:left="-1" w:right="-40"/>
            </w:pPr>
            <w:r>
              <w:rPr>
                <w:rFonts w:cs="Times New Roman" w:hAnsi="Times New Roman" w:eastAsia="Times New Roman" w:ascii="Times New Roman"/>
                <w:spacing w:val="-4"/>
                <w:w w:val="100"/>
                <w:sz w:val="18"/>
                <w:szCs w:val="18"/>
              </w:rPr>
              <w:t>5</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语言课程设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软件实</w:t>
            </w:r>
            <w:r>
              <w:rPr>
                <w:rFonts w:cs="Microsoft JhengHei" w:hAnsi="Microsoft JhengHei" w:eastAsia="Microsoft JhengHei" w:ascii="Microsoft JhengHei"/>
                <w:spacing w:val="1"/>
                <w:w w:val="100"/>
                <w:sz w:val="18"/>
                <w:szCs w:val="18"/>
              </w:rPr>
              <w:t>践</w:t>
            </w:r>
            <w:r>
              <w:rPr>
                <w:rFonts w:cs="Times New Roman" w:hAnsi="Times New Roman" w:eastAsia="Times New Roman" w:ascii="Times New Roman"/>
                <w:spacing w:val="0"/>
                <w:w w:val="100"/>
                <w:sz w:val="18"/>
                <w:szCs w:val="18"/>
              </w:rPr>
              <w:t>1</w:t>
            </w:r>
          </w:p>
        </w:tc>
        <w:tc>
          <w:tcPr>
            <w:tcW w:w="432" w:type="dxa"/>
            <w:tcBorders>
              <w:top w:val="single" w:sz="4" w:space="0" w:color="000000"/>
              <w:left w:val="single" w:sz="4" w:space="0" w:color="000000"/>
              <w:bottom w:val="single" w:sz="4" w:space="0" w:color="000000"/>
              <w:right w:val="single" w:sz="4" w:space="0" w:color="000000"/>
            </w:tcBorders>
          </w:tcP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硬件实</w:t>
            </w:r>
            <w:r>
              <w:rPr>
                <w:rFonts w:cs="Microsoft JhengHei" w:hAnsi="Microsoft JhengHei" w:eastAsia="Microsoft JhengHei" w:ascii="Microsoft JhengHei"/>
                <w:spacing w:val="1"/>
                <w:w w:val="100"/>
                <w:sz w:val="18"/>
                <w:szCs w:val="18"/>
              </w:rPr>
              <w:t>验</w:t>
            </w:r>
            <w:r>
              <w:rPr>
                <w:rFonts w:cs="Times New Roman" w:hAnsi="Times New Roman" w:eastAsia="Times New Roman" w:ascii="Times New Roman"/>
                <w:spacing w:val="0"/>
                <w:w w:val="100"/>
                <w:sz w:val="18"/>
                <w:szCs w:val="18"/>
              </w:rPr>
              <w:t>2</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8" w:right="69"/>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编译原理课程设计</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7" w:right="68"/>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w:t>
            </w:r>
            <w:r>
              <w:rPr>
                <w:rFonts w:cs="Microsoft JhengHei" w:hAnsi="Microsoft JhengHei" w:eastAsia="Microsoft JhengHei" w:ascii="Microsoft JhengHei"/>
                <w:spacing w:val="1"/>
                <w:w w:val="100"/>
                <w:position w:val="-2"/>
                <w:sz w:val="18"/>
                <w:szCs w:val="18"/>
              </w:rPr>
              <w:t>机</w:t>
            </w:r>
            <w:r>
              <w:rPr>
                <w:rFonts w:cs="Microsoft JhengHei" w:hAnsi="Microsoft JhengHei" w:eastAsia="Microsoft JhengHei" w:ascii="Microsoft JhengHei"/>
                <w:spacing w:val="0"/>
                <w:w w:val="100"/>
                <w:position w:val="-2"/>
                <w:sz w:val="18"/>
                <w:szCs w:val="18"/>
              </w:rPr>
              <w:t>网络课程设计</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6" w:right="67"/>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数据库系统课程设计</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65"/>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24"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计算机系统综合课程设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56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63"/>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1" w:hRule="exact"/>
        </w:trPr>
        <w:tc>
          <w:tcPr>
            <w:tcW w:w="375"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毕业设计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8</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8</w:t>
            </w: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right w:val="single" w:sz="4" w:space="0" w:color="000000"/>
            </w:tcBorders>
          </w:tcPr>
          <w:p/>
        </w:tc>
      </w:tr>
      <w:tr>
        <w:trPr>
          <w:trHeight w:val="332" w:hRule="exact"/>
        </w:trPr>
        <w:tc>
          <w:tcPr>
            <w:tcW w:w="375"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课外实践</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35"/>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9" w:right="70"/>
            </w:pPr>
            <w:r>
              <w:rPr>
                <w:rFonts w:cs="Times New Roman" w:hAnsi="Times New Roman" w:eastAsia="Times New Roman" w:ascii="Times New Roman"/>
                <w:spacing w:val="0"/>
                <w:w w:val="100"/>
                <w:sz w:val="18"/>
                <w:szCs w:val="18"/>
              </w:rPr>
              <w:t>-</w:t>
            </w:r>
          </w:p>
        </w:tc>
        <w:tc>
          <w:tcPr>
            <w:tcW w:w="281" w:type="dxa"/>
            <w:vMerge w:val=""/>
            <w:tcBorders>
              <w:left w:val="single" w:sz="4" w:space="0" w:color="000000"/>
              <w:bottom w:val="single" w:sz="4" w:space="0" w:color="000000"/>
              <w:right w:val="single" w:sz="4" w:space="0" w:color="000000"/>
            </w:tcBorders>
          </w:tcPr>
          <w:p/>
        </w:tc>
      </w:tr>
      <w:tr>
        <w:trPr>
          <w:trHeight w:val="331" w:hRule="exact"/>
        </w:trPr>
        <w:tc>
          <w:tcPr>
            <w:tcW w:w="4770"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97"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104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116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8</w:t>
            </w:r>
          </w:p>
        </w:tc>
        <w:tc>
          <w:tcPr>
            <w:tcW w:w="289"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r>
    </w:tbl>
    <w:p>
      <w:pPr>
        <w:sectPr>
          <w:pgSz w:w="11920" w:h="16860"/>
          <w:pgMar w:top="1360" w:bottom="280" w:left="960" w:right="960"/>
        </w:sectPr>
      </w:pPr>
    </w:p>
    <w:p>
      <w:pPr>
        <w:rPr>
          <w:rFonts w:cs="Microsoft JhengHei" w:hAnsi="Microsoft JhengHei" w:eastAsia="Microsoft JhengHei" w:ascii="Microsoft JhengHei"/>
          <w:sz w:val="28"/>
          <w:szCs w:val="28"/>
        </w:rPr>
        <w:jc w:val="left"/>
        <w:spacing w:lineRule="exact" w:line="360"/>
        <w:ind w:left="2678"/>
      </w:pPr>
      <w:r>
        <w:rPr>
          <w:rFonts w:cs="Microsoft JhengHei" w:hAnsi="Microsoft JhengHei" w:eastAsia="Microsoft JhengHei" w:ascii="Microsoft JhengHei"/>
          <w:spacing w:val="0"/>
          <w:w w:val="100"/>
          <w:position w:val="-3"/>
          <w:sz w:val="28"/>
          <w:szCs w:val="28"/>
        </w:rPr>
        <w:t>指</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导</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性</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教</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学</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计</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划</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5"/>
          <w:w w:val="100"/>
          <w:position w:val="-3"/>
          <w:sz w:val="28"/>
          <w:szCs w:val="28"/>
        </w:rPr>
        <w:t> </w:t>
      </w:r>
      <w:r>
        <w:rPr>
          <w:rFonts w:cs="Microsoft JhengHei" w:hAnsi="Microsoft JhengHei" w:eastAsia="Microsoft JhengHei" w:ascii="Microsoft JhengHei"/>
          <w:spacing w:val="0"/>
          <w:w w:val="100"/>
          <w:position w:val="-3"/>
          <w:sz w:val="28"/>
          <w:szCs w:val="28"/>
        </w:rPr>
        <w:t>（短</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学</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期）</w:t>
      </w:r>
      <w:r>
        <w:rPr>
          <w:rFonts w:cs="Microsoft JhengHei" w:hAnsi="Microsoft JhengHei" w:eastAsia="Microsoft JhengHei" w:ascii="Microsoft Jheng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05" w:type="dxa"/>
        <w:tblLayout w:type="fixed"/>
        <w:tblCellMar>
          <w:top w:w="0" w:type="dxa"/>
          <w:left w:w="0" w:type="dxa"/>
          <w:bottom w:w="0" w:type="dxa"/>
          <w:right w:w="0" w:type="dxa"/>
        </w:tblCellMar>
      </w:tblPr>
      <w:tblGrid/>
      <w:tr>
        <w:trPr>
          <w:trHeight w:val="331" w:hRule="exact"/>
        </w:trPr>
        <w:tc>
          <w:tcPr>
            <w:tcW w:w="10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302" w:right="255"/>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928"/>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1" w:right="-40"/>
            </w:pPr>
            <w:r>
              <w:rPr>
                <w:rFonts w:cs="Microsoft JhengHei" w:hAnsi="Microsoft JhengHei" w:eastAsia="Microsoft JhengHei" w:ascii="Microsoft Jheng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14"/>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10"/>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10"/>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21" w:right="-26"/>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78" w:right="32"/>
            </w:pPr>
            <w:r>
              <w:rPr>
                <w:rFonts w:cs="Microsoft JhengHei" w:hAnsi="Microsoft JhengHei" w:eastAsia="Microsoft JhengHei" w:ascii="Microsoft JhengHei"/>
                <w:spacing w:val="0"/>
                <w:w w:val="100"/>
                <w:sz w:val="18"/>
                <w:szCs w:val="18"/>
              </w:rPr>
              <w:t>考核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85" w:right="25"/>
            </w:pPr>
            <w:r>
              <w:rPr>
                <w:rFonts w:cs="Microsoft JhengHei" w:hAnsi="Microsoft JhengHei" w:eastAsia="Microsoft JhengHei" w:ascii="Microsoft JhengHei"/>
                <w:spacing w:val="0"/>
                <w:w w:val="100"/>
                <w:sz w:val="18"/>
                <w:szCs w:val="18"/>
              </w:rPr>
              <w:t>选课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要求</w:t>
            </w:r>
          </w:p>
        </w:tc>
      </w:tr>
      <w:tr>
        <w:trPr>
          <w:trHeight w:val="1289" w:hRule="exact"/>
        </w:trPr>
        <w:tc>
          <w:tcPr>
            <w:tcW w:w="1059"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1"/>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26"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军训（含理论课）</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7"/>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2" w:right="172"/>
            </w:pPr>
            <w:r>
              <w:rPr>
                <w:rFonts w:cs="Times New Roman" w:hAnsi="Times New Roman" w:eastAsia="Times New Roman" w:ascii="Times New Roman"/>
                <w:spacing w:val="0"/>
                <w:w w:val="100"/>
                <w:sz w:val="18"/>
                <w:szCs w:val="18"/>
              </w:rPr>
              <w:t>+</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10" w:lineRule="exact" w:line="220"/>
            </w:pPr>
            <w:r>
              <w:rPr>
                <w:sz w:val="22"/>
                <w:szCs w:val="22"/>
              </w:rPr>
            </w:r>
          </w:p>
          <w:p>
            <w:pPr>
              <w:rPr>
                <w:rFonts w:cs="Times New Roman" w:hAnsi="Times New Roman" w:eastAsia="Times New Roman" w:ascii="Times New Roman"/>
                <w:sz w:val="18"/>
                <w:szCs w:val="18"/>
              </w:rPr>
              <w:jc w:val="left"/>
              <w:ind w:left="42" w:right="-42"/>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1"/>
                <w:w w:val="100"/>
                <w:sz w:val="18"/>
                <w:szCs w:val="18"/>
              </w:rPr>
              <w:t>修</w:t>
            </w:r>
            <w:r>
              <w:rPr>
                <w:rFonts w:cs="Times New Roman" w:hAnsi="Times New Roman" w:eastAsia="Times New Roman" w:ascii="Times New Roman"/>
                <w:spacing w:val="0"/>
                <w:w w:val="100"/>
                <w:sz w:val="18"/>
                <w:szCs w:val="18"/>
              </w:rPr>
              <w:t>7</w:t>
            </w:r>
          </w:p>
          <w:p>
            <w:pPr>
              <w:rPr>
                <w:rFonts w:cs="Microsoft JhengHei" w:hAnsi="Microsoft JhengHei" w:eastAsia="Microsoft JhengHei" w:ascii="Microsoft JhengHei"/>
                <w:sz w:val="18"/>
                <w:szCs w:val="18"/>
              </w:rPr>
              <w:jc w:val="left"/>
              <w:spacing w:before="7"/>
              <w:ind w:left="85"/>
            </w:pPr>
            <w:r>
              <w:rPr>
                <w:rFonts w:cs="Microsoft JhengHei" w:hAnsi="Microsoft JhengHei" w:eastAsia="Microsoft JhengHei" w:ascii="Microsoft JhengHei"/>
                <w:spacing w:val="0"/>
                <w:w w:val="100"/>
                <w:sz w:val="18"/>
                <w:szCs w:val="18"/>
              </w:rPr>
              <w:t>学分</w:t>
            </w: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电工电子实践初步</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1</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5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语言课程设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0"/>
            </w:pPr>
            <w:r>
              <w:rPr>
                <w:rFonts w:cs="Times New Roman" w:hAnsi="Times New Roman" w:eastAsia="Times New Roman" w:ascii="Times New Roman"/>
                <w:spacing w:val="0"/>
                <w:w w:val="100"/>
                <w:sz w:val="18"/>
                <w:szCs w:val="18"/>
              </w:rPr>
              <w:t>4</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3</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24"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5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软件实</w:t>
            </w:r>
            <w:r>
              <w:rPr>
                <w:rFonts w:cs="Microsoft JhengHei" w:hAnsi="Microsoft JhengHei" w:eastAsia="Microsoft JhengHei" w:ascii="Microsoft JhengHei"/>
                <w:spacing w:val="1"/>
                <w:w w:val="100"/>
                <w:position w:val="-2"/>
                <w:sz w:val="18"/>
                <w:szCs w:val="18"/>
              </w:rPr>
              <w:t>践</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8"/>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5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硬件实</w:t>
            </w:r>
            <w:r>
              <w:rPr>
                <w:rFonts w:cs="Microsoft JhengHei" w:hAnsi="Microsoft JhengHei" w:eastAsia="Microsoft JhengHei" w:ascii="Microsoft JhengHei"/>
                <w:spacing w:val="1"/>
                <w:w w:val="100"/>
                <w:sz w:val="18"/>
                <w:szCs w:val="18"/>
              </w:rPr>
              <w:t>验</w:t>
            </w:r>
            <w:r>
              <w:rPr>
                <w:rFonts w:cs="Times New Roman" w:hAnsi="Times New Roman" w:eastAsia="Times New Roman" w:ascii="Times New Roman"/>
                <w:spacing w:val="0"/>
                <w:w w:val="100"/>
                <w:sz w:val="18"/>
                <w:szCs w:val="18"/>
              </w:rPr>
              <w:t>1</w:t>
            </w:r>
          </w:p>
        </w:tc>
        <w:tc>
          <w:tcPr>
            <w:tcW w:w="396"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1" w:right="70"/>
            </w:pPr>
            <w:r>
              <w:rPr>
                <w:rFonts w:cs="Times New Roman" w:hAnsi="Times New Roman" w:eastAsia="Times New Roman" w:ascii="Times New Roman"/>
                <w:spacing w:val="0"/>
                <w:w w:val="100"/>
                <w:sz w:val="18"/>
                <w:szCs w:val="18"/>
              </w:rPr>
              <w:t>8</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9" w:right="178"/>
            </w:pPr>
            <w:r>
              <w:rPr>
                <w:rFonts w:cs="Times New Roman" w:hAnsi="Times New Roman" w:eastAsia="Times New Roman" w:ascii="Times New Roman"/>
                <w:spacing w:val="0"/>
                <w:w w:val="100"/>
                <w:sz w:val="18"/>
                <w:szCs w:val="18"/>
              </w:rPr>
              <w:t>2</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生产实习</w:t>
            </w:r>
          </w:p>
        </w:tc>
        <w:tc>
          <w:tcPr>
            <w:tcW w:w="3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82" w:right="178"/>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31"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操作系统课程设计</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1</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1" w:right="70"/>
            </w:pPr>
            <w:r>
              <w:rPr>
                <w:rFonts w:cs="Times New Roman" w:hAnsi="Times New Roman" w:eastAsia="Times New Roman" w:ascii="Times New Roman"/>
                <w:spacing w:val="0"/>
                <w:w w:val="100"/>
                <w:sz w:val="18"/>
                <w:szCs w:val="18"/>
              </w:rPr>
              <w:t>8</w:t>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78"/>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vMerge w:val=""/>
            <w:tcBorders>
              <w:left w:val="single" w:sz="4" w:space="0" w:color="000000"/>
              <w:bottom w:val="single" w:sz="4" w:space="0" w:color="000000"/>
              <w:right w:val="single" w:sz="4" w:space="0" w:color="000000"/>
            </w:tcBorders>
          </w:tcPr>
          <w:p/>
        </w:tc>
      </w:tr>
      <w:tr>
        <w:trPr>
          <w:trHeight w:val="332" w:hRule="exact"/>
        </w:trPr>
        <w:tc>
          <w:tcPr>
            <w:tcW w:w="105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59"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计算机系统综合课程设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2" w:right="178"/>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4" w:right="192"/>
            </w:pP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618"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25" w:right="182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7</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right="-26"/>
            </w:pPr>
            <w:r>
              <w:rPr>
                <w:rFonts w:cs="Times New Roman" w:hAnsi="Times New Roman" w:eastAsia="Times New Roman" w:ascii="Times New Roman"/>
                <w:spacing w:val="-4"/>
                <w:w w:val="100"/>
                <w:sz w:val="18"/>
                <w:szCs w:val="18"/>
              </w:rPr>
              <w:t>116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4</w:t>
            </w:r>
          </w:p>
        </w:tc>
        <w:tc>
          <w:tcPr>
            <w:tcW w:w="53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8"/>
            </w:pPr>
            <w:r>
              <w:rPr>
                <w:rFonts w:cs="Times New Roman" w:hAnsi="Times New Roman" w:eastAsia="Times New Roman" w:ascii="Times New Roman"/>
                <w:spacing w:val="0"/>
                <w:w w:val="100"/>
                <w:sz w:val="18"/>
                <w:szCs w:val="18"/>
              </w:rPr>
              <w:t>5</w:t>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0" w:right="176"/>
            </w:pPr>
            <w:r>
              <w:rPr>
                <w:rFonts w:cs="Times New Roman" w:hAnsi="Times New Roman" w:eastAsia="Times New Roman" w:ascii="Times New Roman"/>
                <w:spacing w:val="0"/>
                <w:w w:val="100"/>
                <w:sz w:val="18"/>
                <w:szCs w:val="18"/>
              </w:rPr>
              <w:t>9</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16"/>
          <w:szCs w:val="16"/>
        </w:rPr>
        <w:jc w:val="left"/>
        <w:spacing w:before="6"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28"/>
          <w:szCs w:val="28"/>
        </w:rPr>
        <w:jc w:val="left"/>
        <w:spacing w:lineRule="exact" w:line="360"/>
        <w:ind w:left="1619"/>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（课</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外</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实</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践</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分</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安</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排）</w:t>
      </w:r>
    </w:p>
    <w:p>
      <w:pPr>
        <w:rPr>
          <w:sz w:val="1"/>
          <w:szCs w:val="1"/>
        </w:rPr>
        <w:jc w:val="left"/>
        <w:spacing w:before="1" w:lineRule="exact" w:line="0"/>
      </w:pPr>
      <w:r>
        <w:rPr>
          <w:sz w:val="1"/>
          <w:szCs w:val="1"/>
        </w:rPr>
      </w:r>
    </w:p>
    <w:tbl>
      <w:tblPr>
        <w:tblW w:w="0" w:type="auto"/>
        <w:tblLook w:val="01E0"/>
        <w:jc w:val="left"/>
        <w:tblInd w:w="105" w:type="dxa"/>
        <w:tblLayout w:type="fixed"/>
        <w:tblCellMar>
          <w:top w:w="0" w:type="dxa"/>
          <w:left w:w="0" w:type="dxa"/>
          <w:bottom w:w="0" w:type="dxa"/>
          <w:right w:w="0" w:type="dxa"/>
        </w:tblCellMar>
      </w:tblPr>
      <w:tblGrid/>
      <w:tr>
        <w:trPr>
          <w:trHeight w:val="648"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513" w:right="513"/>
            </w:pPr>
            <w:r>
              <w:rPr>
                <w:rFonts w:cs="Microsoft JhengHei" w:hAnsi="Microsoft JhengHei" w:eastAsia="Microsoft JhengHei" w:ascii="Microsoft JhengHei"/>
                <w:spacing w:val="0"/>
                <w:w w:val="100"/>
                <w:position w:val="-2"/>
                <w:sz w:val="18"/>
                <w:szCs w:val="18"/>
              </w:rPr>
              <w:t>课</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center"/>
              <w:spacing w:before="14"/>
              <w:ind w:left="513" w:right="513"/>
            </w:pP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105"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3" w:lineRule="exact" w:line="140"/>
            </w:pPr>
            <w:r>
              <w:rPr>
                <w:sz w:val="15"/>
                <w:szCs w:val="15"/>
              </w:rPr>
            </w:r>
          </w:p>
          <w:p>
            <w:pPr>
              <w:rPr>
                <w:rFonts w:cs="Microsoft JhengHei" w:hAnsi="Microsoft JhengHei" w:eastAsia="Microsoft JhengHei" w:ascii="Microsoft JhengHei"/>
                <w:sz w:val="18"/>
                <w:szCs w:val="18"/>
              </w:rPr>
              <w:jc w:val="left"/>
              <w:ind w:left="691"/>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7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3" w:lineRule="exact" w:line="140"/>
            </w:pPr>
            <w:r>
              <w:rPr>
                <w:sz w:val="15"/>
                <w:szCs w:val="15"/>
              </w:rPr>
            </w:r>
          </w:p>
          <w:p>
            <w:pPr>
              <w:rPr>
                <w:rFonts w:cs="Microsoft JhengHei" w:hAnsi="Microsoft JhengHei" w:eastAsia="Microsoft JhengHei" w:ascii="Microsoft JhengHei"/>
                <w:sz w:val="18"/>
                <w:szCs w:val="18"/>
              </w:rPr>
              <w:jc w:val="left"/>
              <w:ind w:left="57"/>
            </w:pPr>
            <w:r>
              <w:rPr>
                <w:rFonts w:cs="Microsoft JhengHei" w:hAnsi="Microsoft JhengHei" w:eastAsia="Microsoft JhengHei" w:ascii="Microsoft JhengHei"/>
                <w:spacing w:val="0"/>
                <w:w w:val="100"/>
                <w:sz w:val="18"/>
                <w:szCs w:val="18"/>
              </w:rPr>
              <w:t>学分</w:t>
            </w:r>
          </w:p>
        </w:tc>
        <w:tc>
          <w:tcPr>
            <w:tcW w:w="463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3" w:lineRule="exact" w:line="140"/>
            </w:pPr>
            <w:r>
              <w:rPr>
                <w:sz w:val="15"/>
                <w:szCs w:val="15"/>
              </w:rPr>
            </w:r>
          </w:p>
          <w:p>
            <w:pPr>
              <w:rPr>
                <w:rFonts w:cs="Microsoft JhengHei" w:hAnsi="Microsoft JhengHei" w:eastAsia="Microsoft JhengHei" w:ascii="Microsoft JhengHei"/>
                <w:sz w:val="18"/>
                <w:szCs w:val="18"/>
              </w:rPr>
              <w:jc w:val="center"/>
              <w:ind w:left="1918" w:right="1918"/>
            </w:pPr>
            <w:r>
              <w:rPr>
                <w:rFonts w:cs="Microsoft JhengHei" w:hAnsi="Microsoft JhengHei" w:eastAsia="Microsoft JhengHei" w:ascii="Microsoft JhengHei"/>
                <w:spacing w:val="0"/>
                <w:w w:val="100"/>
                <w:sz w:val="18"/>
                <w:szCs w:val="18"/>
              </w:rPr>
              <w:t>安排说明</w:t>
            </w:r>
          </w:p>
        </w:tc>
      </w:tr>
      <w:tr>
        <w:trPr>
          <w:trHeight w:val="332" w:hRule="exact"/>
        </w:trPr>
        <w:tc>
          <w:tcPr>
            <w:tcW w:w="154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pPr>
            <w:r>
              <w:rPr>
                <w:rFonts w:cs="Microsoft JhengHei" w:hAnsi="Microsoft JhengHei" w:eastAsia="Microsoft JhengHei" w:ascii="Microsoft JhengHei"/>
                <w:spacing w:val="0"/>
                <w:w w:val="100"/>
                <w:sz w:val="18"/>
                <w:szCs w:val="18"/>
              </w:rPr>
              <w:t>社会实践</w:t>
            </w: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由团委组织并考核。</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文化素质教育实践</w:t>
            </w:r>
            <w:r>
              <w:rPr>
                <w:rFonts w:cs="Microsoft JhengHei" w:hAnsi="Microsoft JhengHei" w:eastAsia="Microsoft JhengHei" w:ascii="Microsoft JhengHei"/>
                <w:spacing w:val="0"/>
                <w:w w:val="100"/>
                <w:position w:val="0"/>
                <w:sz w:val="18"/>
                <w:szCs w:val="18"/>
              </w:rPr>
            </w:r>
          </w:p>
        </w:tc>
        <w:tc>
          <w:tcPr>
            <w:tcW w:w="47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由文化素质教育中心组织。</w:t>
            </w:r>
            <w:r>
              <w:rPr>
                <w:rFonts w:cs="Microsoft JhengHei" w:hAnsi="Microsoft JhengHei" w:eastAsia="Microsoft JhengHei" w:ascii="Microsoft JhengHei"/>
                <w:spacing w:val="0"/>
                <w:w w:val="100"/>
                <w:position w:val="0"/>
                <w:sz w:val="18"/>
                <w:szCs w:val="18"/>
              </w:rPr>
            </w:r>
          </w:p>
        </w:tc>
      </w:tr>
      <w:tr>
        <w:trPr>
          <w:trHeight w:val="944" w:hRule="exact"/>
        </w:trPr>
        <w:tc>
          <w:tcPr>
            <w:tcW w:w="154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4" w:lineRule="exact" w:line="200"/>
            </w:pPr>
            <w:r>
              <w:rPr>
                <w:sz w:val="20"/>
                <w:szCs w:val="20"/>
              </w:rPr>
            </w:r>
          </w:p>
          <w:p>
            <w:pPr>
              <w:rPr>
                <w:rFonts w:cs="Times New Roman" w:hAnsi="Times New Roman" w:eastAsia="Times New Roman" w:ascii="Times New Roman"/>
                <w:sz w:val="18"/>
                <w:szCs w:val="18"/>
              </w:rPr>
              <w:jc w:val="left"/>
              <w:ind w:left="410"/>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
            </w:pPr>
            <w:r>
              <w:rPr>
                <w:rFonts w:cs="Microsoft JhengHei" w:hAnsi="Microsoft JhengHei" w:eastAsia="Microsoft JhengHei" w:ascii="Microsoft JhengHei"/>
                <w:spacing w:val="0"/>
                <w:w w:val="100"/>
                <w:sz w:val="18"/>
                <w:szCs w:val="18"/>
              </w:rPr>
              <w:t>大学生课外研学</w:t>
            </w:r>
          </w:p>
        </w:tc>
        <w:tc>
          <w:tcPr>
            <w:tcW w:w="476"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4" w:lineRule="exact" w:line="200"/>
            </w:pPr>
            <w:r>
              <w:rPr>
                <w:sz w:val="20"/>
                <w:szCs w:val="20"/>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2</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6" w:right="-45"/>
            </w:pPr>
            <w:r>
              <w:rPr>
                <w:rFonts w:cs="Microsoft JhengHei" w:hAnsi="Microsoft JhengHei" w:eastAsia="Microsoft JhengHei" w:ascii="Microsoft JhengHei"/>
                <w:spacing w:val="0"/>
                <w:w w:val="100"/>
                <w:position w:val="-1"/>
                <w:sz w:val="18"/>
                <w:szCs w:val="18"/>
              </w:rPr>
              <w:t>学生在校期间</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通过科研实践</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学科竞赛</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创新实践等活动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6" w:right="106"/>
            </w:pPr>
            <w:r>
              <w:rPr>
                <w:rFonts w:cs="Microsoft JhengHei" w:hAnsi="Microsoft JhengHei" w:eastAsia="Microsoft JhengHei" w:ascii="Microsoft JhengHei"/>
                <w:spacing w:val="0"/>
                <w:w w:val="100"/>
                <w:sz w:val="18"/>
                <w:szCs w:val="18"/>
              </w:rPr>
              <w:t>取得</w:t>
            </w: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0"/>
                <w:w w:val="100"/>
                <w:sz w:val="18"/>
                <w:szCs w:val="18"/>
              </w:rPr>
              <w:t>学分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请参见《东南大学本科生课外研学学分认定办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法》</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w:t>
            </w:r>
          </w:p>
        </w:tc>
      </w:tr>
      <w:tr>
        <w:trPr>
          <w:trHeight w:val="331" w:hRule="exact"/>
        </w:trPr>
        <w:tc>
          <w:tcPr>
            <w:tcW w:w="15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23"/>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3105"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8" w:right="147"/>
            </w:pPr>
            <w:r>
              <w:rPr>
                <w:rFonts w:cs="Times New Roman" w:hAnsi="Times New Roman" w:eastAsia="Times New Roman" w:ascii="Times New Roman"/>
                <w:spacing w:val="0"/>
                <w:w w:val="100"/>
                <w:sz w:val="18"/>
                <w:szCs w:val="18"/>
              </w:rPr>
              <w:t>4</w:t>
            </w:r>
          </w:p>
        </w:tc>
        <w:tc>
          <w:tcPr>
            <w:tcW w:w="4633" w:type="dxa"/>
            <w:tcBorders>
              <w:top w:val="single" w:sz="4" w:space="0" w:color="000000"/>
              <w:left w:val="single" w:sz="4" w:space="0" w:color="000000"/>
              <w:bottom w:val="single" w:sz="4" w:space="0" w:color="000000"/>
              <w:right w:val="single" w:sz="4" w:space="0" w:color="000000"/>
            </w:tcBorders>
          </w:tcPr>
          <w:p/>
        </w:tc>
      </w:tr>
    </w:tbl>
    <w:p>
      <w:pPr>
        <w:sectPr>
          <w:pgSz w:w="11920" w:h="16860"/>
          <w:pgMar w:top="1360" w:bottom="280" w:left="960" w:right="960"/>
        </w:sectPr>
      </w:pPr>
    </w:p>
    <w:p>
      <w:pPr>
        <w:rPr>
          <w:rFonts w:cs="Microsoft JhengHei" w:hAnsi="Microsoft JhengHei" w:eastAsia="Microsoft JhengHei" w:ascii="Microsoft JhengHei"/>
          <w:sz w:val="28"/>
          <w:szCs w:val="28"/>
        </w:rPr>
        <w:jc w:val="left"/>
        <w:spacing w:lineRule="exact" w:line="400"/>
        <w:ind w:left="2216"/>
      </w:pPr>
      <w:r>
        <w:rPr>
          <w:rFonts w:cs="Microsoft JhengHei" w:hAnsi="Microsoft JhengHei" w:eastAsia="Microsoft JhengHei" w:ascii="Microsoft JhengHei"/>
          <w:spacing w:val="0"/>
          <w:w w:val="100"/>
          <w:position w:val="-1"/>
          <w:sz w:val="28"/>
          <w:szCs w:val="28"/>
        </w:rPr>
        <w:t>通识类选修课分类及选修课程</w:t>
      </w:r>
      <w:r>
        <w:rPr>
          <w:rFonts w:cs="Microsoft JhengHei" w:hAnsi="Microsoft JhengHei" w:eastAsia="Microsoft JhengHei" w:ascii="Microsoft JhengHei"/>
          <w:spacing w:val="7"/>
          <w:w w:val="100"/>
          <w:position w:val="-1"/>
          <w:sz w:val="28"/>
          <w:szCs w:val="28"/>
        </w:rPr>
        <w:t>一</w:t>
      </w:r>
      <w:r>
        <w:rPr>
          <w:rFonts w:cs="Microsoft JhengHei" w:hAnsi="Microsoft JhengHei" w:eastAsia="Microsoft JhengHei" w:ascii="Microsoft JhengHei"/>
          <w:spacing w:val="0"/>
          <w:w w:val="100"/>
          <w:position w:val="-1"/>
          <w:sz w:val="28"/>
          <w:szCs w:val="28"/>
        </w:rPr>
        <w:t>览表</w:t>
      </w:r>
      <w:r>
        <w:rPr>
          <w:rFonts w:cs="Microsoft JhengHei" w:hAnsi="Microsoft JhengHei" w:eastAsia="Microsoft JhengHei" w:ascii="Microsoft JhengHei"/>
          <w:spacing w:val="0"/>
          <w:w w:val="100"/>
          <w:position w:val="0"/>
          <w:sz w:val="28"/>
          <w:szCs w:val="28"/>
        </w:rPr>
      </w:r>
    </w:p>
    <w:p>
      <w:pPr>
        <w:rPr>
          <w:sz w:val="13"/>
          <w:szCs w:val="13"/>
        </w:rPr>
        <w:jc w:val="left"/>
        <w:spacing w:before="4" w:lineRule="exact" w:line="120"/>
      </w:pPr>
      <w:r>
        <w:rPr>
          <w:sz w:val="13"/>
          <w:szCs w:val="13"/>
        </w:rPr>
      </w:r>
    </w:p>
    <w:tbl>
      <w:tblPr>
        <w:tblW w:w="0" w:type="auto"/>
        <w:tblLook w:val="01E0"/>
        <w:jc w:val="left"/>
        <w:tblInd w:w="111" w:type="dxa"/>
        <w:tblLayout w:type="fixed"/>
        <w:tblCellMar>
          <w:top w:w="0" w:type="dxa"/>
          <w:left w:w="0" w:type="dxa"/>
          <w:bottom w:w="0" w:type="dxa"/>
          <w:right w:w="0" w:type="dxa"/>
        </w:tblCellMar>
      </w:tblPr>
      <w:tblGrid/>
      <w:tr>
        <w:trPr>
          <w:trHeight w:val="432" w:hRule="exact"/>
        </w:trPr>
        <w:tc>
          <w:tcPr>
            <w:tcW w:w="21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9"/>
              <w:ind w:left="445"/>
            </w:pPr>
            <w:r>
              <w:rPr>
                <w:rFonts w:cs="Microsoft JhengHei" w:hAnsi="Microsoft JhengHei" w:eastAsia="Microsoft JhengHei" w:ascii="Microsoft JhengHei"/>
                <w:spacing w:val="0"/>
                <w:w w:val="100"/>
                <w:sz w:val="18"/>
                <w:szCs w:val="18"/>
              </w:rPr>
              <w:t>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型</w:t>
            </w:r>
          </w:p>
        </w:tc>
        <w:tc>
          <w:tcPr>
            <w:tcW w:w="16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9"/>
              <w:ind w:left="445"/>
            </w:pPr>
            <w:r>
              <w:rPr>
                <w:rFonts w:cs="Microsoft JhengHei" w:hAnsi="Microsoft JhengHei" w:eastAsia="Microsoft JhengHei" w:ascii="Microsoft JhengHei"/>
                <w:spacing w:val="0"/>
                <w:w w:val="100"/>
                <w:sz w:val="18"/>
                <w:szCs w:val="18"/>
              </w:rPr>
              <w:t>学分要求</w:t>
            </w:r>
          </w:p>
        </w:tc>
        <w:tc>
          <w:tcPr>
            <w:tcW w:w="5864" w:type="dxa"/>
            <w:gridSpan w:val="3"/>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9"/>
              <w:ind w:left="2537" w:right="2531"/>
            </w:pPr>
            <w:r>
              <w:rPr>
                <w:rFonts w:cs="Microsoft JhengHei" w:hAnsi="Microsoft JhengHei" w:eastAsia="Microsoft JhengHei" w:ascii="Microsoft JhengHei"/>
                <w:spacing w:val="0"/>
                <w:w w:val="100"/>
                <w:sz w:val="18"/>
                <w:szCs w:val="18"/>
              </w:rPr>
              <w:t>选课范围</w:t>
            </w:r>
          </w:p>
        </w:tc>
      </w:tr>
      <w:tr>
        <w:trPr>
          <w:trHeight w:val="547" w:hRule="exact"/>
        </w:trPr>
        <w:tc>
          <w:tcPr>
            <w:tcW w:w="216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66"/>
              <w:ind w:left="633"/>
            </w:pPr>
            <w:r>
              <w:rPr>
                <w:rFonts w:cs="Microsoft JhengHei" w:hAnsi="Microsoft JhengHei" w:eastAsia="Microsoft JhengHei" w:ascii="Microsoft JhengHei"/>
                <w:spacing w:val="0"/>
                <w:w w:val="100"/>
                <w:sz w:val="18"/>
                <w:szCs w:val="18"/>
              </w:rPr>
              <w:t>人文社科类</w:t>
            </w:r>
          </w:p>
        </w:tc>
        <w:tc>
          <w:tcPr>
            <w:tcW w:w="1614"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7" w:lineRule="exact" w:line="160"/>
            </w:pPr>
            <w:r>
              <w:rPr>
                <w:sz w:val="17"/>
                <w:szCs w:val="17"/>
              </w:rPr>
            </w:r>
          </w:p>
          <w:p>
            <w:pPr>
              <w:rPr>
                <w:rFonts w:cs="Times New Roman" w:hAnsi="Times New Roman" w:eastAsia="Times New Roman" w:ascii="Times New Roman"/>
                <w:sz w:val="18"/>
                <w:szCs w:val="18"/>
              </w:rPr>
              <w:jc w:val="center"/>
              <w:ind w:left="729" w:right="719"/>
            </w:pPr>
            <w:r>
              <w:rPr>
                <w:rFonts w:cs="Times New Roman" w:hAnsi="Times New Roman" w:eastAsia="Times New Roman" w:ascii="Times New Roman"/>
                <w:b/>
                <w:spacing w:val="0"/>
                <w:w w:val="100"/>
                <w:sz w:val="18"/>
                <w:szCs w:val="18"/>
              </w:rPr>
              <w:t>6</w:t>
            </w:r>
            <w:r>
              <w:rPr>
                <w:rFonts w:cs="Times New Roman" w:hAnsi="Times New Roman" w:eastAsia="Times New Roman" w:ascii="Times New Roman"/>
                <w:spacing w:val="0"/>
                <w:w w:val="100"/>
                <w:sz w:val="18"/>
                <w:szCs w:val="18"/>
              </w:rPr>
            </w:r>
          </w:p>
        </w:tc>
        <w:tc>
          <w:tcPr>
            <w:tcW w:w="5864" w:type="dxa"/>
            <w:gridSpan w:val="3"/>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66"/>
              <w:ind w:left="489"/>
            </w:pPr>
            <w:r>
              <w:rPr>
                <w:rFonts w:cs="Microsoft JhengHei" w:hAnsi="Microsoft JhengHei" w:eastAsia="Microsoft JhengHei" w:ascii="Microsoft JhengHei"/>
                <w:spacing w:val="0"/>
                <w:w w:val="100"/>
                <w:sz w:val="18"/>
                <w:szCs w:val="18"/>
              </w:rPr>
              <w:t>学校提供</w:t>
            </w:r>
            <w:r>
              <w:rPr>
                <w:rFonts w:cs="Microsoft JhengHei" w:hAnsi="Microsoft JhengHei" w:eastAsia="Microsoft JhengHei" w:ascii="Microsoft JhengHei"/>
                <w:spacing w:val="8"/>
                <w:w w:val="100"/>
                <w:sz w:val="18"/>
                <w:szCs w:val="18"/>
              </w:rPr>
              <w:t>的</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4"/>
                <w:w w:val="100"/>
                <w:sz w:val="18"/>
                <w:szCs w:val="18"/>
              </w:rPr>
              <w:t>1</w:t>
            </w:r>
            <w:r>
              <w:rPr>
                <w:rFonts w:cs="Microsoft JhengHei" w:hAnsi="Microsoft JhengHei" w:eastAsia="Microsoft JhengHei" w:ascii="Microsoft JhengHei"/>
                <w:spacing w:val="0"/>
                <w:w w:val="100"/>
                <w:sz w:val="18"/>
                <w:szCs w:val="18"/>
              </w:rPr>
              <w:t>系列的所有人文社科类</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程均在选修范围之内</w:t>
            </w:r>
          </w:p>
        </w:tc>
      </w:tr>
      <w:tr>
        <w:trPr>
          <w:trHeight w:val="727" w:hRule="exact"/>
        </w:trPr>
        <w:tc>
          <w:tcPr>
            <w:tcW w:w="216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JhengHei" w:hAnsi="Microsoft JhengHei" w:eastAsia="Microsoft JhengHei" w:ascii="Microsoft JhengHei"/>
                <w:sz w:val="18"/>
                <w:szCs w:val="18"/>
              </w:rPr>
              <w:jc w:val="left"/>
              <w:ind w:left="791"/>
            </w:pPr>
            <w:r>
              <w:rPr>
                <w:rFonts w:cs="Microsoft JhengHei" w:hAnsi="Microsoft JhengHei" w:eastAsia="Microsoft JhengHei" w:ascii="Microsoft JhengHei"/>
                <w:spacing w:val="0"/>
                <w:w w:val="100"/>
                <w:sz w:val="18"/>
                <w:szCs w:val="18"/>
              </w:rPr>
              <w:t>经济与管</w:t>
            </w:r>
            <w:r>
              <w:rPr>
                <w:rFonts w:cs="Microsoft JhengHei" w:hAnsi="Microsoft JhengHei" w:eastAsia="Microsoft JhengHei" w:ascii="Microsoft JhengHei"/>
                <w:spacing w:val="7"/>
                <w:w w:val="100"/>
                <w:sz w:val="18"/>
                <w:szCs w:val="18"/>
              </w:rPr>
              <w:t>理</w:t>
            </w:r>
            <w:r>
              <w:rPr>
                <w:rFonts w:cs="Microsoft JhengHei" w:hAnsi="Microsoft JhengHei" w:eastAsia="Microsoft JhengHei" w:ascii="Microsoft JhengHei"/>
                <w:spacing w:val="0"/>
                <w:w w:val="100"/>
                <w:sz w:val="18"/>
                <w:szCs w:val="18"/>
              </w:rPr>
              <w:t>类</w:t>
            </w:r>
          </w:p>
        </w:tc>
        <w:tc>
          <w:tcPr>
            <w:tcW w:w="1614"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729" w:right="71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5864"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3" w:lineRule="exact" w:line="360"/>
              <w:ind w:left="2023" w:right="257" w:hanging="1715"/>
            </w:pPr>
            <w:r>
              <w:rPr>
                <w:rFonts w:cs="Microsoft JhengHei" w:hAnsi="Microsoft JhengHei" w:eastAsia="Microsoft JhengHei" w:ascii="Microsoft JhengHei"/>
                <w:spacing w:val="0"/>
                <w:w w:val="100"/>
                <w:sz w:val="18"/>
                <w:szCs w:val="18"/>
              </w:rPr>
              <w:t>学校提供</w:t>
            </w:r>
            <w:r>
              <w:rPr>
                <w:rFonts w:cs="Microsoft JhengHei" w:hAnsi="Microsoft JhengHei" w:eastAsia="Microsoft JhengHei" w:ascii="Microsoft JhengHei"/>
                <w:spacing w:val="8"/>
                <w:w w:val="100"/>
                <w:sz w:val="18"/>
                <w:szCs w:val="18"/>
              </w:rPr>
              <w:t>的</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4"/>
                <w:w w:val="100"/>
                <w:sz w:val="18"/>
                <w:szCs w:val="18"/>
              </w:rPr>
              <w:t>2</w:t>
            </w:r>
            <w:r>
              <w:rPr>
                <w:rFonts w:cs="Microsoft JhengHei" w:hAnsi="Microsoft JhengHei" w:eastAsia="Microsoft JhengHei" w:ascii="Microsoft JhengHei"/>
                <w:spacing w:val="0"/>
                <w:w w:val="100"/>
                <w:sz w:val="18"/>
                <w:szCs w:val="18"/>
              </w:rPr>
              <w:t>系列的所有经济与管理</w:t>
            </w:r>
            <w:r>
              <w:rPr>
                <w:rFonts w:cs="Microsoft JhengHei" w:hAnsi="Microsoft JhengHei" w:eastAsia="Microsoft JhengHei" w:ascii="Microsoft JhengHei"/>
                <w:spacing w:val="7"/>
                <w:w w:val="100"/>
                <w:sz w:val="18"/>
                <w:szCs w:val="18"/>
              </w:rPr>
              <w:t>类</w:t>
            </w:r>
            <w:r>
              <w:rPr>
                <w:rFonts w:cs="Microsoft JhengHei" w:hAnsi="Microsoft JhengHei" w:eastAsia="Microsoft JhengHei" w:ascii="Microsoft JhengHei"/>
                <w:spacing w:val="0"/>
                <w:w w:val="100"/>
                <w:sz w:val="18"/>
                <w:szCs w:val="18"/>
              </w:rPr>
              <w:t>课程均在选修范围之</w:t>
            </w:r>
            <w:r>
              <w:rPr>
                <w:rFonts w:cs="Microsoft JhengHei" w:hAnsi="Microsoft JhengHei" w:eastAsia="Microsoft JhengHei" w:ascii="Microsoft JhengHei"/>
                <w:spacing w:val="7"/>
                <w:w w:val="100"/>
                <w:sz w:val="18"/>
                <w:szCs w:val="18"/>
              </w:rPr>
              <w:t>内</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推荐以下</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程为优选。</w:t>
            </w:r>
          </w:p>
        </w:tc>
      </w:tr>
      <w:tr>
        <w:trPr>
          <w:trHeight w:val="368"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45"/>
            </w:pPr>
            <w:r>
              <w:rPr>
                <w:rFonts w:cs="Microsoft JhengHei" w:hAnsi="Microsoft JhengHei" w:eastAsia="Microsoft JhengHei" w:ascii="Microsoft JhengHei"/>
                <w:spacing w:val="0"/>
                <w:w w:val="100"/>
                <w:sz w:val="18"/>
                <w:szCs w:val="18"/>
              </w:rPr>
              <w:t>课程编号</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945" w:right="946"/>
            </w:pPr>
            <w:r>
              <w:rPr>
                <w:rFonts w:cs="Microsoft JhengHei" w:hAnsi="Microsoft JhengHei" w:eastAsia="Microsoft JhengHei" w:ascii="Microsoft JhengHei"/>
                <w:spacing w:val="0"/>
                <w:w w:val="100"/>
                <w:sz w:val="18"/>
                <w:szCs w:val="18"/>
              </w:rPr>
              <w:t>课程名称</w:t>
            </w:r>
          </w:p>
        </w:tc>
        <w:tc>
          <w:tcPr>
            <w:tcW w:w="156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17"/>
            </w:pPr>
            <w:r>
              <w:rPr>
                <w:rFonts w:cs="Microsoft JhengHei" w:hAnsi="Microsoft JhengHei" w:eastAsia="Microsoft JhengHei" w:ascii="Microsoft JhengHei"/>
                <w:spacing w:val="0"/>
                <w:w w:val="100"/>
                <w:sz w:val="18"/>
                <w:szCs w:val="18"/>
              </w:rPr>
              <w:t>课程学分</w:t>
            </w:r>
          </w:p>
        </w:tc>
      </w:tr>
      <w:tr>
        <w:trPr>
          <w:trHeight w:val="375"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45"/>
              <w:ind w:left="945" w:right="946"/>
            </w:pPr>
            <w:r>
              <w:rPr>
                <w:rFonts w:cs="Microsoft JhengHei" w:hAnsi="Microsoft JhengHei" w:eastAsia="Microsoft JhengHei" w:ascii="Microsoft JhengHei"/>
                <w:spacing w:val="0"/>
                <w:w w:val="100"/>
                <w:sz w:val="18"/>
                <w:szCs w:val="18"/>
              </w:rPr>
              <w:t>市场营销</w:t>
            </w:r>
          </w:p>
        </w:tc>
        <w:tc>
          <w:tcPr>
            <w:tcW w:w="156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center"/>
              <w:ind w:left="698" w:right="695"/>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517"/>
            </w:pPr>
            <w:r>
              <w:rPr>
                <w:rFonts w:cs="Microsoft JhengHei" w:hAnsi="Microsoft JhengHei" w:eastAsia="Microsoft JhengHei" w:ascii="Microsoft JhengHei"/>
                <w:spacing w:val="0"/>
                <w:w w:val="100"/>
                <w:sz w:val="18"/>
                <w:szCs w:val="18"/>
              </w:rPr>
              <w:t>大学生</w:t>
            </w:r>
            <w:r>
              <w:rPr>
                <w:rFonts w:cs="Times New Roman" w:hAnsi="Times New Roman" w:eastAsia="Times New Roman" w:ascii="Times New Roman"/>
                <w:spacing w:val="0"/>
                <w:w w:val="100"/>
                <w:sz w:val="18"/>
                <w:szCs w:val="18"/>
              </w:rPr>
              <w:t>KA</w:t>
            </w:r>
            <w:r>
              <w:rPr>
                <w:rFonts w:cs="Times New Roman" w:hAnsi="Times New Roman" w:eastAsia="Times New Roman" w:ascii="Times New Roman"/>
                <w:spacing w:val="-4"/>
                <w:w w:val="100"/>
                <w:sz w:val="18"/>
                <w:szCs w:val="18"/>
              </w:rPr>
              <w:t>B</w:t>
            </w:r>
            <w:r>
              <w:rPr>
                <w:rFonts w:cs="Microsoft JhengHei" w:hAnsi="Microsoft JhengHei" w:eastAsia="Microsoft JhengHei" w:ascii="Microsoft JhengHei"/>
                <w:spacing w:val="0"/>
                <w:w w:val="100"/>
                <w:sz w:val="18"/>
                <w:szCs w:val="18"/>
              </w:rPr>
              <w:t>创业基础</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2"/>
            </w:pPr>
            <w:r>
              <w:rPr>
                <w:rFonts w:cs="Times New Roman" w:hAnsi="Times New Roman" w:eastAsia="Times New Roman" w:ascii="Times New Roman"/>
                <w:spacing w:val="0"/>
                <w:w w:val="100"/>
                <w:sz w:val="18"/>
                <w:szCs w:val="18"/>
              </w:rPr>
              <w:t>2</w:t>
            </w:r>
          </w:p>
        </w:tc>
      </w:tr>
      <w:tr>
        <w:trPr>
          <w:trHeight w:val="375"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45"/>
              <w:ind w:left="945" w:right="946"/>
            </w:pPr>
            <w:r>
              <w:rPr>
                <w:rFonts w:cs="Microsoft JhengHei" w:hAnsi="Microsoft JhengHei" w:eastAsia="Microsoft JhengHei" w:ascii="Microsoft JhengHei"/>
                <w:spacing w:val="0"/>
                <w:w w:val="100"/>
                <w:sz w:val="18"/>
                <w:szCs w:val="18"/>
              </w:rPr>
              <w:t>战略管理</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4" w:right="691"/>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892"/>
            </w:pPr>
            <w:r>
              <w:rPr>
                <w:rFonts w:cs="Microsoft JhengHei" w:hAnsi="Microsoft JhengHei" w:eastAsia="Microsoft JhengHei" w:ascii="Microsoft JhengHei"/>
                <w:spacing w:val="0"/>
                <w:w w:val="100"/>
                <w:sz w:val="18"/>
                <w:szCs w:val="18"/>
              </w:rPr>
              <w:t>创新经济学</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95" w:right="691"/>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892"/>
            </w:pPr>
            <w:r>
              <w:rPr>
                <w:rFonts w:cs="Microsoft JhengHei" w:hAnsi="Microsoft JhengHei" w:eastAsia="Microsoft JhengHei" w:ascii="Microsoft JhengHei"/>
                <w:spacing w:val="0"/>
                <w:w w:val="100"/>
                <w:sz w:val="18"/>
                <w:szCs w:val="18"/>
              </w:rPr>
              <w:t>工程经济学</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2"/>
            </w:pPr>
            <w:r>
              <w:rPr>
                <w:rFonts w:cs="Times New Roman" w:hAnsi="Times New Roman" w:eastAsia="Times New Roman" w:ascii="Times New Roman"/>
                <w:spacing w:val="0"/>
                <w:w w:val="100"/>
                <w:sz w:val="18"/>
                <w:szCs w:val="18"/>
              </w:rPr>
              <w:t>2</w:t>
            </w:r>
          </w:p>
        </w:tc>
      </w:tr>
      <w:tr>
        <w:trPr>
          <w:trHeight w:val="375"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7</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799"/>
            </w:pPr>
            <w:r>
              <w:rPr>
                <w:rFonts w:cs="Microsoft JhengHei" w:hAnsi="Microsoft JhengHei" w:eastAsia="Microsoft JhengHei" w:ascii="Microsoft JhengHei"/>
                <w:spacing w:val="0"/>
                <w:w w:val="100"/>
                <w:sz w:val="18"/>
                <w:szCs w:val="18"/>
              </w:rPr>
              <w:t>经济管理基础</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1"/>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8</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945" w:right="946"/>
            </w:pPr>
            <w:r>
              <w:rPr>
                <w:rFonts w:cs="Microsoft JhengHei" w:hAnsi="Microsoft JhengHei" w:eastAsia="Microsoft JhengHei" w:ascii="Microsoft JhengHei"/>
                <w:spacing w:val="0"/>
                <w:w w:val="100"/>
                <w:sz w:val="18"/>
                <w:szCs w:val="18"/>
              </w:rPr>
              <w:t>财经概论</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2"/>
            </w:pPr>
            <w:r>
              <w:rPr>
                <w:rFonts w:cs="Times New Roman" w:hAnsi="Times New Roman" w:eastAsia="Times New Roman" w:ascii="Times New Roman"/>
                <w:spacing w:val="0"/>
                <w:w w:val="100"/>
                <w:sz w:val="18"/>
                <w:szCs w:val="18"/>
              </w:rPr>
              <w:t>2</w:t>
            </w:r>
          </w:p>
        </w:tc>
      </w:tr>
      <w:tr>
        <w:trPr>
          <w:trHeight w:val="374" w:hRule="exact"/>
        </w:trPr>
        <w:tc>
          <w:tcPr>
            <w:tcW w:w="2169" w:type="dxa"/>
            <w:vMerge w:val=""/>
            <w:tcBorders>
              <w:left w:val="single" w:sz="4" w:space="0" w:color="000000"/>
              <w:bottom w:val="single" w:sz="4" w:space="0" w:color="000000"/>
              <w:right w:val="single" w:sz="4" w:space="0" w:color="000000"/>
            </w:tcBorders>
          </w:tcPr>
          <w:p/>
        </w:tc>
        <w:tc>
          <w:tcPr>
            <w:tcW w:w="1614" w:type="dxa"/>
            <w:vMerge w:val=""/>
            <w:tcBorders>
              <w:left w:val="single" w:sz="4" w:space="0" w:color="000000"/>
              <w:bottom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9</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892"/>
            </w:pPr>
            <w:r>
              <w:rPr>
                <w:rFonts w:cs="Microsoft JhengHei" w:hAnsi="Microsoft JhengHei" w:eastAsia="Microsoft JhengHei" w:ascii="Microsoft JhengHei"/>
                <w:spacing w:val="0"/>
                <w:w w:val="100"/>
                <w:sz w:val="18"/>
                <w:szCs w:val="18"/>
              </w:rPr>
              <w:t>现代经济学</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1"/>
            </w:pPr>
            <w:r>
              <w:rPr>
                <w:rFonts w:cs="Times New Roman" w:hAnsi="Times New Roman" w:eastAsia="Times New Roman" w:ascii="Times New Roman"/>
                <w:spacing w:val="0"/>
                <w:w w:val="100"/>
                <w:sz w:val="18"/>
                <w:szCs w:val="18"/>
              </w:rPr>
              <w:t>2</w:t>
            </w:r>
          </w:p>
        </w:tc>
      </w:tr>
      <w:tr>
        <w:trPr>
          <w:trHeight w:val="728" w:hRule="exact"/>
        </w:trPr>
        <w:tc>
          <w:tcPr>
            <w:tcW w:w="216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JhengHei" w:hAnsi="Microsoft JhengHei" w:eastAsia="Microsoft JhengHei" w:ascii="Microsoft JhengHei"/>
                <w:sz w:val="18"/>
                <w:szCs w:val="18"/>
              </w:rPr>
              <w:jc w:val="left"/>
              <w:ind w:left="633"/>
            </w:pPr>
            <w:r>
              <w:rPr>
                <w:rFonts w:cs="Microsoft JhengHei" w:hAnsi="Microsoft JhengHei" w:eastAsia="Microsoft JhengHei" w:ascii="Microsoft JhengHei"/>
                <w:spacing w:val="0"/>
                <w:w w:val="100"/>
                <w:sz w:val="18"/>
                <w:szCs w:val="18"/>
              </w:rPr>
              <w:t>自然科学类</w:t>
            </w:r>
          </w:p>
        </w:tc>
        <w:tc>
          <w:tcPr>
            <w:tcW w:w="1614"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729" w:right="71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5864" w:type="dxa"/>
            <w:gridSpan w:val="3"/>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8" w:lineRule="exact" w:line="360"/>
              <w:ind w:left="2023" w:right="258" w:hanging="1715"/>
            </w:pPr>
            <w:r>
              <w:rPr>
                <w:rFonts w:cs="Microsoft JhengHei" w:hAnsi="Microsoft JhengHei" w:eastAsia="Microsoft JhengHei" w:ascii="Microsoft JhengHei"/>
                <w:spacing w:val="0"/>
                <w:w w:val="100"/>
                <w:sz w:val="18"/>
                <w:szCs w:val="18"/>
              </w:rPr>
              <w:t>学校提供</w:t>
            </w:r>
            <w:r>
              <w:rPr>
                <w:rFonts w:cs="Microsoft JhengHei" w:hAnsi="Microsoft JhengHei" w:eastAsia="Microsoft JhengHei" w:ascii="Microsoft JhengHei"/>
                <w:spacing w:val="8"/>
                <w:w w:val="100"/>
                <w:sz w:val="18"/>
                <w:szCs w:val="18"/>
              </w:rPr>
              <w:t>的</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4"/>
                <w:w w:val="100"/>
                <w:sz w:val="18"/>
                <w:szCs w:val="18"/>
              </w:rPr>
              <w:t>3</w:t>
            </w:r>
            <w:r>
              <w:rPr>
                <w:rFonts w:cs="Microsoft JhengHei" w:hAnsi="Microsoft JhengHei" w:eastAsia="Microsoft JhengHei" w:ascii="Microsoft JhengHei"/>
                <w:spacing w:val="0"/>
                <w:w w:val="100"/>
                <w:sz w:val="18"/>
                <w:szCs w:val="18"/>
              </w:rPr>
              <w:t>系列的所有经济与管理</w:t>
            </w:r>
            <w:r>
              <w:rPr>
                <w:rFonts w:cs="Microsoft JhengHei" w:hAnsi="Microsoft JhengHei" w:eastAsia="Microsoft JhengHei" w:ascii="Microsoft JhengHei"/>
                <w:spacing w:val="7"/>
                <w:w w:val="100"/>
                <w:sz w:val="18"/>
                <w:szCs w:val="18"/>
              </w:rPr>
              <w:t>类</w:t>
            </w:r>
            <w:r>
              <w:rPr>
                <w:rFonts w:cs="Microsoft JhengHei" w:hAnsi="Microsoft JhengHei" w:eastAsia="Microsoft JhengHei" w:ascii="Microsoft JhengHei"/>
                <w:spacing w:val="0"/>
                <w:w w:val="100"/>
                <w:sz w:val="18"/>
                <w:szCs w:val="18"/>
              </w:rPr>
              <w:t>课程均在选修范围之</w:t>
            </w:r>
            <w:r>
              <w:rPr>
                <w:rFonts w:cs="Microsoft JhengHei" w:hAnsi="Microsoft JhengHei" w:eastAsia="Microsoft JhengHei" w:ascii="Microsoft JhengHei"/>
                <w:spacing w:val="7"/>
                <w:w w:val="100"/>
                <w:sz w:val="18"/>
                <w:szCs w:val="18"/>
              </w:rPr>
              <w:t>内</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推荐以下</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1"/>
                <w:w w:val="100"/>
                <w:sz w:val="18"/>
                <w:szCs w:val="18"/>
              </w:rPr>
              <w:t>为</w:t>
            </w:r>
            <w:r>
              <w:rPr>
                <w:rFonts w:cs="Microsoft JhengHei" w:hAnsi="Microsoft JhengHei" w:eastAsia="Microsoft JhengHei" w:ascii="Microsoft JhengHei"/>
                <w:spacing w:val="0"/>
                <w:w w:val="100"/>
                <w:sz w:val="18"/>
                <w:szCs w:val="18"/>
              </w:rPr>
              <w:t>优选。</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45"/>
            </w:pPr>
            <w:r>
              <w:rPr>
                <w:rFonts w:cs="Microsoft JhengHei" w:hAnsi="Microsoft JhengHei" w:eastAsia="Microsoft JhengHei" w:ascii="Microsoft JhengHei"/>
                <w:spacing w:val="0"/>
                <w:w w:val="100"/>
                <w:sz w:val="18"/>
                <w:szCs w:val="18"/>
              </w:rPr>
              <w:t>课程编号</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945" w:right="946"/>
            </w:pPr>
            <w:r>
              <w:rPr>
                <w:rFonts w:cs="Microsoft JhengHei" w:hAnsi="Microsoft JhengHei" w:eastAsia="Microsoft JhengHei" w:ascii="Microsoft JhengHei"/>
                <w:spacing w:val="0"/>
                <w:w w:val="100"/>
                <w:sz w:val="18"/>
                <w:szCs w:val="18"/>
              </w:rPr>
              <w:t>课程名称</w:t>
            </w:r>
          </w:p>
        </w:tc>
        <w:tc>
          <w:tcPr>
            <w:tcW w:w="156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17"/>
            </w:pPr>
            <w:r>
              <w:rPr>
                <w:rFonts w:cs="Microsoft JhengHei" w:hAnsi="Microsoft JhengHei" w:eastAsia="Microsoft JhengHei" w:ascii="Microsoft JhengHei"/>
                <w:spacing w:val="0"/>
                <w:w w:val="100"/>
                <w:sz w:val="18"/>
                <w:szCs w:val="18"/>
              </w:rPr>
              <w:t>课程学分</w:t>
            </w:r>
          </w:p>
        </w:tc>
      </w:tr>
      <w:tr>
        <w:trPr>
          <w:trHeight w:val="375"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799"/>
            </w:pPr>
            <w:r>
              <w:rPr>
                <w:rFonts w:cs="Microsoft JhengHei" w:hAnsi="Microsoft JhengHei" w:eastAsia="Microsoft JhengHei" w:ascii="Microsoft JhengHei"/>
                <w:spacing w:val="0"/>
                <w:w w:val="100"/>
                <w:sz w:val="18"/>
                <w:szCs w:val="18"/>
              </w:rPr>
              <w:t>环境科学概论</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1"/>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352"/>
            </w:pPr>
            <w:r>
              <w:rPr>
                <w:rFonts w:cs="Microsoft JhengHei" w:hAnsi="Microsoft JhengHei" w:eastAsia="Microsoft JhengHei" w:ascii="Microsoft JhengHei"/>
                <w:spacing w:val="0"/>
                <w:w w:val="100"/>
                <w:sz w:val="18"/>
                <w:szCs w:val="18"/>
              </w:rPr>
              <w:t>机电一体化与机器人技术</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95" w:right="691"/>
            </w:pPr>
            <w:r>
              <w:rPr>
                <w:rFonts w:cs="Times New Roman" w:hAnsi="Times New Roman" w:eastAsia="Times New Roman" w:ascii="Times New Roman"/>
                <w:spacing w:val="0"/>
                <w:w w:val="100"/>
                <w:sz w:val="18"/>
                <w:szCs w:val="18"/>
              </w:rPr>
              <w:t>2</w:t>
            </w:r>
          </w:p>
        </w:tc>
      </w:tr>
      <w:tr>
        <w:trPr>
          <w:trHeight w:val="374"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8</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532"/>
            </w:pPr>
            <w:r>
              <w:rPr>
                <w:rFonts w:cs="Microsoft JhengHei" w:hAnsi="Microsoft JhengHei" w:eastAsia="Microsoft JhengHei" w:ascii="Microsoft JhengHei"/>
                <w:spacing w:val="0"/>
                <w:w w:val="100"/>
                <w:sz w:val="18"/>
                <w:szCs w:val="18"/>
              </w:rPr>
              <w:t>行星与地球科学概论</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4" w:right="691"/>
            </w:pPr>
            <w:r>
              <w:rPr>
                <w:rFonts w:cs="Times New Roman" w:hAnsi="Times New Roman" w:eastAsia="Times New Roman" w:ascii="Times New Roman"/>
                <w:spacing w:val="0"/>
                <w:w w:val="100"/>
                <w:sz w:val="18"/>
                <w:szCs w:val="18"/>
              </w:rPr>
              <w:t>2</w:t>
            </w:r>
          </w:p>
        </w:tc>
      </w:tr>
      <w:tr>
        <w:trPr>
          <w:trHeight w:val="368"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532"/>
            </w:pPr>
            <w:r>
              <w:rPr>
                <w:rFonts w:cs="Microsoft JhengHei" w:hAnsi="Microsoft JhengHei" w:eastAsia="Microsoft JhengHei" w:ascii="Microsoft JhengHei"/>
                <w:spacing w:val="0"/>
                <w:w w:val="100"/>
                <w:sz w:val="18"/>
                <w:szCs w:val="18"/>
              </w:rPr>
              <w:t>现代公共卫生学导论</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95" w:right="691"/>
            </w:pPr>
            <w:r>
              <w:rPr>
                <w:rFonts w:cs="Times New Roman" w:hAnsi="Times New Roman" w:eastAsia="Times New Roman" w:ascii="Times New Roman"/>
                <w:spacing w:val="0"/>
                <w:w w:val="100"/>
                <w:sz w:val="18"/>
                <w:szCs w:val="18"/>
              </w:rPr>
              <w:t>2</w:t>
            </w:r>
          </w:p>
        </w:tc>
      </w:tr>
      <w:tr>
        <w:trPr>
          <w:trHeight w:val="367"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8</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352"/>
            </w:pPr>
            <w:r>
              <w:rPr>
                <w:rFonts w:cs="Microsoft JhengHei" w:hAnsi="Microsoft JhengHei" w:eastAsia="Microsoft JhengHei" w:ascii="Microsoft JhengHei"/>
                <w:spacing w:val="0"/>
                <w:w w:val="100"/>
                <w:sz w:val="18"/>
                <w:szCs w:val="18"/>
              </w:rPr>
              <w:t>创造学与创造力开发训练</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2"/>
            </w:pPr>
            <w:r>
              <w:rPr>
                <w:rFonts w:cs="Times New Roman" w:hAnsi="Times New Roman" w:eastAsia="Times New Roman" w:ascii="Times New Roman"/>
                <w:spacing w:val="0"/>
                <w:w w:val="100"/>
                <w:sz w:val="18"/>
                <w:szCs w:val="18"/>
              </w:rPr>
              <w:t>2</w:t>
            </w:r>
          </w:p>
        </w:tc>
      </w:tr>
      <w:tr>
        <w:trPr>
          <w:trHeight w:val="374"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9</w:t>
            </w:r>
          </w:p>
        </w:tc>
        <w:tc>
          <w:tcPr>
            <w:tcW w:w="26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45"/>
              <w:ind w:left="467"/>
            </w:pPr>
            <w:r>
              <w:rPr>
                <w:rFonts w:cs="Microsoft JhengHei" w:hAnsi="Microsoft JhengHei" w:eastAsia="Microsoft JhengHei" w:ascii="Microsoft JhengHei"/>
                <w:spacing w:val="0"/>
                <w:w w:val="100"/>
                <w:sz w:val="18"/>
                <w:szCs w:val="18"/>
              </w:rPr>
              <w:t>第二计算机语</w:t>
            </w:r>
            <w:r>
              <w:rPr>
                <w:rFonts w:cs="Microsoft JhengHei" w:hAnsi="Microsoft JhengHei" w:eastAsia="Microsoft JhengHei" w:ascii="Microsoft JhengHei"/>
                <w:spacing w:val="1"/>
                <w:w w:val="100"/>
                <w:sz w:val="18"/>
                <w:szCs w:val="18"/>
              </w:rPr>
              <w:t>言</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6"/>
                <w:w w:val="100"/>
                <w:sz w:val="18"/>
                <w:szCs w:val="18"/>
              </w:rPr>
              <w:t>l</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b</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1"/>
            </w:pPr>
            <w:r>
              <w:rPr>
                <w:rFonts w:cs="Times New Roman" w:hAnsi="Times New Roman" w:eastAsia="Times New Roman" w:ascii="Times New Roman"/>
                <w:spacing w:val="0"/>
                <w:w w:val="100"/>
                <w:sz w:val="18"/>
                <w:szCs w:val="18"/>
              </w:rPr>
              <w:t>2</w:t>
            </w:r>
          </w:p>
        </w:tc>
      </w:tr>
      <w:tr>
        <w:trPr>
          <w:trHeight w:val="368" w:hRule="exact"/>
        </w:trPr>
        <w:tc>
          <w:tcPr>
            <w:tcW w:w="2169" w:type="dxa"/>
            <w:vMerge w:val=""/>
            <w:tcBorders>
              <w:left w:val="single" w:sz="4" w:space="0" w:color="000000"/>
              <w:right w:val="single" w:sz="4" w:space="0" w:color="000000"/>
            </w:tcBorders>
          </w:tcPr>
          <w:p/>
        </w:tc>
        <w:tc>
          <w:tcPr>
            <w:tcW w:w="1614" w:type="dxa"/>
            <w:vMerge w:val=""/>
            <w:tcBorders>
              <w:left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3</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8"/>
              <w:ind w:left="619"/>
            </w:pPr>
            <w:r>
              <w:rPr>
                <w:rFonts w:cs="Microsoft JhengHei" w:hAnsi="Microsoft JhengHei" w:eastAsia="Microsoft JhengHei" w:ascii="Microsoft JhengHei"/>
                <w:spacing w:val="0"/>
                <w:w w:val="100"/>
                <w:sz w:val="18"/>
                <w:szCs w:val="18"/>
              </w:rPr>
              <w:t>现代生命科学导论</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95" w:right="691"/>
            </w:pPr>
            <w:r>
              <w:rPr>
                <w:rFonts w:cs="Times New Roman" w:hAnsi="Times New Roman" w:eastAsia="Times New Roman" w:ascii="Times New Roman"/>
                <w:spacing w:val="0"/>
                <w:w w:val="100"/>
                <w:sz w:val="18"/>
                <w:szCs w:val="18"/>
              </w:rPr>
              <w:t>2</w:t>
            </w:r>
          </w:p>
        </w:tc>
      </w:tr>
      <w:tr>
        <w:trPr>
          <w:trHeight w:val="374" w:hRule="exact"/>
        </w:trPr>
        <w:tc>
          <w:tcPr>
            <w:tcW w:w="2169" w:type="dxa"/>
            <w:vMerge w:val=""/>
            <w:tcBorders>
              <w:left w:val="single" w:sz="4" w:space="0" w:color="000000"/>
              <w:bottom w:val="single" w:sz="4" w:space="0" w:color="000000"/>
              <w:right w:val="single" w:sz="4" w:space="0" w:color="000000"/>
            </w:tcBorders>
          </w:tcPr>
          <w:p/>
        </w:tc>
        <w:tc>
          <w:tcPr>
            <w:tcW w:w="1614" w:type="dxa"/>
            <w:vMerge w:val=""/>
            <w:tcBorders>
              <w:left w:val="single" w:sz="4" w:space="0" w:color="000000"/>
              <w:bottom w:val="single" w:sz="4" w:space="0" w:color="000000"/>
              <w:right w:val="single" w:sz="4" w:space="0" w:color="000000"/>
            </w:tcBorders>
          </w:tcPr>
          <w:p/>
        </w:tc>
        <w:tc>
          <w:tcPr>
            <w:tcW w:w="1614"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4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5</w:t>
            </w:r>
          </w:p>
        </w:tc>
        <w:tc>
          <w:tcPr>
            <w:tcW w:w="26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619"/>
            </w:pPr>
            <w:r>
              <w:rPr>
                <w:rFonts w:cs="Microsoft JhengHei" w:hAnsi="Microsoft JhengHei" w:eastAsia="Microsoft JhengHei" w:ascii="Microsoft JhengHei"/>
                <w:spacing w:val="0"/>
                <w:w w:val="100"/>
                <w:sz w:val="18"/>
                <w:szCs w:val="18"/>
              </w:rPr>
              <w:t>环境与可持续发展</w:t>
            </w:r>
          </w:p>
        </w:tc>
        <w:tc>
          <w:tcPr>
            <w:tcW w:w="156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95" w:right="692"/>
            </w:pPr>
            <w:r>
              <w:rPr>
                <w:rFonts w:cs="Times New Roman" w:hAnsi="Times New Roman" w:eastAsia="Times New Roman" w:ascii="Times New Roman"/>
                <w:spacing w:val="0"/>
                <w:w w:val="100"/>
                <w:sz w:val="18"/>
                <w:szCs w:val="18"/>
              </w:rPr>
              <w:t>2</w:t>
            </w:r>
          </w:p>
        </w:tc>
      </w:tr>
    </w:tbl>
    <w:p>
      <w:pPr>
        <w:sectPr>
          <w:pgSz w:w="11920" w:h="16860"/>
          <w:pgMar w:top="1200" w:bottom="280" w:left="1300" w:right="740"/>
        </w:sectPr>
      </w:pPr>
    </w:p>
    <w:p>
      <w:pPr>
        <w:rPr>
          <w:rFonts w:cs="Microsoft JhengHei" w:hAnsi="Microsoft JhengHei" w:eastAsia="Microsoft JhengHei" w:ascii="Microsoft JhengHei"/>
          <w:sz w:val="30"/>
          <w:szCs w:val="30"/>
        </w:rPr>
        <w:jc w:val="center"/>
        <w:spacing w:lineRule="exact" w:line="440"/>
        <w:ind w:left="3210" w:right="3177"/>
      </w:pPr>
      <w:r>
        <w:rPr>
          <w:rFonts w:cs="Microsoft JhengHei" w:hAnsi="Microsoft JhengHei" w:eastAsia="Microsoft JhengHei" w:ascii="Microsoft JhengHei"/>
          <w:spacing w:val="0"/>
          <w:w w:val="100"/>
          <w:position w:val="-1"/>
          <w:sz w:val="30"/>
          <w:szCs w:val="30"/>
        </w:rPr>
        <w:t>计算机科学与工</w:t>
      </w:r>
      <w:r>
        <w:rPr>
          <w:rFonts w:cs="Microsoft JhengHei" w:hAnsi="Microsoft JhengHei" w:eastAsia="Microsoft JhengHei" w:ascii="Microsoft JhengHei"/>
          <w:spacing w:val="-7"/>
          <w:w w:val="100"/>
          <w:position w:val="-1"/>
          <w:sz w:val="30"/>
          <w:szCs w:val="30"/>
        </w:rPr>
        <w:t>程</w:t>
      </w:r>
      <w:r>
        <w:rPr>
          <w:rFonts w:cs="Microsoft JhengHei" w:hAnsi="Microsoft JhengHei" w:eastAsia="Microsoft JhengHei" w:ascii="Microsoft JhengHei"/>
          <w:spacing w:val="0"/>
          <w:w w:val="100"/>
          <w:position w:val="-1"/>
          <w:sz w:val="30"/>
          <w:szCs w:val="30"/>
        </w:rPr>
        <w:t>学院</w:t>
      </w:r>
      <w:r>
        <w:rPr>
          <w:rFonts w:cs="Microsoft JhengHei" w:hAnsi="Microsoft JhengHei" w:eastAsia="Microsoft JhengHei" w:ascii="Microsoft JhengHei"/>
          <w:spacing w:val="0"/>
          <w:w w:val="100"/>
          <w:position w:val="0"/>
          <w:sz w:val="30"/>
          <w:szCs w:val="30"/>
        </w:rPr>
      </w:r>
    </w:p>
    <w:p>
      <w:pPr>
        <w:rPr>
          <w:sz w:val="11"/>
          <w:szCs w:val="11"/>
        </w:rPr>
        <w:jc w:val="left"/>
        <w:spacing w:before="1" w:lineRule="exact" w:line="100"/>
      </w:pPr>
      <w:r>
        <w:rPr>
          <w:sz w:val="11"/>
          <w:szCs w:val="11"/>
        </w:rPr>
      </w:r>
    </w:p>
    <w:p>
      <w:pPr>
        <w:rPr>
          <w:rFonts w:cs="Microsoft JhengHei" w:hAnsi="Microsoft JhengHei" w:eastAsia="Microsoft JhengHei" w:ascii="Microsoft JhengHei"/>
          <w:sz w:val="30"/>
          <w:szCs w:val="30"/>
        </w:rPr>
        <w:jc w:val="center"/>
        <w:spacing w:lineRule="exact" w:line="480"/>
        <w:ind w:left="1999" w:right="1973"/>
      </w:pPr>
      <w:r>
        <w:rPr>
          <w:rFonts w:cs="Microsoft JhengHei" w:hAnsi="Microsoft JhengHei" w:eastAsia="Microsoft JhengHei" w:ascii="Microsoft JhengHei"/>
          <w:spacing w:val="0"/>
          <w:w w:val="100"/>
          <w:position w:val="-5"/>
          <w:sz w:val="30"/>
          <w:szCs w:val="30"/>
        </w:rPr>
        <w:t>计算机科学与技</w:t>
      </w:r>
      <w:r>
        <w:rPr>
          <w:rFonts w:cs="Microsoft JhengHei" w:hAnsi="Microsoft JhengHei" w:eastAsia="Microsoft JhengHei" w:ascii="Microsoft JhengHei"/>
          <w:spacing w:val="-7"/>
          <w:w w:val="100"/>
          <w:position w:val="-5"/>
          <w:sz w:val="30"/>
          <w:szCs w:val="30"/>
        </w:rPr>
        <w:t>术</w:t>
      </w:r>
      <w:r>
        <w:rPr>
          <w:rFonts w:cs="Microsoft JhengHei" w:hAnsi="Microsoft JhengHei" w:eastAsia="Microsoft JhengHei" w:ascii="Microsoft JhengHei"/>
          <w:spacing w:val="0"/>
          <w:w w:val="100"/>
          <w:position w:val="-5"/>
          <w:sz w:val="30"/>
          <w:szCs w:val="30"/>
        </w:rPr>
        <w:t>专业学程</w:t>
      </w:r>
      <w:r>
        <w:rPr>
          <w:rFonts w:cs="Microsoft JhengHei" w:hAnsi="Microsoft JhengHei" w:eastAsia="Microsoft JhengHei" w:ascii="Microsoft JhengHei"/>
          <w:spacing w:val="2"/>
          <w:w w:val="100"/>
          <w:position w:val="-5"/>
          <w:sz w:val="30"/>
          <w:szCs w:val="30"/>
        </w:rPr>
        <w:t>安</w:t>
      </w:r>
      <w:r>
        <w:rPr>
          <w:rFonts w:cs="Microsoft JhengHei" w:hAnsi="Microsoft JhengHei" w:eastAsia="Microsoft JhengHei" w:ascii="Microsoft JhengHei"/>
          <w:spacing w:val="-7"/>
          <w:w w:val="100"/>
          <w:position w:val="-5"/>
          <w:sz w:val="30"/>
          <w:szCs w:val="30"/>
        </w:rPr>
        <w:t>排</w:t>
      </w:r>
      <w:r>
        <w:rPr>
          <w:rFonts w:cs="Microsoft JhengHei" w:hAnsi="Microsoft JhengHei" w:eastAsia="Microsoft JhengHei" w:ascii="Microsoft JhengHei"/>
          <w:spacing w:val="0"/>
          <w:w w:val="100"/>
          <w:position w:val="-5"/>
          <w:sz w:val="30"/>
          <w:szCs w:val="30"/>
        </w:rPr>
        <w:t>示范指导</w:t>
      </w:r>
      <w:r>
        <w:rPr>
          <w:rFonts w:cs="Microsoft JhengHei" w:hAnsi="Microsoft JhengHei" w:eastAsia="Microsoft JhengHei" w:ascii="Microsoft JhengHei"/>
          <w:spacing w:val="0"/>
          <w:w w:val="100"/>
          <w:position w:val="0"/>
          <w:sz w:val="30"/>
          <w:szCs w:val="30"/>
        </w:rPr>
      </w:r>
    </w:p>
    <w:p>
      <w:pPr>
        <w:rPr>
          <w:sz w:val="20"/>
          <w:szCs w:val="20"/>
        </w:rPr>
        <w:jc w:val="left"/>
        <w:spacing w:lineRule="exact" w:line="200"/>
      </w:pPr>
      <w:r>
        <w:rPr>
          <w:sz w:val="20"/>
          <w:szCs w:val="20"/>
        </w:rPr>
      </w:r>
    </w:p>
    <w:p>
      <w:pPr>
        <w:rPr>
          <w:sz w:val="26"/>
          <w:szCs w:val="26"/>
        </w:rPr>
        <w:jc w:val="left"/>
        <w:spacing w:before="2" w:lineRule="exact" w:line="260"/>
        <w:sectPr>
          <w:pgSz w:w="11920" w:h="16860"/>
          <w:pgMar w:top="1180" w:bottom="280" w:left="1200" w:right="1220"/>
        </w:sectPr>
      </w:pPr>
      <w:r>
        <w:rPr>
          <w:sz w:val="26"/>
          <w:szCs w:val="26"/>
        </w:rPr>
      </w:r>
    </w:p>
    <w:p>
      <w:pPr>
        <w:rPr>
          <w:sz w:val="22"/>
          <w:szCs w:val="22"/>
        </w:rPr>
        <w:jc w:val="left"/>
        <w:spacing w:before="19" w:lineRule="exact" w:line="220"/>
      </w:pPr>
      <w:r>
        <w:rPr>
          <w:sz w:val="22"/>
          <w:szCs w:val="22"/>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1</w:t>
      </w:r>
      <w:r>
        <w:rPr>
          <w:rFonts w:cs="Microsoft JhengHei" w:hAnsi="Microsoft JhengHei" w:eastAsia="Microsoft JhengHei" w:ascii="Microsoft JhengHei"/>
          <w:spacing w:val="0"/>
          <w:w w:val="101"/>
          <w:position w:val="-3"/>
          <w:sz w:val="22"/>
          <w:szCs w:val="22"/>
        </w:rPr>
        <w:t>短学期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1</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00"/>
        <w:sectPr>
          <w:type w:val="continuous"/>
          <w:pgSz w:w="11920" w:h="16860"/>
          <w:pgMar w:top="1120" w:bottom="280" w:left="1200" w:right="1220"/>
          <w:cols w:num="2" w:equalWidth="off">
            <w:col w:w="2028" w:space="2283"/>
            <w:col w:w="5189"/>
          </w:cols>
        </w:sectPr>
      </w:pPr>
      <w:r>
        <w:br w:type="column"/>
      </w:r>
      <w:r>
        <w:rPr>
          <w:rFonts w:cs="Microsoft JhengHei" w:hAnsi="Microsoft JhengHei" w:eastAsia="Microsoft JhengHei" w:ascii="Microsoft JhengHei"/>
          <w:spacing w:val="0"/>
          <w:w w:val="101"/>
          <w:position w:val="-1"/>
          <w:sz w:val="22"/>
          <w:szCs w:val="22"/>
        </w:rPr>
        <w:t>第一学年</w:t>
      </w:r>
      <w:r>
        <w:rPr>
          <w:rFonts w:cs="Microsoft JhengHei" w:hAnsi="Microsoft JhengHei" w:eastAsia="Microsoft JhengHei" w:ascii="Microsoft JhengHei"/>
          <w:spacing w:val="0"/>
          <w:w w:val="100"/>
          <w:position w:val="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课程编号</w:t>
            </w:r>
            <w:r>
              <w:rPr>
                <w:rFonts w:cs="Microsoft JhengHei" w:hAnsi="Microsoft JhengHei" w:eastAsia="Microsoft JhengHei" w:ascii="Microsoft JhengHei"/>
                <w:spacing w:val="0"/>
                <w:w w:val="100"/>
                <w:position w:val="0"/>
                <w:sz w:val="18"/>
                <w:szCs w:val="18"/>
              </w:rPr>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课程名称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9"/>
            </w:pPr>
            <w:r>
              <w:rPr>
                <w:rFonts w:cs="Microsoft JhengHei" w:hAnsi="Microsoft JhengHei" w:eastAsia="Microsoft JhengHei" w:ascii="Microsoft JhengHei"/>
                <w:spacing w:val="0"/>
                <w:w w:val="100"/>
                <w:position w:val="-2"/>
                <w:sz w:val="18"/>
                <w:szCs w:val="18"/>
              </w:rPr>
              <w:t>学分</w:t>
            </w:r>
            <w:r>
              <w:rPr>
                <w:rFonts w:cs="Microsoft JhengHei" w:hAnsi="Microsoft JhengHei" w:eastAsia="Microsoft JhengHei" w:ascii="Microsoft JhengHei"/>
                <w:spacing w:val="0"/>
                <w:w w:val="100"/>
                <w:position w:val="0"/>
                <w:sz w:val="18"/>
                <w:szCs w:val="18"/>
              </w:rPr>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 w:right="-40"/>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7"/>
                <w:w w:val="100"/>
                <w:position w:val="-2"/>
                <w:sz w:val="18"/>
                <w:szCs w:val="18"/>
              </w:rPr>
              <w:t>周</w:t>
            </w:r>
            <w:r>
              <w:rPr>
                <w:rFonts w:cs="Microsoft JhengHei" w:hAnsi="Microsoft JhengHei" w:eastAsia="Microsoft JhengHei" w:ascii="Microsoft JhengHei"/>
                <w:spacing w:val="0"/>
                <w:w w:val="100"/>
                <w:position w:val="-2"/>
                <w:sz w:val="18"/>
                <w:szCs w:val="18"/>
              </w:rPr>
              <w:t>数）</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0"/>
            </w:pPr>
            <w:r>
              <w:rPr>
                <w:rFonts w:cs="Microsoft JhengHei" w:hAnsi="Microsoft JhengHei" w:eastAsia="Microsoft JhengHei" w:ascii="Microsoft JhengHei"/>
                <w:spacing w:val="0"/>
                <w:w w:val="100"/>
                <w:position w:val="-2"/>
                <w:sz w:val="18"/>
                <w:szCs w:val="18"/>
              </w:rPr>
              <w:t>授课方式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93"/>
            </w:pPr>
            <w:r>
              <w:rPr>
                <w:rFonts w:cs="Microsoft JhengHei" w:hAnsi="Microsoft JhengHei" w:eastAsia="Microsoft JhengHei" w:ascii="Microsoft JhengHei"/>
                <w:spacing w:val="0"/>
                <w:w w:val="100"/>
                <w:position w:val="-2"/>
                <w:sz w:val="18"/>
                <w:szCs w:val="18"/>
              </w:rPr>
              <w:t>考核方式</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说明</w:t>
            </w:r>
            <w:r>
              <w:rPr>
                <w:rFonts w:cs="Microsoft JhengHei" w:hAnsi="Microsoft JhengHei" w:eastAsia="Microsoft JhengHei" w:ascii="Microsoft JhengHei"/>
                <w:spacing w:val="0"/>
                <w:w w:val="100"/>
                <w:position w:val="0"/>
                <w:sz w:val="18"/>
                <w:szCs w:val="18"/>
              </w:rPr>
            </w:r>
          </w:p>
        </w:tc>
      </w:tr>
      <w:tr>
        <w:trPr>
          <w:trHeight w:val="325"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军训（含理论课）</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sectPr>
          <w:type w:val="continuous"/>
          <w:pgSz w:w="11920" w:h="16860"/>
          <w:pgMar w:top="1120" w:bottom="280" w:left="1200" w:right="1220"/>
        </w:sectPr>
      </w:pPr>
    </w:p>
    <w:p>
      <w:pPr>
        <w:rPr>
          <w:sz w:val="22"/>
          <w:szCs w:val="22"/>
        </w:rPr>
        <w:jc w:val="left"/>
        <w:spacing w:before="15" w:lineRule="exact" w:line="220"/>
      </w:pPr>
      <w:r>
        <w:rPr>
          <w:sz w:val="22"/>
          <w:szCs w:val="22"/>
        </w:rPr>
      </w:r>
    </w:p>
    <w:p>
      <w:pPr>
        <w:rPr>
          <w:rFonts w:cs="Times New Roman" w:hAnsi="Times New Roman" w:eastAsia="Times New Roman" w:ascii="Times New Roman"/>
          <w:sz w:val="22"/>
          <w:szCs w:val="22"/>
        </w:rPr>
        <w:jc w:val="left"/>
        <w:spacing w:lineRule="exact" w:line="360"/>
        <w:ind w:left="356" w:right="-55"/>
      </w:pPr>
      <w:r>
        <w:rPr>
          <w:rFonts w:cs="Microsoft JhengHei" w:hAnsi="Microsoft JhengHei" w:eastAsia="Microsoft JhengHei" w:ascii="Microsoft JhengHei"/>
          <w:spacing w:val="0"/>
          <w:w w:val="101"/>
          <w:position w:val="-3"/>
          <w:sz w:val="22"/>
          <w:szCs w:val="22"/>
        </w:rPr>
        <w:t>第一学期</w:t>
      </w:r>
      <w:r>
        <w:rPr>
          <w:rFonts w:cs="Times New Roman" w:hAnsi="Times New Roman" w:eastAsia="Times New Roman" w:ascii="Times New Roman"/>
          <w:b/>
          <w:spacing w:val="0"/>
          <w:w w:val="101"/>
          <w:position w:val="-3"/>
          <w:sz w:val="22"/>
          <w:szCs w:val="22"/>
        </w:rPr>
        <w:t>:</w:t>
      </w:r>
      <w:r>
        <w:rPr>
          <w:rFonts w:cs="Times New Roman" w:hAnsi="Times New Roman" w:eastAsia="Times New Roman" w:ascii="Times New Roman"/>
          <w:spacing w:val="0"/>
          <w:w w:val="100"/>
          <w:position w:val="0"/>
          <w:sz w:val="22"/>
          <w:szCs w:val="22"/>
        </w:rPr>
      </w:r>
    </w:p>
    <w:p>
      <w:pPr>
        <w:rPr>
          <w:rFonts w:cs="Times New Roman" w:hAnsi="Times New Roman" w:eastAsia="Times New Roman" w:ascii="Times New Roman"/>
          <w:sz w:val="18"/>
          <w:szCs w:val="18"/>
        </w:rPr>
        <w:jc w:val="left"/>
        <w:spacing w:before="2"/>
        <w:sectPr>
          <w:type w:val="continuous"/>
          <w:pgSz w:w="11920" w:h="16860"/>
          <w:pgMar w:top="1120" w:bottom="280" w:left="1200" w:right="1220"/>
          <w:cols w:num="2" w:equalWidth="off">
            <w:col w:w="1324" w:space="91"/>
            <w:col w:w="8085"/>
          </w:cols>
        </w:sectPr>
      </w:pPr>
      <w:r>
        <w:br w:type="column"/>
      </w: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0"/>
          <w:sz w:val="18"/>
          <w:szCs w:val="18"/>
        </w:rPr>
        <w:t>2</w:t>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24"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8"/>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1" w:right="189"/>
            </w:pPr>
            <w:r>
              <w:rPr>
                <w:rFonts w:cs="Microsoft JhengHei" w:hAnsi="Microsoft JhengHei" w:eastAsia="Microsoft JhengHei" w:ascii="Microsoft JhengHei"/>
                <w:spacing w:val="0"/>
                <w:w w:val="100"/>
                <w:sz w:val="18"/>
                <w:szCs w:val="18"/>
              </w:rPr>
              <w:t>秋</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4" w:right="189"/>
            </w:pPr>
            <w:r>
              <w:rPr>
                <w:rFonts w:cs="Microsoft JhengHei" w:hAnsi="Microsoft JhengHei" w:eastAsia="Microsoft JhengHei" w:ascii="Microsoft JhengHei"/>
                <w:spacing w:val="0"/>
                <w:w w:val="100"/>
                <w:sz w:val="18"/>
                <w:szCs w:val="18"/>
              </w:rPr>
              <w:t>冬</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思想道德修养与法律基础</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6"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程序设计基础及语</w:t>
            </w:r>
            <w:r>
              <w:rPr>
                <w:rFonts w:cs="Microsoft JhengHei" w:hAnsi="Microsoft JhengHei" w:eastAsia="Microsoft JhengHei" w:ascii="Microsoft JhengHei"/>
                <w:spacing w:val="1"/>
                <w:w w:val="100"/>
                <w:sz w:val="18"/>
                <w:szCs w:val="18"/>
              </w:rPr>
              <w:t>言</w:t>
            </w:r>
            <w:r>
              <w:rPr>
                <w:rFonts w:cs="Times New Roman" w:hAnsi="Times New Roman" w:eastAsia="Times New Roman" w:ascii="Times New Roman"/>
                <w:spacing w:val="0"/>
                <w:w w:val="100"/>
                <w:sz w:val="18"/>
                <w:szCs w:val="18"/>
              </w:rPr>
              <w:t>A</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双</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93"/>
            </w:pPr>
            <w:r>
              <w:rPr>
                <w:rFonts w:cs="Microsoft JhengHei" w:hAnsi="Microsoft JhengHei" w:eastAsia="Microsoft JhengHei" w:ascii="Microsoft JhengHei"/>
                <w:spacing w:val="0"/>
                <w:w w:val="100"/>
                <w:sz w:val="18"/>
                <w:szCs w:val="18"/>
              </w:rPr>
              <w:t>双语课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648" w:hRule="exact"/>
        </w:trPr>
        <w:tc>
          <w:tcPr>
            <w:tcW w:w="130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量子信息与量子计算中若干问题解决方案</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18"/>
                <w:szCs w:val="18"/>
              </w:rPr>
              <w:jc w:val="left"/>
              <w:spacing w:before="14"/>
              <w:ind w:left="-4"/>
            </w:pP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1"/>
                <w:w w:val="100"/>
                <w:sz w:val="18"/>
                <w:szCs w:val="18"/>
              </w:rPr>
              <w:t>研</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93"/>
            </w:pPr>
            <w:r>
              <w:rPr>
                <w:rFonts w:cs="Microsoft JhengHei" w:hAnsi="Microsoft JhengHei" w:eastAsia="Microsoft JhengHei" w:ascii="Microsoft JhengHei"/>
                <w:spacing w:val="0"/>
                <w:w w:val="100"/>
                <w:sz w:val="18"/>
                <w:szCs w:val="18"/>
              </w:rPr>
              <w:t>研讨课</w:t>
            </w:r>
          </w:p>
        </w:tc>
        <w:tc>
          <w:tcPr>
            <w:tcW w:w="929"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选修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图像处理及其应用介</w:t>
            </w:r>
            <w:r>
              <w:rPr>
                <w:rFonts w:cs="Microsoft JhengHei" w:hAnsi="Microsoft JhengHei" w:eastAsia="Microsoft JhengHei" w:ascii="Microsoft JhengHei"/>
                <w:spacing w:val="1"/>
                <w:w w:val="100"/>
                <w:sz w:val="18"/>
                <w:szCs w:val="18"/>
              </w:rPr>
              <w:t>绍</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93"/>
            </w:pPr>
            <w:r>
              <w:rPr>
                <w:rFonts w:cs="Microsoft JhengHei" w:hAnsi="Microsoft JhengHei" w:eastAsia="Microsoft JhengHei" w:ascii="Microsoft JhengHei"/>
                <w:spacing w:val="0"/>
                <w:w w:val="100"/>
                <w:sz w:val="18"/>
                <w:szCs w:val="18"/>
              </w:rPr>
              <w:t>双语课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选修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互联网的治</w:t>
            </w:r>
            <w:r>
              <w:rPr>
                <w:rFonts w:cs="Microsoft JhengHei" w:hAnsi="Microsoft JhengHei" w:eastAsia="Microsoft JhengHei" w:ascii="Microsoft JhengHei"/>
                <w:spacing w:val="1"/>
                <w:w w:val="100"/>
                <w:position w:val="-2"/>
                <w:sz w:val="18"/>
                <w:szCs w:val="18"/>
              </w:rPr>
              <w:t>理</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数据管理技术及其应</w:t>
            </w:r>
            <w:r>
              <w:rPr>
                <w:rFonts w:cs="Microsoft JhengHei" w:hAnsi="Microsoft JhengHei" w:eastAsia="Microsoft JhengHei" w:ascii="Microsoft JhengHei"/>
                <w:spacing w:val="1"/>
                <w:w w:val="100"/>
                <w:position w:val="-2"/>
                <w:sz w:val="18"/>
                <w:szCs w:val="18"/>
              </w:rPr>
              <w:t>用</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大学英语</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体育Ⅰ</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高等数学</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A</w:t>
            </w:r>
            <w:r>
              <w:rPr>
                <w:rFonts w:cs="Microsoft JhengHei" w:hAnsi="Microsoft JhengHei" w:eastAsia="Microsoft JhengHei" w:ascii="Microsoft JhengHei"/>
                <w:spacing w:val="0"/>
                <w:w w:val="100"/>
                <w:sz w:val="18"/>
                <w:szCs w:val="18"/>
              </w:rPr>
              <w:t>）Ⅰ</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几何与代数</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军事理论</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5"/>
          <w:w w:val="100"/>
          <w:position w:val="-1"/>
          <w:sz w:val="18"/>
          <w:szCs w:val="18"/>
        </w:rPr>
        <w:t> </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4"/>
          <w:w w:val="100"/>
          <w:position w:val="-3"/>
          <w:sz w:val="18"/>
          <w:szCs w:val="18"/>
        </w:rPr>
        <w:t>6</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8"/>
            </w:pPr>
            <w:r>
              <w:rPr>
                <w:rFonts w:cs="Microsoft JhengHei" w:hAnsi="Microsoft JhengHei" w:eastAsia="Microsoft JhengHei" w:ascii="Microsoft Jheng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201" w:right="189"/>
            </w:pPr>
            <w:r>
              <w:rPr>
                <w:rFonts w:cs="Microsoft JhengHei" w:hAnsi="Microsoft JhengHei" w:eastAsia="Microsoft JhengHei" w:ascii="Microsoft JhengHei"/>
                <w:spacing w:val="0"/>
                <w:w w:val="100"/>
                <w:position w:val="-2"/>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204" w:right="189"/>
            </w:pPr>
            <w:r>
              <w:rPr>
                <w:rFonts w:cs="Microsoft JhengHei" w:hAnsi="Microsoft JhengHei" w:eastAsia="Microsoft JhengHei" w:ascii="Microsoft JhengHei"/>
                <w:spacing w:val="0"/>
                <w:w w:val="100"/>
                <w:position w:val="-2"/>
                <w:sz w:val="18"/>
                <w:szCs w:val="18"/>
              </w:rPr>
              <w:t>夏</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中国近现代史纲要</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程序设计基础及语</w:t>
            </w:r>
            <w:r>
              <w:rPr>
                <w:rFonts w:cs="Microsoft JhengHei" w:hAnsi="Microsoft JhengHei" w:eastAsia="Microsoft JhengHei" w:ascii="Microsoft JhengHei"/>
                <w:spacing w:val="1"/>
                <w:w w:val="100"/>
                <w:position w:val="-2"/>
                <w:sz w:val="18"/>
                <w:szCs w:val="18"/>
              </w:rPr>
              <w:t>言</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93"/>
            </w:pPr>
            <w:r>
              <w:rPr>
                <w:rFonts w:cs="Microsoft JhengHei" w:hAnsi="Microsoft JhengHei" w:eastAsia="Microsoft JhengHei" w:ascii="Microsoft JhengHei"/>
                <w:spacing w:val="0"/>
                <w:w w:val="100"/>
                <w:position w:val="-2"/>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离散结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7</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专业英语素质与技</w:t>
            </w:r>
            <w:r>
              <w:rPr>
                <w:rFonts w:cs="Microsoft JhengHei" w:hAnsi="Microsoft JhengHei" w:eastAsia="Microsoft JhengHei" w:ascii="Microsoft JhengHei"/>
                <w:spacing w:val="1"/>
                <w:w w:val="100"/>
                <w:sz w:val="18"/>
                <w:szCs w:val="18"/>
              </w:rPr>
              <w:t>能</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英</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全英文课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选修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4"/>
            </w:pPr>
            <w:r>
              <w:rPr>
                <w:rFonts w:cs="Microsoft JhengHei" w:hAnsi="Microsoft JhengHei" w:eastAsia="Microsoft JhengHei" w:ascii="Microsoft JhengHei"/>
                <w:spacing w:val="0"/>
                <w:w w:val="100"/>
                <w:sz w:val="18"/>
                <w:szCs w:val="18"/>
              </w:rPr>
              <w:t>语言课程设</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0"/>
                <w:w w:val="100"/>
                <w:sz w:val="18"/>
                <w:szCs w:val="18"/>
              </w:rPr>
              <w:t>1</w:t>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大学英语</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体育Ⅱ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高等数学</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大学物理</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5"/>
                <w:w w:val="100"/>
                <w:sz w:val="18"/>
                <w:szCs w:val="18"/>
              </w:rPr>
              <w:t>B</w:t>
            </w:r>
            <w:r>
              <w:rPr>
                <w:rFonts w:cs="Times New Roman" w:hAnsi="Times New Roman" w:eastAsia="Times New Roman" w:ascii="Times New Roman"/>
                <w:spacing w:val="-4"/>
                <w:w w:val="100"/>
                <w:sz w:val="18"/>
                <w:szCs w:val="18"/>
              </w:rPr>
              <w:t>1</w:t>
            </w:r>
            <w:r>
              <w:rPr>
                <w:rFonts w:cs="Microsoft JhengHei" w:hAnsi="Microsoft JhengHei" w:eastAsia="Microsoft JhengHei" w:ascii="Microsoft Jheng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大学物理（双语）Ⅱ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93"/>
            </w:pPr>
            <w:r>
              <w:rPr>
                <w:rFonts w:cs="Microsoft JhengHei" w:hAnsi="Microsoft JhengHei" w:eastAsia="Microsoft JhengHei" w:ascii="Microsoft JhengHei"/>
                <w:spacing w:val="0"/>
                <w:w w:val="100"/>
                <w:sz w:val="18"/>
                <w:szCs w:val="18"/>
              </w:rPr>
              <w:t>研讨课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物理实验Ⅰ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sectPr>
          <w:type w:val="continuous"/>
          <w:pgSz w:w="11920" w:h="16860"/>
          <w:pgMar w:top="112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5"/>
          <w:w w:val="100"/>
          <w:position w:val="-1"/>
          <w:sz w:val="18"/>
          <w:szCs w:val="18"/>
        </w:rPr>
        <w:t> </w:t>
      </w:r>
      <w:r>
        <w:rPr>
          <w:rFonts w:cs="Times New Roman" w:hAnsi="Times New Roman" w:eastAsia="Times New Roman" w:ascii="Times New Roman"/>
          <w:spacing w:val="-4"/>
          <w:w w:val="100"/>
          <w:position w:val="-2"/>
          <w:sz w:val="18"/>
          <w:szCs w:val="18"/>
        </w:rPr>
        <w:t>19</w:t>
      </w:r>
      <w:r>
        <w:rPr>
          <w:rFonts w:cs="Times New Roman" w:hAnsi="Times New Roman" w:eastAsia="Times New Roman" w:ascii="Times New Roman"/>
          <w:spacing w:val="0"/>
          <w:w w:val="100"/>
          <w:position w:val="0"/>
          <w:sz w:val="18"/>
          <w:szCs w:val="18"/>
        </w:rPr>
      </w:r>
    </w:p>
    <w:p>
      <w:pPr>
        <w:rPr>
          <w:sz w:val="28"/>
          <w:szCs w:val="28"/>
        </w:rPr>
        <w:jc w:val="left"/>
        <w:spacing w:before="3" w:lineRule="exact" w:line="280"/>
      </w:pPr>
      <w:r>
        <w:rPr>
          <w:sz w:val="28"/>
          <w:szCs w:val="28"/>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2</w:t>
      </w:r>
      <w:r>
        <w:rPr>
          <w:rFonts w:cs="Microsoft JhengHei" w:hAnsi="Microsoft JhengHei" w:eastAsia="Microsoft JhengHei" w:ascii="Microsoft JhengHei"/>
          <w:spacing w:val="0"/>
          <w:w w:val="101"/>
          <w:position w:val="-3"/>
          <w:sz w:val="22"/>
          <w:szCs w:val="22"/>
        </w:rPr>
        <w:t>短学期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2</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Sz w:w="11920" w:h="16860"/>
          <w:pgMar w:top="1080" w:bottom="280" w:left="1200" w:right="1220"/>
          <w:cols w:num="2" w:equalWidth="off">
            <w:col w:w="2028" w:space="2283"/>
            <w:col w:w="5189"/>
          </w:cols>
        </w:sectPr>
      </w:pPr>
      <w:r>
        <w:br w:type="column"/>
      </w:r>
      <w:r>
        <w:rPr>
          <w:rFonts w:cs="Microsoft JhengHei" w:hAnsi="Microsoft JhengHei" w:eastAsia="Microsoft JhengHei" w:ascii="Microsoft JhengHei"/>
          <w:spacing w:val="0"/>
          <w:w w:val="101"/>
          <w:position w:val="-1"/>
          <w:sz w:val="22"/>
          <w:szCs w:val="22"/>
        </w:rPr>
        <w:t>第二学年</w:t>
      </w:r>
      <w:r>
        <w:rPr>
          <w:rFonts w:cs="Microsoft JhengHei" w:hAnsi="Microsoft JhengHei" w:eastAsia="Microsoft JhengHei" w:ascii="Microsoft JhengHei"/>
          <w:spacing w:val="0"/>
          <w:w w:val="100"/>
          <w:position w:val="0"/>
          <w:sz w:val="22"/>
          <w:szCs w:val="22"/>
        </w:rPr>
      </w:r>
    </w:p>
    <w:tbl>
      <w:tblPr>
        <w:tblW w:w="0" w:type="auto"/>
        <w:tblLook w:val="01E0"/>
        <w:jc w:val="left"/>
        <w:tblInd w:w="113" w:type="dxa"/>
        <w:tblLayout w:type="fixed"/>
        <w:tblCellMar>
          <w:top w:w="0" w:type="dxa"/>
          <w:left w:w="0" w:type="dxa"/>
          <w:bottom w:w="0" w:type="dxa"/>
          <w:right w:w="0" w:type="dxa"/>
        </w:tblCellMar>
      </w:tblPr>
      <w:tblGrid/>
      <w:tr>
        <w:trPr>
          <w:trHeight w:val="317"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课程编号</w:t>
            </w:r>
            <w:r>
              <w:rPr>
                <w:rFonts w:cs="Microsoft JhengHei" w:hAnsi="Microsoft JhengHei" w:eastAsia="Microsoft JhengHei" w:ascii="Microsoft JhengHei"/>
                <w:spacing w:val="0"/>
                <w:w w:val="100"/>
                <w:position w:val="0"/>
                <w:sz w:val="18"/>
                <w:szCs w:val="18"/>
              </w:rPr>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课程名称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9"/>
            </w:pPr>
            <w:r>
              <w:rPr>
                <w:rFonts w:cs="Microsoft JhengHei" w:hAnsi="Microsoft JhengHei" w:eastAsia="Microsoft JhengHei" w:ascii="Microsoft JhengHei"/>
                <w:spacing w:val="0"/>
                <w:w w:val="100"/>
                <w:position w:val="-1"/>
                <w:sz w:val="18"/>
                <w:szCs w:val="18"/>
              </w:rPr>
              <w:t>学分</w:t>
            </w:r>
            <w:r>
              <w:rPr>
                <w:rFonts w:cs="Microsoft JhengHei" w:hAnsi="Microsoft JhengHei" w:eastAsia="Microsoft JhengHei" w:ascii="Microsoft JhengHei"/>
                <w:spacing w:val="0"/>
                <w:w w:val="100"/>
                <w:position w:val="0"/>
                <w:sz w:val="18"/>
                <w:szCs w:val="18"/>
              </w:rPr>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 w:right="-40"/>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7"/>
                <w:w w:val="100"/>
                <w:position w:val="-1"/>
                <w:sz w:val="18"/>
                <w:szCs w:val="18"/>
              </w:rPr>
              <w:t>周</w:t>
            </w:r>
            <w:r>
              <w:rPr>
                <w:rFonts w:cs="Microsoft JhengHei" w:hAnsi="Microsoft JhengHei" w:eastAsia="Microsoft JhengHei" w:ascii="Microsoft JhengHei"/>
                <w:spacing w:val="0"/>
                <w:w w:val="100"/>
                <w:position w:val="-1"/>
                <w:sz w:val="18"/>
                <w:szCs w:val="18"/>
              </w:rPr>
              <w:t>数）</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0"/>
            </w:pPr>
            <w:r>
              <w:rPr>
                <w:rFonts w:cs="Microsoft JhengHei" w:hAnsi="Microsoft JhengHei" w:eastAsia="Microsoft JhengHei" w:ascii="Microsoft JhengHei"/>
                <w:spacing w:val="0"/>
                <w:w w:val="100"/>
                <w:position w:val="-1"/>
                <w:sz w:val="18"/>
                <w:szCs w:val="18"/>
              </w:rPr>
              <w:t>授课方式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93"/>
            </w:pPr>
            <w:r>
              <w:rPr>
                <w:rFonts w:cs="Microsoft JhengHei" w:hAnsi="Microsoft JhengHei" w:eastAsia="Microsoft JhengHei" w:ascii="Microsoft JhengHei"/>
                <w:spacing w:val="0"/>
                <w:w w:val="100"/>
                <w:position w:val="-1"/>
                <w:sz w:val="18"/>
                <w:szCs w:val="18"/>
              </w:rPr>
              <w:t>考核方式</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说明</w:t>
            </w:r>
            <w:r>
              <w:rPr>
                <w:rFonts w:cs="Microsoft JhengHei" w:hAnsi="Microsoft JhengHei" w:eastAsia="Microsoft JhengHei" w:ascii="Microsoft JhengHei"/>
                <w:spacing w:val="0"/>
                <w:w w:val="100"/>
                <w:position w:val="0"/>
                <w:sz w:val="18"/>
                <w:szCs w:val="18"/>
              </w:rPr>
            </w:r>
          </w:p>
        </w:tc>
      </w:tr>
      <w:tr>
        <w:trPr>
          <w:trHeight w:val="310" w:hRule="exact"/>
        </w:trPr>
        <w:tc>
          <w:tcPr>
            <w:tcW w:w="12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电工电子实践初步</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2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语言课程设</w:t>
            </w:r>
            <w:r>
              <w:rPr>
                <w:rFonts w:cs="Microsoft JhengHei" w:hAnsi="Microsoft JhengHei" w:eastAsia="Microsoft JhengHei" w:ascii="Microsoft JhengHei"/>
                <w:spacing w:val="1"/>
                <w:w w:val="100"/>
                <w:position w:val="-1"/>
                <w:sz w:val="18"/>
                <w:szCs w:val="18"/>
              </w:rPr>
              <w:t>计</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1"/>
          <w:w w:val="100"/>
          <w:position w:val="-2"/>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马克思主义基本原理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0"/>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离散结</w:t>
            </w:r>
            <w:r>
              <w:rPr>
                <w:rFonts w:cs="Microsoft JhengHei" w:hAnsi="Microsoft JhengHei" w:eastAsia="Microsoft JhengHei" w:ascii="Microsoft JhengHei"/>
                <w:spacing w:val="1"/>
                <w:w w:val="100"/>
                <w:position w:val="-1"/>
                <w:sz w:val="18"/>
                <w:szCs w:val="18"/>
              </w:rPr>
              <w:t>构</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数据结构基础</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数字逻辑电路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电子技术实验</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4"/>
                <w:w w:val="100"/>
                <w:position w:val="-1"/>
                <w:sz w:val="18"/>
                <w:szCs w:val="18"/>
              </w:rPr>
              <w:t>9</w:t>
            </w:r>
            <w:r>
              <w:rPr>
                <w:rFonts w:cs="Microsoft JhengHei" w:hAnsi="Microsoft JhengHei" w:eastAsia="Microsoft JhengHei" w:ascii="Microsoft JhengHei"/>
                <w:spacing w:val="0"/>
                <w:w w:val="100"/>
                <w:position w:val="-1"/>
                <w:sz w:val="18"/>
                <w:szCs w:val="18"/>
              </w:rPr>
              <w:t>系）</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大学英语</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体育Ⅲ</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大学物理（双语）Ⅰ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物理实验Ⅱ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5"/>
          <w:w w:val="100"/>
          <w:position w:val="-2"/>
          <w:sz w:val="18"/>
          <w:szCs w:val="18"/>
        </w:rPr>
        <w:t> </w:t>
      </w:r>
      <w:r>
        <w:rPr>
          <w:rFonts w:cs="Times New Roman" w:hAnsi="Times New Roman" w:eastAsia="Times New Roman" w:ascii="Times New Roman"/>
          <w:spacing w:val="-4"/>
          <w:w w:val="100"/>
          <w:position w:val="-2"/>
          <w:sz w:val="18"/>
          <w:szCs w:val="18"/>
        </w:rPr>
        <w:t>2</w:t>
      </w:r>
      <w:r>
        <w:rPr>
          <w:rFonts w:cs="Times New Roman" w:hAnsi="Times New Roman" w:eastAsia="Times New Roman" w:ascii="Times New Roman"/>
          <w:spacing w:val="-4"/>
          <w:w w:val="100"/>
          <w:position w:val="-2"/>
          <w:sz w:val="18"/>
          <w:szCs w:val="18"/>
        </w:rPr>
        <w:t>0</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夏</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数学建模与数学实验</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1"/>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组合数</w:t>
            </w:r>
            <w:r>
              <w:rPr>
                <w:rFonts w:cs="Microsoft JhengHei" w:hAnsi="Microsoft JhengHei" w:eastAsia="Microsoft JhengHei" w:ascii="Microsoft Jheng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运筹</w:t>
            </w:r>
            <w:r>
              <w:rPr>
                <w:rFonts w:cs="Microsoft JhengHei" w:hAnsi="Microsoft JhengHei" w:eastAsia="Microsoft JhengHei" w:ascii="Microsoft Jheng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高级数据结</w:t>
            </w:r>
            <w:r>
              <w:rPr>
                <w:rFonts w:cs="Microsoft JhengHei" w:hAnsi="Microsoft JhengHei" w:eastAsia="Microsoft JhengHei" w:ascii="Microsoft JhengHei"/>
                <w:spacing w:val="1"/>
                <w:w w:val="100"/>
                <w:position w:val="-1"/>
                <w:sz w:val="18"/>
                <w:szCs w:val="18"/>
              </w:rPr>
              <w:t>构</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研讨英文课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算法设计基础</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6"/>
                <w:szCs w:val="16"/>
              </w:rPr>
              <w:jc w:val="left"/>
              <w:spacing w:before="2"/>
              <w:ind w:left="-4"/>
            </w:pPr>
            <w:r>
              <w:rPr>
                <w:rFonts w:cs="Microsoft JhengHei" w:hAnsi="Microsoft JhengHei" w:eastAsia="Microsoft JhengHei" w:ascii="Microsoft JhengHei"/>
                <w:spacing w:val="0"/>
                <w:w w:val="100"/>
                <w:sz w:val="16"/>
                <w:szCs w:val="16"/>
              </w:rPr>
              <w:t>毛泽东思想</w:t>
            </w:r>
            <w:r>
              <w:rPr>
                <w:rFonts w:cs="Microsoft JhengHei" w:hAnsi="Microsoft JhengHei" w:eastAsia="Microsoft JhengHei" w:ascii="Microsoft JhengHei"/>
                <w:spacing w:val="7"/>
                <w:w w:val="100"/>
                <w:sz w:val="16"/>
                <w:szCs w:val="16"/>
              </w:rPr>
              <w:t>和</w:t>
            </w:r>
            <w:r>
              <w:rPr>
                <w:rFonts w:cs="Microsoft JhengHei" w:hAnsi="Microsoft JhengHei" w:eastAsia="Microsoft JhengHei" w:ascii="Microsoft JhengHei"/>
                <w:spacing w:val="0"/>
                <w:w w:val="100"/>
                <w:sz w:val="16"/>
                <w:szCs w:val="16"/>
              </w:rPr>
              <w:t>中国特色</w:t>
            </w:r>
            <w:r>
              <w:rPr>
                <w:rFonts w:cs="Microsoft JhengHei" w:hAnsi="Microsoft JhengHei" w:eastAsia="Microsoft JhengHei" w:ascii="Microsoft JhengHei"/>
                <w:spacing w:val="7"/>
                <w:w w:val="100"/>
                <w:sz w:val="16"/>
                <w:szCs w:val="16"/>
              </w:rPr>
              <w:t>社</w:t>
            </w:r>
            <w:r>
              <w:rPr>
                <w:rFonts w:cs="Microsoft JhengHei" w:hAnsi="Microsoft JhengHei" w:eastAsia="Microsoft JhengHei" w:ascii="Microsoft JhengHei"/>
                <w:spacing w:val="0"/>
                <w:w w:val="100"/>
                <w:sz w:val="16"/>
                <w:szCs w:val="16"/>
              </w:rPr>
              <w:t>会主义</w:t>
            </w:r>
            <w:r>
              <w:rPr>
                <w:rFonts w:cs="Microsoft JhengHei" w:hAnsi="Microsoft JhengHei" w:eastAsia="Microsoft JhengHei" w:ascii="Microsoft JhengHei"/>
                <w:spacing w:val="7"/>
                <w:w w:val="100"/>
                <w:sz w:val="16"/>
                <w:szCs w:val="16"/>
              </w:rPr>
              <w:t>理</w:t>
            </w:r>
            <w:r>
              <w:rPr>
                <w:rFonts w:cs="Microsoft JhengHei" w:hAnsi="Microsoft JhengHei" w:eastAsia="Microsoft JhengHei" w:ascii="Microsoft JhengHei"/>
                <w:spacing w:val="0"/>
                <w:w w:val="100"/>
                <w:sz w:val="16"/>
                <w:szCs w:val="16"/>
              </w:rPr>
              <w:t>论体系概论</w:t>
            </w:r>
            <w:r>
              <w:rPr>
                <w:rFonts w:cs="Microsoft JhengHei" w:hAnsi="Microsoft JhengHei" w:eastAsia="Microsoft JhengHei" w:ascii="Microsoft JhengHei"/>
                <w:spacing w:val="0"/>
                <w:w w:val="100"/>
                <w:sz w:val="16"/>
                <w:szCs w:val="16"/>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软件实</w:t>
            </w:r>
            <w:r>
              <w:rPr>
                <w:rFonts w:cs="Microsoft JhengHei" w:hAnsi="Microsoft JhengHei" w:eastAsia="Microsoft JhengHei" w:ascii="Microsoft JhengHei"/>
                <w:spacing w:val="1"/>
                <w:w w:val="100"/>
                <w:position w:val="-1"/>
                <w:sz w:val="18"/>
                <w:szCs w:val="18"/>
              </w:rPr>
              <w:t>践</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信号与系统</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计算机组织与结构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体育Ⅳ</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概率论与数理统</w:t>
            </w:r>
            <w:r>
              <w:rPr>
                <w:rFonts w:cs="Microsoft JhengHei" w:hAnsi="Microsoft JhengHei" w:eastAsia="Microsoft JhengHei" w:ascii="Microsoft Jheng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25"/>
          <w:w w:val="100"/>
          <w:position w:val="-2"/>
          <w:sz w:val="18"/>
          <w:szCs w:val="18"/>
        </w:rPr>
        <w:t> </w:t>
      </w:r>
      <w:r>
        <w:rPr>
          <w:rFonts w:cs="Times New Roman" w:hAnsi="Times New Roman" w:eastAsia="Times New Roman" w:ascii="Times New Roman"/>
          <w:spacing w:val="-4"/>
          <w:w w:val="100"/>
          <w:position w:val="-2"/>
          <w:sz w:val="18"/>
          <w:szCs w:val="18"/>
        </w:rPr>
        <w:t>33</w:t>
      </w:r>
      <w:r>
        <w:rPr>
          <w:rFonts w:cs="Times New Roman" w:hAnsi="Times New Roman" w:eastAsia="Times New Roman" w:ascii="Times New Roman"/>
          <w:spacing w:val="0"/>
          <w:w w:val="100"/>
          <w:position w:val="0"/>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sectPr>
          <w:type w:val="continuous"/>
          <w:pgSz w:w="11920" w:h="16860"/>
          <w:pgMar w:top="1120" w:bottom="280" w:left="1200" w:right="1220"/>
        </w:sectPr>
      </w:pPr>
      <w:r>
        <w:rPr>
          <w:sz w:val="24"/>
          <w:szCs w:val="24"/>
        </w:rPr>
      </w:r>
    </w:p>
    <w:p>
      <w:pPr>
        <w:rPr>
          <w:sz w:val="22"/>
          <w:szCs w:val="22"/>
        </w:rPr>
        <w:jc w:val="left"/>
        <w:spacing w:before="19" w:lineRule="exact" w:line="220"/>
      </w:pPr>
      <w:r>
        <w:rPr>
          <w:sz w:val="22"/>
          <w:szCs w:val="22"/>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3</w:t>
      </w:r>
      <w:r>
        <w:rPr>
          <w:rFonts w:cs="Microsoft JhengHei" w:hAnsi="Microsoft JhengHei" w:eastAsia="Microsoft JhengHei" w:ascii="Microsoft JhengHei"/>
          <w:spacing w:val="0"/>
          <w:w w:val="101"/>
          <w:position w:val="-3"/>
          <w:sz w:val="22"/>
          <w:szCs w:val="22"/>
        </w:rPr>
        <w:t>短学期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00"/>
        <w:sectPr>
          <w:type w:val="continuous"/>
          <w:pgSz w:w="11920" w:h="16860"/>
          <w:pgMar w:top="1120" w:bottom="280" w:left="1200" w:right="1220"/>
          <w:cols w:num="2" w:equalWidth="off">
            <w:col w:w="2028" w:space="2283"/>
            <w:col w:w="5189"/>
          </w:cols>
        </w:sectPr>
      </w:pPr>
      <w:r>
        <w:br w:type="column"/>
      </w:r>
      <w:r>
        <w:rPr>
          <w:rFonts w:cs="Microsoft JhengHei" w:hAnsi="Microsoft JhengHei" w:eastAsia="Microsoft JhengHei" w:ascii="Microsoft JhengHei"/>
          <w:spacing w:val="0"/>
          <w:w w:val="101"/>
          <w:position w:val="-1"/>
          <w:sz w:val="22"/>
          <w:szCs w:val="22"/>
        </w:rPr>
        <w:t>第三学年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9"/>
            </w:pPr>
            <w:r>
              <w:rPr>
                <w:rFonts w:cs="Microsoft JhengHei" w:hAnsi="Microsoft JhengHei" w:eastAsia="Microsoft JhengHei" w:ascii="Microsoft Jheng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 w:right="-40"/>
            </w:pPr>
            <w:r>
              <w:rPr>
                <w:rFonts w:cs="Microsoft JhengHei" w:hAnsi="Microsoft JhengHei" w:eastAsia="Microsoft JhengHei" w:ascii="Microsoft JhengHei"/>
                <w:spacing w:val="0"/>
                <w:w w:val="100"/>
                <w:sz w:val="18"/>
                <w:szCs w:val="18"/>
              </w:rPr>
              <w:t>周学时（</w:t>
            </w:r>
            <w:r>
              <w:rPr>
                <w:rFonts w:cs="Microsoft JhengHei" w:hAnsi="Microsoft JhengHei" w:eastAsia="Microsoft JhengHei" w:ascii="Microsoft JhengHei"/>
                <w:spacing w:val="7"/>
                <w:w w:val="100"/>
                <w:sz w:val="18"/>
                <w:szCs w:val="18"/>
              </w:rPr>
              <w:t>周</w:t>
            </w:r>
            <w:r>
              <w:rPr>
                <w:rFonts w:cs="Microsoft JhengHei" w:hAnsi="Microsoft JhengHei" w:eastAsia="Microsoft JhengHei" w:ascii="Microsoft Jheng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软件实</w:t>
            </w:r>
            <w:r>
              <w:rPr>
                <w:rFonts w:cs="Microsoft JhengHei" w:hAnsi="Microsoft JhengHei" w:eastAsia="Microsoft JhengHei" w:ascii="Microsoft JhengHei"/>
                <w:spacing w:val="1"/>
                <w:w w:val="100"/>
                <w:position w:val="-2"/>
                <w:sz w:val="18"/>
                <w:szCs w:val="18"/>
              </w:rPr>
              <w:t>践</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硬件实</w:t>
            </w:r>
            <w:r>
              <w:rPr>
                <w:rFonts w:cs="Microsoft JhengHei" w:hAnsi="Microsoft JhengHei" w:eastAsia="Microsoft JhengHei" w:ascii="Microsoft JhengHei"/>
                <w:spacing w:val="1"/>
                <w:w w:val="100"/>
                <w:position w:val="-2"/>
                <w:sz w:val="18"/>
                <w:szCs w:val="18"/>
              </w:rPr>
              <w:t>验</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sectPr>
          <w:type w:val="continuous"/>
          <w:pgSz w:w="11920" w:h="16860"/>
          <w:pgMar w:top="112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
          <w:w w:val="100"/>
          <w:position w:val="-1"/>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2"/>
          <w:w w:val="100"/>
          <w:position w:val="-2"/>
          <w:sz w:val="18"/>
          <w:szCs w:val="18"/>
        </w:rPr>
        <w:t>.</w:t>
      </w:r>
      <w:r>
        <w:rPr>
          <w:rFonts w:cs="Times New Roman" w:hAnsi="Times New Roman" w:eastAsia="Times New Roman" w:ascii="Times New Roman"/>
          <w:spacing w:val="0"/>
          <w:w w:val="100"/>
          <w:position w:val="-2"/>
          <w:sz w:val="18"/>
          <w:szCs w:val="18"/>
        </w:rPr>
        <w:t>5</w:t>
      </w:r>
      <w:r>
        <w:rPr>
          <w:rFonts w:cs="Times New Roman" w:hAnsi="Times New Roman" w:eastAsia="Times New Roman" w:ascii="Times New Roman"/>
          <w:spacing w:val="0"/>
          <w:w w:val="100"/>
          <w:position w:val="0"/>
          <w:sz w:val="18"/>
          <w:szCs w:val="18"/>
        </w:rPr>
      </w:r>
    </w:p>
    <w:p>
      <w:pPr>
        <w:rPr>
          <w:rFonts w:cs="Times New Roman" w:hAnsi="Times New Roman" w:eastAsia="Times New Roman" w:ascii="Times New Roman"/>
          <w:sz w:val="22"/>
          <w:szCs w:val="22"/>
        </w:rPr>
        <w:jc w:val="left"/>
        <w:spacing w:lineRule="exact" w:line="32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w:t>
            </w:r>
            <w:r>
              <w:rPr>
                <w:rFonts w:cs="Microsoft JhengHei" w:hAnsi="Microsoft JhengHei" w:eastAsia="Microsoft JhengHei" w:ascii="Microsoft JhengHei"/>
                <w:spacing w:val="1"/>
                <w:w w:val="100"/>
                <w:sz w:val="18"/>
                <w:szCs w:val="18"/>
              </w:rPr>
              <w:t>名</w:t>
            </w:r>
            <w:r>
              <w:rPr>
                <w:rFonts w:cs="Microsoft JhengHei" w:hAnsi="Microsoft JhengHei" w:eastAsia="Microsoft JhengHei" w:ascii="Microsoft JhengHei"/>
                <w:spacing w:val="0"/>
                <w:w w:val="100"/>
                <w:sz w:val="18"/>
                <w:szCs w:val="18"/>
              </w:rPr>
              <w:t>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微型机系统与接口技术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4</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0"/>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自动控制原理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编译原</w:t>
            </w:r>
            <w:r>
              <w:rPr>
                <w:rFonts w:cs="Microsoft JhengHei" w:hAnsi="Microsoft JhengHei" w:eastAsia="Microsoft JhengHei" w:ascii="Microsoft Jheng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数字图像处</w:t>
            </w:r>
            <w:r>
              <w:rPr>
                <w:rFonts w:cs="Microsoft JhengHei" w:hAnsi="Microsoft JhengHei" w:eastAsia="Microsoft JhengHei" w:ascii="Microsoft Jheng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计算机图形</w:t>
            </w:r>
            <w:r>
              <w:rPr>
                <w:rFonts w:cs="Microsoft JhengHei" w:hAnsi="Microsoft JhengHei" w:eastAsia="Microsoft JhengHei" w:ascii="Microsoft Jheng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模式识</w:t>
            </w:r>
            <w:r>
              <w:rPr>
                <w:rFonts w:cs="Microsoft JhengHei" w:hAnsi="Microsoft JhengHei" w:eastAsia="Microsoft JhengHei" w:ascii="Microsoft JhengHei"/>
                <w:spacing w:val="1"/>
                <w:w w:val="100"/>
                <w:position w:val="-1"/>
                <w:sz w:val="18"/>
                <w:szCs w:val="18"/>
              </w:rPr>
              <w:t>别</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研讨英文课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分布计算新技术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软件工程</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可计算性理论</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数字信号处理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Times New Roman" w:hAnsi="Times New Roman" w:eastAsia="Times New Roman" w:ascii="Times New Roman"/>
                <w:spacing w:val="2"/>
                <w:w w:val="100"/>
                <w:position w:val="-1"/>
                <w:sz w:val="18"/>
                <w:szCs w:val="18"/>
              </w:rPr>
              <w:t>J</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1"/>
                <w:w w:val="100"/>
                <w:position w:val="-1"/>
                <w:sz w:val="18"/>
                <w:szCs w:val="18"/>
              </w:rPr>
              <w:t>V</w:t>
            </w:r>
            <w:r>
              <w:rPr>
                <w:rFonts w:cs="Times New Roman" w:hAnsi="Times New Roman" w:eastAsia="Times New Roman" w:ascii="Times New Roman"/>
                <w:spacing w:val="0"/>
                <w:w w:val="100"/>
                <w:position w:val="-1"/>
                <w:sz w:val="18"/>
                <w:szCs w:val="18"/>
              </w:rPr>
              <w:t>A</w:t>
            </w:r>
            <w:r>
              <w:rPr>
                <w:rFonts w:cs="Microsoft JhengHei" w:hAnsi="Microsoft JhengHei" w:eastAsia="Microsoft JhengHei" w:ascii="Microsoft JhengHei"/>
                <w:spacing w:val="0"/>
                <w:w w:val="100"/>
                <w:position w:val="-1"/>
                <w:sz w:val="18"/>
                <w:szCs w:val="18"/>
              </w:rPr>
              <w:t>设计模式</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嵌入式系统设计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计算机系统结构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形势与政策</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硬件实</w:t>
            </w:r>
            <w:r>
              <w:rPr>
                <w:rFonts w:cs="Microsoft JhengHei" w:hAnsi="Microsoft JhengHei" w:eastAsia="Microsoft JhengHei" w:ascii="Microsoft JhengHei"/>
                <w:spacing w:val="1"/>
                <w:w w:val="100"/>
                <w:position w:val="-1"/>
                <w:sz w:val="18"/>
                <w:szCs w:val="18"/>
              </w:rPr>
              <w:t>验</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体育Ⅴ</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25"/>
          <w:w w:val="100"/>
          <w:position w:val="-2"/>
          <w:sz w:val="18"/>
          <w:szCs w:val="18"/>
        </w:rPr>
        <w:t> </w:t>
      </w:r>
      <w:r>
        <w:rPr>
          <w:rFonts w:cs="Times New Roman" w:hAnsi="Times New Roman" w:eastAsia="Times New Roman" w:ascii="Times New Roman"/>
          <w:spacing w:val="-4"/>
          <w:w w:val="100"/>
          <w:position w:val="-2"/>
          <w:sz w:val="18"/>
          <w:szCs w:val="18"/>
        </w:rPr>
        <w:t>13</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夏</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Times New Roman" w:hAnsi="Times New Roman" w:eastAsia="Times New Roman" w:ascii="Times New Roman"/>
                <w:spacing w:val="0"/>
                <w:w w:val="100"/>
                <w:position w:val="-1"/>
                <w:sz w:val="18"/>
                <w:szCs w:val="18"/>
              </w:rPr>
              <w:t>V</w:t>
            </w:r>
            <w:r>
              <w:rPr>
                <w:rFonts w:cs="Times New Roman" w:hAnsi="Times New Roman" w:eastAsia="Times New Roman" w:ascii="Times New Roman"/>
                <w:spacing w:val="-2"/>
                <w:w w:val="100"/>
                <w:position w:val="-1"/>
                <w:sz w:val="18"/>
                <w:szCs w:val="18"/>
              </w:rPr>
              <w:t>L</w:t>
            </w:r>
            <w:r>
              <w:rPr>
                <w:rFonts w:cs="Times New Roman" w:hAnsi="Times New Roman" w:eastAsia="Times New Roman" w:ascii="Times New Roman"/>
                <w:spacing w:val="1"/>
                <w:w w:val="100"/>
                <w:position w:val="-1"/>
                <w:sz w:val="18"/>
                <w:szCs w:val="18"/>
              </w:rPr>
              <w:t>S</w:t>
            </w:r>
            <w:r>
              <w:rPr>
                <w:rFonts w:cs="Times New Roman" w:hAnsi="Times New Roman" w:eastAsia="Times New Roman" w:ascii="Times New Roman"/>
                <w:spacing w:val="-2"/>
                <w:w w:val="100"/>
                <w:position w:val="-1"/>
                <w:sz w:val="18"/>
                <w:szCs w:val="18"/>
              </w:rPr>
              <w:t>I</w:t>
            </w:r>
            <w:r>
              <w:rPr>
                <w:rFonts w:cs="Microsoft JhengHei" w:hAnsi="Microsoft JhengHei" w:eastAsia="Microsoft JhengHei" w:ascii="Microsoft JhengHei"/>
                <w:spacing w:val="0"/>
                <w:w w:val="100"/>
                <w:position w:val="-1"/>
                <w:sz w:val="18"/>
                <w:szCs w:val="18"/>
              </w:rPr>
              <w:t>设计基础（外系）</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通信原理（外系选课）</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计算机新技术讲座</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人工智</w:t>
            </w:r>
            <w:r>
              <w:rPr>
                <w:rFonts w:cs="Microsoft JhengHei" w:hAnsi="Microsoft JhengHei" w:eastAsia="Microsoft JhengHei" w:ascii="Microsoft JhengHei"/>
                <w:spacing w:val="1"/>
                <w:w w:val="100"/>
                <w:position w:val="-1"/>
                <w:sz w:val="18"/>
                <w:szCs w:val="18"/>
              </w:rPr>
              <w:t>能</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多媒体技</w:t>
            </w:r>
            <w:r>
              <w:rPr>
                <w:rFonts w:cs="Microsoft JhengHei" w:hAnsi="Microsoft JhengHei" w:eastAsia="Microsoft JhengHei" w:ascii="Microsoft JhengHei"/>
                <w:spacing w:val="1"/>
                <w:w w:val="100"/>
                <w:position w:val="-1"/>
                <w:sz w:val="18"/>
                <w:szCs w:val="18"/>
              </w:rPr>
              <w:t>术</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分布式系统设</w:t>
            </w:r>
            <w:r>
              <w:rPr>
                <w:rFonts w:cs="Microsoft JhengHei" w:hAnsi="Microsoft JhengHei" w:eastAsia="Microsoft JhengHei" w:ascii="Microsoft Jheng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w:t>
            </w:r>
            <w:r>
              <w:rPr>
                <w:rFonts w:cs="Microsoft JhengHei" w:hAnsi="Microsoft JhengHei" w:eastAsia="Microsoft JhengHei" w:ascii="Microsoft JhengHei"/>
                <w:spacing w:val="1"/>
                <w:w w:val="100"/>
                <w:position w:val="-1"/>
                <w:sz w:val="18"/>
                <w:szCs w:val="18"/>
              </w:rPr>
              <w:t>及</w:t>
            </w:r>
            <w:r>
              <w:rPr>
                <w:rFonts w:cs="Times New Roman" w:hAnsi="Times New Roman" w:eastAsia="Times New Roman" w:ascii="Times New Roman"/>
                <w:spacing w:val="3"/>
                <w:w w:val="100"/>
                <w:position w:val="-1"/>
                <w:sz w:val="18"/>
                <w:szCs w:val="18"/>
              </w:rPr>
              <w:t>W</w:t>
            </w:r>
            <w:r>
              <w:rPr>
                <w:rFonts w:cs="Times New Roman" w:hAnsi="Times New Roman" w:eastAsia="Times New Roman" w:ascii="Times New Roman"/>
                <w:spacing w:val="-1"/>
                <w:w w:val="100"/>
                <w:position w:val="-1"/>
                <w:sz w:val="18"/>
                <w:szCs w:val="18"/>
              </w:rPr>
              <w:t>e</w:t>
            </w:r>
            <w:r>
              <w:rPr>
                <w:rFonts w:cs="Times New Roman" w:hAnsi="Times New Roman" w:eastAsia="Times New Roman" w:ascii="Times New Roman"/>
                <w:spacing w:val="4"/>
                <w:w w:val="100"/>
                <w:position w:val="-1"/>
                <w:sz w:val="18"/>
                <w:szCs w:val="18"/>
              </w:rPr>
              <w:t>b</w:t>
            </w:r>
            <w:r>
              <w:rPr>
                <w:rFonts w:cs="Microsoft JhengHei" w:hAnsi="Microsoft JhengHei" w:eastAsia="Microsoft JhengHei" w:ascii="Microsoft JhengHei"/>
                <w:spacing w:val="0"/>
                <w:w w:val="100"/>
                <w:position w:val="-1"/>
                <w:sz w:val="18"/>
                <w:szCs w:val="18"/>
              </w:rPr>
              <w:t>应用基础</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分布式智能与社会网</w:t>
            </w:r>
            <w:r>
              <w:rPr>
                <w:rFonts w:cs="Microsoft JhengHei" w:hAnsi="Microsoft JhengHei" w:eastAsia="Microsoft JhengHei" w:ascii="Microsoft JhengHei"/>
                <w:spacing w:val="1"/>
                <w:w w:val="100"/>
                <w:position w:val="-1"/>
                <w:sz w:val="18"/>
                <w:szCs w:val="18"/>
              </w:rPr>
              <w:t>络</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信息及网络安全</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软件体系结构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软件测试</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限选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网络工程与组网技术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网络高级编程</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信息检索技术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可选</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操作系</w:t>
            </w:r>
            <w:r>
              <w:rPr>
                <w:rFonts w:cs="Microsoft JhengHei" w:hAnsi="Microsoft JhengHei" w:eastAsia="Microsoft JhengHei" w:ascii="Microsoft JhengHei"/>
                <w:spacing w:val="1"/>
                <w:w w:val="100"/>
                <w:position w:val="-1"/>
                <w:sz w:val="18"/>
                <w:szCs w:val="18"/>
              </w:rPr>
              <w:t>统</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数据库原理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就业导论</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计算机网络概</w:t>
            </w:r>
            <w:r>
              <w:rPr>
                <w:rFonts w:cs="Microsoft JhengHei" w:hAnsi="Microsoft JhengHei" w:eastAsia="Microsoft JhengHei" w:ascii="Microsoft JhengHei"/>
                <w:spacing w:val="1"/>
                <w:w w:val="100"/>
                <w:position w:val="-1"/>
                <w:sz w:val="18"/>
                <w:szCs w:val="18"/>
              </w:rPr>
              <w:t>论</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中</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编译原理课程设计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体育Ⅴ</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sectPr>
          <w:pgSz w:w="11920" w:h="16860"/>
          <w:pgMar w:top="108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5"/>
          <w:w w:val="100"/>
          <w:position w:val="-1"/>
          <w:sz w:val="18"/>
          <w:szCs w:val="18"/>
        </w:rPr>
        <w:t> </w:t>
      </w:r>
      <w:r>
        <w:rPr>
          <w:rFonts w:cs="Times New Roman" w:hAnsi="Times New Roman" w:eastAsia="Times New Roman" w:ascii="Times New Roman"/>
          <w:spacing w:val="-4"/>
          <w:w w:val="100"/>
          <w:position w:val="-1"/>
          <w:sz w:val="18"/>
          <w:szCs w:val="18"/>
        </w:rPr>
        <w:t>19</w:t>
      </w:r>
      <w:r>
        <w:rPr>
          <w:rFonts w:cs="Times New Roman" w:hAnsi="Times New Roman" w:eastAsia="Times New Roman" w:ascii="Times New Roman"/>
          <w:spacing w:val="0"/>
          <w:w w:val="100"/>
          <w:position w:val="0"/>
          <w:sz w:val="18"/>
          <w:szCs w:val="18"/>
        </w:rPr>
      </w:r>
    </w:p>
    <w:p>
      <w:pPr>
        <w:rPr>
          <w:sz w:val="28"/>
          <w:szCs w:val="28"/>
        </w:rPr>
        <w:jc w:val="left"/>
        <w:spacing w:before="3" w:lineRule="exact" w:line="280"/>
      </w:pPr>
      <w:r>
        <w:rPr>
          <w:sz w:val="28"/>
          <w:szCs w:val="28"/>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1"/>
          <w:position w:val="-3"/>
          <w:sz w:val="22"/>
          <w:szCs w:val="22"/>
        </w:rPr>
        <w:t>第</w:t>
      </w:r>
      <w:r>
        <w:rPr>
          <w:rFonts w:cs="Times New Roman" w:hAnsi="Times New Roman" w:eastAsia="Times New Roman" w:ascii="Times New Roman"/>
          <w:b/>
          <w:spacing w:val="-4"/>
          <w:w w:val="101"/>
          <w:position w:val="-3"/>
          <w:sz w:val="22"/>
          <w:szCs w:val="22"/>
        </w:rPr>
        <w:t>4</w:t>
      </w:r>
      <w:r>
        <w:rPr>
          <w:rFonts w:cs="Microsoft JhengHei" w:hAnsi="Microsoft JhengHei" w:eastAsia="Microsoft JhengHei" w:ascii="Microsoft JhengHei"/>
          <w:spacing w:val="0"/>
          <w:w w:val="101"/>
          <w:position w:val="-3"/>
          <w:sz w:val="22"/>
          <w:szCs w:val="22"/>
        </w:rPr>
        <w:t>短学期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4</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Sz w:w="11920" w:h="16860"/>
          <w:pgMar w:top="1080" w:bottom="280" w:left="1200" w:right="1220"/>
          <w:cols w:num="2" w:equalWidth="off">
            <w:col w:w="2028" w:space="2283"/>
            <w:col w:w="5189"/>
          </w:cols>
        </w:sectPr>
      </w:pPr>
      <w:r>
        <w:br w:type="column"/>
      </w:r>
      <w:r>
        <w:rPr>
          <w:rFonts w:cs="Microsoft JhengHei" w:hAnsi="Microsoft JhengHei" w:eastAsia="Microsoft JhengHei" w:ascii="Microsoft JhengHei"/>
          <w:spacing w:val="0"/>
          <w:w w:val="101"/>
          <w:position w:val="-1"/>
          <w:sz w:val="22"/>
          <w:szCs w:val="22"/>
        </w:rPr>
        <w:t>第四学年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9"/>
            </w:pPr>
            <w:r>
              <w:rPr>
                <w:rFonts w:cs="Microsoft JhengHei" w:hAnsi="Microsoft JhengHei" w:eastAsia="Microsoft JhengHei" w:ascii="Microsoft Jheng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 w:right="-40"/>
            </w:pPr>
            <w:r>
              <w:rPr>
                <w:rFonts w:cs="Microsoft JhengHei" w:hAnsi="Microsoft JhengHei" w:eastAsia="Microsoft JhengHei" w:ascii="Microsoft JhengHei"/>
                <w:spacing w:val="0"/>
                <w:w w:val="100"/>
                <w:sz w:val="18"/>
                <w:szCs w:val="18"/>
              </w:rPr>
              <w:t>周学时（</w:t>
            </w:r>
            <w:r>
              <w:rPr>
                <w:rFonts w:cs="Microsoft JhengHei" w:hAnsi="Microsoft JhengHei" w:eastAsia="Microsoft JhengHei" w:ascii="Microsoft JhengHei"/>
                <w:spacing w:val="7"/>
                <w:w w:val="100"/>
                <w:sz w:val="18"/>
                <w:szCs w:val="18"/>
              </w:rPr>
              <w:t>周</w:t>
            </w:r>
            <w:r>
              <w:rPr>
                <w:rFonts w:cs="Microsoft JhengHei" w:hAnsi="Microsoft JhengHei" w:eastAsia="Microsoft JhengHei" w:ascii="Microsoft Jheng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生产实习</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操作系统课程设计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计算机系统综合课程设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before="2"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
          <w:w w:val="100"/>
          <w:position w:val="-1"/>
          <w:sz w:val="18"/>
          <w:szCs w:val="18"/>
        </w:rPr>
        <w:t> </w:t>
      </w:r>
      <w:r>
        <w:rPr>
          <w:rFonts w:cs="Times New Roman" w:hAnsi="Times New Roman" w:eastAsia="Times New Roman" w:ascii="Times New Roman"/>
          <w:spacing w:val="-4"/>
          <w:w w:val="100"/>
          <w:position w:val="-3"/>
          <w:sz w:val="18"/>
          <w:szCs w:val="18"/>
        </w:rPr>
        <w:t>1</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8"/>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201" w:right="189"/>
            </w:pPr>
            <w:r>
              <w:rPr>
                <w:rFonts w:cs="Microsoft JhengHei" w:hAnsi="Microsoft JhengHei" w:eastAsia="Microsoft JhengHei" w:ascii="Microsoft JhengHei"/>
                <w:spacing w:val="0"/>
                <w:w w:val="100"/>
                <w:position w:val="-2"/>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204" w:right="189"/>
            </w:pPr>
            <w:r>
              <w:rPr>
                <w:rFonts w:cs="Microsoft JhengHei" w:hAnsi="Microsoft JhengHei" w:eastAsia="Microsoft JhengHei" w:ascii="Microsoft JhengHei"/>
                <w:spacing w:val="0"/>
                <w:w w:val="100"/>
                <w:position w:val="-2"/>
                <w:sz w:val="18"/>
                <w:szCs w:val="18"/>
              </w:rPr>
              <w:t>冬</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计算机网络课程设计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数据库系统课程设计</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计算机系统综合课程设</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0"/>
                <w:w w:val="100"/>
                <w:sz w:val="18"/>
                <w:szCs w:val="18"/>
              </w:rPr>
              <w:t>2</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1"/>
                <w:w w:val="100"/>
                <w:sz w:val="18"/>
                <w:szCs w:val="18"/>
              </w:rPr>
              <w:t>外</w:t>
            </w:r>
            <w:r>
              <w:rPr>
                <w:rFonts w:cs="Microsoft JhengHei" w:hAnsi="Microsoft JhengHei" w:eastAsia="Microsoft JhengHei" w:ascii="Microsoft JhengHei"/>
                <w:spacing w:val="0"/>
                <w:w w:val="100"/>
                <w:sz w:val="18"/>
                <w:szCs w:val="18"/>
              </w:rPr>
              <w:t>实践</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体育Ⅵ</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3"/>
          <w:sz w:val="18"/>
          <w:szCs w:val="18"/>
        </w:rPr>
        <w:t>6</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8"/>
            </w:pPr>
            <w:r>
              <w:rPr>
                <w:rFonts w:cs="Microsoft JhengHei" w:hAnsi="Microsoft JhengHei" w:eastAsia="Microsoft JhengHei" w:ascii="Microsoft Jheng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1" w:right="189"/>
            </w:pPr>
            <w:r>
              <w:rPr>
                <w:rFonts w:cs="Microsoft JhengHei" w:hAnsi="Microsoft JhengHei" w:eastAsia="Microsoft JhengHei" w:ascii="Microsoft Jheng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4" w:right="189"/>
            </w:pPr>
            <w:r>
              <w:rPr>
                <w:rFonts w:cs="Microsoft JhengHei" w:hAnsi="Microsoft JhengHei" w:eastAsia="Microsoft JhengHei" w:ascii="Microsoft Jheng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毕业设计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8</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8</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3"/>
          <w:sz w:val="18"/>
          <w:szCs w:val="18"/>
        </w:rPr>
        <w:t>8</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Microsoft JhengHei" w:hAnsi="Microsoft JhengHei" w:eastAsia="Microsoft JhengHei" w:ascii="Microsoft JhengHei"/>
          <w:sz w:val="22"/>
          <w:szCs w:val="22"/>
        </w:rPr>
        <w:jc w:val="left"/>
        <w:spacing w:lineRule="exact" w:line="300"/>
        <w:ind w:left="356"/>
      </w:pPr>
      <w:r>
        <w:rPr>
          <w:rFonts w:cs="Microsoft JhengHei" w:hAnsi="Microsoft JhengHei" w:eastAsia="Microsoft JhengHei" w:ascii="Microsoft JhengHei"/>
          <w:spacing w:val="0"/>
          <w:w w:val="101"/>
          <w:position w:val="-1"/>
          <w:sz w:val="22"/>
          <w:szCs w:val="22"/>
        </w:rPr>
        <w:t>其它</w:t>
      </w:r>
      <w:r>
        <w:rPr>
          <w:rFonts w:cs="Microsoft JhengHei" w:hAnsi="Microsoft JhengHei" w:eastAsia="Microsoft JhengHei" w:ascii="Microsoft JhengHei"/>
          <w:spacing w:val="0"/>
          <w:w w:val="100"/>
          <w:position w:val="0"/>
          <w:sz w:val="22"/>
          <w:szCs w:val="22"/>
        </w:rPr>
      </w:r>
    </w:p>
    <w:p>
      <w:pPr>
        <w:rPr>
          <w:sz w:val="1"/>
          <w:szCs w:val="1"/>
        </w:rPr>
        <w:jc w:val="left"/>
        <w:spacing w:before="1" w:lineRule="exact" w:line="0"/>
      </w:pPr>
      <w:r>
        <w:rPr>
          <w:sz w:val="1"/>
          <w:szCs w:val="1"/>
        </w:rPr>
      </w:r>
    </w:p>
    <w:tbl>
      <w:tblPr>
        <w:tblW w:w="0" w:type="auto"/>
        <w:tblLook w:val="01E0"/>
        <w:jc w:val="left"/>
        <w:tblInd w:w="110" w:type="dxa"/>
        <w:tblLayout w:type="fixed"/>
        <w:tblCellMar>
          <w:top w:w="0" w:type="dxa"/>
          <w:left w:w="0" w:type="dxa"/>
          <w:bottom w:w="0" w:type="dxa"/>
          <w:right w:w="0" w:type="dxa"/>
        </w:tblCellMar>
      </w:tblPr>
      <w:tblGrid/>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课程编号</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课程名称</w:t>
            </w:r>
          </w:p>
        </w:tc>
        <w:tc>
          <w:tcPr>
            <w:tcW w:w="36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right="-48"/>
            </w:pPr>
            <w:r>
              <w:rPr>
                <w:rFonts w:cs="Microsoft JhengHei" w:hAnsi="Microsoft JhengHei" w:eastAsia="Microsoft JhengHei" w:ascii="Microsoft JhengHei"/>
                <w:spacing w:val="0"/>
                <w:w w:val="100"/>
                <w:sz w:val="18"/>
                <w:szCs w:val="18"/>
              </w:rPr>
              <w:t>学分</w:t>
            </w:r>
          </w:p>
        </w:tc>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1" w:right="-40"/>
            </w:pPr>
            <w:r>
              <w:rPr>
                <w:rFonts w:cs="Microsoft JhengHei" w:hAnsi="Microsoft JhengHei" w:eastAsia="Microsoft JhengHei" w:ascii="Microsoft Jheng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社会实践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文化素质教育实践</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大学生课外研学</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00</w:t>
            </w:r>
            <w:r>
              <w:rPr>
                <w:rFonts w:cs="Times New Roman" w:hAnsi="Times New Roman" w:eastAsia="Times New Roman" w:ascii="Times New Roman"/>
                <w:spacing w:val="0"/>
                <w:w w:val="100"/>
                <w:sz w:val="18"/>
                <w:szCs w:val="18"/>
              </w:rPr>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人文社科类通识选修课</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6</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经济管理类通识选修课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9"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自然科学类通识选修课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bl>
    <w:p>
      <w:pPr>
        <w:sectPr>
          <w:type w:val="continuous"/>
          <w:pgSz w:w="11920" w:h="16860"/>
          <w:pgMar w:top="1120" w:bottom="280" w:left="1200" w:right="1220"/>
        </w:sectPr>
      </w:pPr>
    </w:p>
    <w:p>
      <w:pPr>
        <w:rPr>
          <w:rFonts w:cs="Microsoft JhengHei" w:hAnsi="Microsoft JhengHei" w:eastAsia="Microsoft JhengHei" w:ascii="Microsoft JhengHei"/>
          <w:sz w:val="30"/>
          <w:szCs w:val="30"/>
        </w:rPr>
        <w:jc w:val="left"/>
        <w:spacing w:before="16" w:lineRule="exact" w:line="440"/>
        <w:ind w:left="2093" w:right="1286" w:hanging="764"/>
      </w:pPr>
      <w:r>
        <w:rPr>
          <w:rFonts w:cs="Microsoft JhengHei" w:hAnsi="Microsoft JhengHei" w:eastAsia="Microsoft JhengHei" w:ascii="Microsoft JhengHei"/>
          <w:spacing w:val="0"/>
          <w:w w:val="100"/>
          <w:sz w:val="30"/>
          <w:szCs w:val="30"/>
        </w:rPr>
        <w:t>东南大学</w:t>
      </w:r>
      <w:r>
        <w:rPr>
          <w:rFonts w:cs="Microsoft JhengHei" w:hAnsi="Microsoft JhengHei" w:eastAsia="Microsoft JhengHei" w:ascii="Microsoft JhengHei"/>
          <w:spacing w:val="5"/>
          <w:w w:val="100"/>
          <w:sz w:val="30"/>
          <w:szCs w:val="30"/>
        </w:rPr>
        <w:t> </w:t>
      </w:r>
      <w:r>
        <w:rPr>
          <w:rFonts w:cs="Times New Roman" w:hAnsi="Times New Roman" w:eastAsia="Times New Roman" w:ascii="Times New Roman"/>
          <w:b/>
          <w:spacing w:val="-7"/>
          <w:w w:val="100"/>
          <w:sz w:val="30"/>
          <w:szCs w:val="30"/>
        </w:rPr>
        <w:t>2</w:t>
      </w:r>
      <w:r>
        <w:rPr>
          <w:rFonts w:cs="Times New Roman" w:hAnsi="Times New Roman" w:eastAsia="Times New Roman" w:ascii="Times New Roman"/>
          <w:b/>
          <w:spacing w:val="0"/>
          <w:w w:val="100"/>
          <w:sz w:val="30"/>
          <w:szCs w:val="30"/>
        </w:rPr>
        <w:t>014</w:t>
      </w:r>
      <w:r>
        <w:rPr>
          <w:rFonts w:cs="Times New Roman" w:hAnsi="Times New Roman" w:eastAsia="Times New Roman" w:ascii="Times New Roman"/>
          <w:b/>
          <w:spacing w:val="-10"/>
          <w:w w:val="100"/>
          <w:sz w:val="30"/>
          <w:szCs w:val="30"/>
        </w:rPr>
        <w:t> </w:t>
      </w:r>
      <w:r>
        <w:rPr>
          <w:rFonts w:cs="Microsoft JhengHei" w:hAnsi="Microsoft JhengHei" w:eastAsia="Microsoft JhengHei" w:ascii="Microsoft JhengHei"/>
          <w:spacing w:val="0"/>
          <w:w w:val="100"/>
          <w:sz w:val="30"/>
          <w:szCs w:val="30"/>
        </w:rPr>
        <w:t>级</w:t>
      </w:r>
      <w:r>
        <w:rPr>
          <w:rFonts w:cs="Microsoft JhengHei" w:hAnsi="Microsoft JhengHei" w:eastAsia="Microsoft JhengHei" w:ascii="Microsoft JhengHei"/>
          <w:spacing w:val="73"/>
          <w:w w:val="100"/>
          <w:sz w:val="30"/>
          <w:szCs w:val="30"/>
        </w:rPr>
        <w:t> </w:t>
      </w:r>
      <w:r>
        <w:rPr>
          <w:rFonts w:cs="Microsoft JhengHei" w:hAnsi="Microsoft JhengHei" w:eastAsia="Microsoft JhengHei" w:ascii="Microsoft JhengHei"/>
          <w:spacing w:val="73"/>
          <w:w w:val="100"/>
          <w:sz w:val="31"/>
          <w:szCs w:val="31"/>
        </w:rPr>
      </w:r>
      <w:r>
        <w:rPr>
          <w:rFonts w:cs="Microsoft JhengHei" w:hAnsi="Microsoft JhengHei" w:eastAsia="Microsoft JhengHei" w:ascii="Microsoft JhengHei"/>
          <w:spacing w:val="0"/>
          <w:w w:val="100"/>
          <w:sz w:val="31"/>
          <w:szCs w:val="31"/>
          <w:u w:val="single" w:color="000000"/>
        </w:rPr>
        <w:t> </w:t>
      </w:r>
      <w:r>
        <w:rPr>
          <w:rFonts w:cs="Microsoft JhengHei" w:hAnsi="Microsoft JhengHei" w:eastAsia="Microsoft JhengHei" w:ascii="Microsoft JhengHei"/>
          <w:spacing w:val="12"/>
          <w:w w:val="100"/>
          <w:sz w:val="31"/>
          <w:szCs w:val="31"/>
          <w:u w:val="single" w:color="000000"/>
        </w:rPr>
        <w:t> </w:t>
      </w:r>
      <w:r>
        <w:rPr>
          <w:rFonts w:cs="Microsoft JhengHei" w:hAnsi="Microsoft JhengHei" w:eastAsia="Microsoft JhengHei" w:ascii="Microsoft JhengHei"/>
          <w:spacing w:val="7"/>
          <w:w w:val="100"/>
          <w:sz w:val="31"/>
          <w:szCs w:val="31"/>
          <w:u w:val="single" w:color="000000"/>
        </w:rPr>
        <w:t>计</w:t>
      </w:r>
      <w:r>
        <w:rPr>
          <w:rFonts w:cs="Microsoft JhengHei" w:hAnsi="Microsoft JhengHei" w:eastAsia="Microsoft JhengHei" w:ascii="Microsoft JhengHei"/>
          <w:spacing w:val="7"/>
          <w:w w:val="100"/>
          <w:sz w:val="31"/>
          <w:szCs w:val="31"/>
          <w:u w:val="single" w:color="000000"/>
        </w:rPr>
      </w:r>
      <w:r>
        <w:rPr>
          <w:rFonts w:cs="Microsoft JhengHei" w:hAnsi="Microsoft JhengHei" w:eastAsia="Microsoft JhengHei" w:ascii="Microsoft JhengHei"/>
          <w:spacing w:val="0"/>
          <w:w w:val="100"/>
          <w:sz w:val="31"/>
          <w:szCs w:val="31"/>
          <w:u w:val="single" w:color="000000"/>
        </w:rPr>
        <w:t>算</w:t>
      </w:r>
      <w:r>
        <w:rPr>
          <w:rFonts w:cs="Microsoft JhengHei" w:hAnsi="Microsoft JhengHei" w:eastAsia="Microsoft JhengHei" w:ascii="Microsoft JhengHei"/>
          <w:spacing w:val="7"/>
          <w:w w:val="100"/>
          <w:sz w:val="31"/>
          <w:szCs w:val="31"/>
          <w:u w:val="single" w:color="000000"/>
        </w:rPr>
        <w:t>机</w:t>
      </w:r>
      <w:r>
        <w:rPr>
          <w:rFonts w:cs="Microsoft JhengHei" w:hAnsi="Microsoft JhengHei" w:eastAsia="Microsoft JhengHei" w:ascii="Microsoft JhengHei"/>
          <w:spacing w:val="7"/>
          <w:w w:val="100"/>
          <w:sz w:val="31"/>
          <w:szCs w:val="31"/>
          <w:u w:val="single" w:color="000000"/>
        </w:rPr>
      </w:r>
      <w:r>
        <w:rPr>
          <w:rFonts w:cs="Microsoft JhengHei" w:hAnsi="Microsoft JhengHei" w:eastAsia="Microsoft JhengHei" w:ascii="Microsoft JhengHei"/>
          <w:spacing w:val="7"/>
          <w:w w:val="100"/>
          <w:sz w:val="31"/>
          <w:szCs w:val="31"/>
          <w:u w:val="single" w:color="000000"/>
        </w:rPr>
        <w:t>科</w:t>
      </w:r>
      <w:r>
        <w:rPr>
          <w:rFonts w:cs="Microsoft JhengHei" w:hAnsi="Microsoft JhengHei" w:eastAsia="Microsoft JhengHei" w:ascii="Microsoft JhengHei"/>
          <w:spacing w:val="7"/>
          <w:w w:val="100"/>
          <w:sz w:val="31"/>
          <w:szCs w:val="31"/>
          <w:u w:val="single" w:color="000000"/>
        </w:rPr>
      </w:r>
      <w:r>
        <w:rPr>
          <w:rFonts w:cs="Microsoft JhengHei" w:hAnsi="Microsoft JhengHei" w:eastAsia="Microsoft JhengHei" w:ascii="Microsoft JhengHei"/>
          <w:spacing w:val="0"/>
          <w:w w:val="100"/>
          <w:sz w:val="31"/>
          <w:szCs w:val="31"/>
          <w:u w:val="single" w:color="000000"/>
        </w:rPr>
        <w:t>学</w:t>
      </w:r>
      <w:r>
        <w:rPr>
          <w:rFonts w:cs="Microsoft JhengHei" w:hAnsi="Microsoft JhengHei" w:eastAsia="Microsoft JhengHei" w:ascii="Microsoft JhengHei"/>
          <w:spacing w:val="7"/>
          <w:w w:val="100"/>
          <w:sz w:val="31"/>
          <w:szCs w:val="31"/>
          <w:u w:val="single" w:color="000000"/>
        </w:rPr>
        <w:t>与</w:t>
      </w:r>
      <w:r>
        <w:rPr>
          <w:rFonts w:cs="Microsoft JhengHei" w:hAnsi="Microsoft JhengHei" w:eastAsia="Microsoft JhengHei" w:ascii="Microsoft JhengHei"/>
          <w:spacing w:val="7"/>
          <w:w w:val="100"/>
          <w:sz w:val="31"/>
          <w:szCs w:val="31"/>
          <w:u w:val="single" w:color="000000"/>
        </w:rPr>
      </w:r>
      <w:r>
        <w:rPr>
          <w:rFonts w:cs="Microsoft JhengHei" w:hAnsi="Microsoft JhengHei" w:eastAsia="Microsoft JhengHei" w:ascii="Microsoft JhengHei"/>
          <w:spacing w:val="0"/>
          <w:w w:val="100"/>
          <w:sz w:val="31"/>
          <w:szCs w:val="31"/>
          <w:u w:val="single" w:color="000000"/>
        </w:rPr>
        <w:t>技术</w:t>
      </w:r>
      <w:r>
        <w:rPr>
          <w:rFonts w:cs="Microsoft JhengHei" w:hAnsi="Microsoft JhengHei" w:eastAsia="Microsoft JhengHei" w:ascii="Microsoft JhengHei"/>
          <w:spacing w:val="0"/>
          <w:w w:val="100"/>
          <w:sz w:val="31"/>
          <w:szCs w:val="31"/>
          <w:u w:val="single" w:color="000000"/>
        </w:rPr>
        <w:t> </w:t>
      </w:r>
      <w:r>
        <w:rPr>
          <w:rFonts w:cs="Microsoft JhengHei" w:hAnsi="Microsoft JhengHei" w:eastAsia="Microsoft JhengHei" w:ascii="Microsoft JhengHei"/>
          <w:spacing w:val="29"/>
          <w:w w:val="100"/>
          <w:sz w:val="31"/>
          <w:szCs w:val="31"/>
          <w:u w:val="single" w:color="000000"/>
        </w:rPr>
        <w:t> </w:t>
      </w:r>
      <w:r>
        <w:rPr>
          <w:rFonts w:cs="Microsoft JhengHei" w:hAnsi="Microsoft JhengHei" w:eastAsia="Microsoft JhengHei" w:ascii="Microsoft JhengHei"/>
          <w:spacing w:val="0"/>
          <w:w w:val="100"/>
          <w:sz w:val="31"/>
          <w:szCs w:val="31"/>
        </w:rPr>
        <w:t> </w:t>
      </w:r>
      <w:r>
        <w:rPr>
          <w:rFonts w:cs="Microsoft JhengHei" w:hAnsi="Microsoft JhengHei" w:eastAsia="Microsoft JhengHei" w:ascii="Microsoft JhengHei"/>
          <w:spacing w:val="13"/>
          <w:w w:val="100"/>
          <w:sz w:val="31"/>
          <w:szCs w:val="31"/>
        </w:rPr>
        <w:t> </w:t>
      </w:r>
      <w:r>
        <w:rPr>
          <w:rFonts w:cs="Microsoft JhengHei" w:hAnsi="Microsoft JhengHei" w:eastAsia="Microsoft JhengHei" w:ascii="Microsoft JhengHei"/>
          <w:spacing w:val="0"/>
          <w:w w:val="100"/>
          <w:sz w:val="30"/>
          <w:szCs w:val="30"/>
        </w:rPr>
        <w:t>本科专业</w:t>
      </w:r>
      <w:r>
        <w:rPr>
          <w:rFonts w:cs="Microsoft JhengHei" w:hAnsi="Microsoft JhengHei" w:eastAsia="Microsoft JhengHei" w:ascii="Microsoft JhengHei"/>
          <w:spacing w:val="0"/>
          <w:w w:val="100"/>
          <w:sz w:val="30"/>
          <w:szCs w:val="30"/>
        </w:rPr>
        <w:t> </w:t>
      </w:r>
      <w:r>
        <w:rPr>
          <w:rFonts w:cs="Microsoft JhengHei" w:hAnsi="Microsoft JhengHei" w:eastAsia="Microsoft JhengHei" w:ascii="Microsoft JhengHei"/>
          <w:spacing w:val="0"/>
          <w:w w:val="100"/>
          <w:sz w:val="30"/>
          <w:szCs w:val="30"/>
        </w:rPr>
        <w:t>卓越工程师教育</w:t>
      </w:r>
      <w:r>
        <w:rPr>
          <w:rFonts w:cs="Microsoft JhengHei" w:hAnsi="Microsoft JhengHei" w:eastAsia="Microsoft JhengHei" w:ascii="Microsoft JhengHei"/>
          <w:spacing w:val="-7"/>
          <w:w w:val="100"/>
          <w:sz w:val="30"/>
          <w:szCs w:val="30"/>
        </w:rPr>
        <w:t>培</w:t>
      </w:r>
      <w:r>
        <w:rPr>
          <w:rFonts w:cs="Microsoft JhengHei" w:hAnsi="Microsoft JhengHei" w:eastAsia="Microsoft JhengHei" w:ascii="Microsoft JhengHei"/>
          <w:spacing w:val="0"/>
          <w:w w:val="100"/>
          <w:sz w:val="30"/>
          <w:szCs w:val="30"/>
        </w:rPr>
        <w:t>养计划企业</w:t>
      </w:r>
      <w:r>
        <w:rPr>
          <w:rFonts w:cs="Microsoft JhengHei" w:hAnsi="Microsoft JhengHei" w:eastAsia="Microsoft JhengHei" w:ascii="Microsoft JhengHei"/>
          <w:spacing w:val="-7"/>
          <w:w w:val="100"/>
          <w:sz w:val="30"/>
          <w:szCs w:val="30"/>
        </w:rPr>
        <w:t>培</w:t>
      </w:r>
      <w:r>
        <w:rPr>
          <w:rFonts w:cs="Microsoft JhengHei" w:hAnsi="Microsoft JhengHei" w:eastAsia="Microsoft JhengHei" w:ascii="Microsoft JhengHei"/>
          <w:spacing w:val="0"/>
          <w:w w:val="100"/>
          <w:sz w:val="30"/>
          <w:szCs w:val="30"/>
        </w:rPr>
        <w:t>养方案</w:t>
      </w:r>
    </w:p>
    <w:p>
      <w:pPr>
        <w:rPr>
          <w:sz w:val="13"/>
          <w:szCs w:val="13"/>
        </w:rPr>
        <w:jc w:val="left"/>
        <w:spacing w:before="4" w:lineRule="exact" w:line="120"/>
      </w:pPr>
      <w:r>
        <w:rPr>
          <w:sz w:val="13"/>
          <w:szCs w:val="13"/>
        </w:rPr>
      </w:r>
    </w:p>
    <w:p>
      <w:pPr>
        <w:rPr>
          <w:rFonts w:cs="Microsoft JhengHei" w:hAnsi="Microsoft JhengHei" w:eastAsia="Microsoft JhengHei" w:ascii="Microsoft JhengHei"/>
          <w:sz w:val="22"/>
          <w:szCs w:val="22"/>
        </w:rPr>
        <w:tabs>
          <w:tab w:pos="5660" w:val="left"/>
          <w:tab w:pos="8460" w:val="left"/>
        </w:tabs>
        <w:jc w:val="left"/>
        <w:spacing w:lineRule="exact" w:line="300"/>
        <w:ind w:left="768" w:right="823" w:hanging="7"/>
      </w:pPr>
      <w:r>
        <w:rPr>
          <w:rFonts w:cs="Microsoft JhengHei" w:hAnsi="Microsoft JhengHei" w:eastAsia="Microsoft JhengHei" w:ascii="Microsoft JhengHei"/>
          <w:spacing w:val="-7"/>
          <w:w w:val="100"/>
          <w:sz w:val="22"/>
          <w:szCs w:val="22"/>
        </w:rPr>
        <w:t>门</w:t>
      </w:r>
      <w:r>
        <w:rPr>
          <w:rFonts w:cs="Microsoft JhengHei" w:hAnsi="Microsoft JhengHei" w:eastAsia="Microsoft JhengHei" w:ascii="Microsoft JhengHei"/>
          <w:spacing w:val="0"/>
          <w:w w:val="100"/>
          <w:sz w:val="22"/>
          <w:szCs w:val="22"/>
        </w:rPr>
        <w:t>类：</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2"/>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3"/>
          <w:w w:val="100"/>
          <w:sz w:val="22"/>
          <w:szCs w:val="22"/>
          <w:u w:val="single" w:color="000000"/>
        </w:rPr>
        <w:t> </w:t>
      </w:r>
      <w:r>
        <w:rPr>
          <w:rFonts w:cs="Microsoft JhengHei" w:hAnsi="Microsoft JhengHei" w:eastAsia="Microsoft JhengHei" w:ascii="Microsoft JhengHei"/>
          <w:spacing w:val="0"/>
          <w:w w:val="100"/>
          <w:sz w:val="22"/>
          <w:szCs w:val="22"/>
          <w:u w:val="single" w:color="000000"/>
        </w:rPr>
        <w:t>工学</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3"/>
          <w:w w:val="100"/>
          <w:sz w:val="22"/>
          <w:szCs w:val="22"/>
          <w:u w:val="single" w:color="000000"/>
        </w:rPr>
        <w:t> </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52"/>
          <w:w w:val="100"/>
          <w:sz w:val="22"/>
          <w:szCs w:val="22"/>
        </w:rPr>
        <w:t> </w:t>
      </w:r>
      <w:r>
        <w:rPr>
          <w:rFonts w:cs="Microsoft JhengHei" w:hAnsi="Microsoft JhengHei" w:eastAsia="Microsoft JhengHei" w:ascii="Microsoft JhengHei"/>
          <w:spacing w:val="0"/>
          <w:w w:val="100"/>
          <w:sz w:val="22"/>
          <w:szCs w:val="22"/>
        </w:rPr>
        <w:t>专</w:t>
      </w:r>
      <w:r>
        <w:rPr>
          <w:rFonts w:cs="Microsoft JhengHei" w:hAnsi="Microsoft JhengHei" w:eastAsia="Microsoft JhengHei" w:ascii="Microsoft JhengHei"/>
          <w:spacing w:val="-7"/>
          <w:w w:val="100"/>
          <w:sz w:val="22"/>
          <w:szCs w:val="22"/>
        </w:rPr>
        <w:t>业</w:t>
      </w:r>
      <w:r>
        <w:rPr>
          <w:rFonts w:cs="Microsoft JhengHei" w:hAnsi="Microsoft JhengHei" w:eastAsia="Microsoft JhengHei" w:ascii="Microsoft JhengHei"/>
          <w:spacing w:val="0"/>
          <w:w w:val="100"/>
          <w:sz w:val="22"/>
          <w:szCs w:val="22"/>
        </w:rPr>
        <w:t>代码：</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3"/>
          <w:w w:val="100"/>
          <w:sz w:val="22"/>
          <w:szCs w:val="22"/>
        </w:rPr>
        <w:t> </w:t>
      </w:r>
      <w:r>
        <w:rPr>
          <w:rFonts w:cs="Times New Roman" w:hAnsi="Times New Roman" w:eastAsia="Times New Roman" w:ascii="Times New Roman"/>
          <w:b/>
          <w:spacing w:val="3"/>
          <w:w w:val="100"/>
          <w:sz w:val="22"/>
          <w:szCs w:val="22"/>
        </w:rPr>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1"/>
          <w:w w:val="100"/>
          <w:sz w:val="22"/>
          <w:szCs w:val="22"/>
          <w:u w:val="thick" w:color="000000"/>
        </w:rPr>
        <w:t> </w:t>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3"/>
          <w:w w:val="100"/>
          <w:sz w:val="22"/>
          <w:szCs w:val="22"/>
          <w:u w:val="thick" w:color="000000"/>
        </w:rPr>
        <w:t>8</w:t>
      </w:r>
      <w:r>
        <w:rPr>
          <w:rFonts w:cs="Times New Roman" w:hAnsi="Times New Roman" w:eastAsia="Times New Roman" w:ascii="Times New Roman"/>
          <w:b/>
          <w:spacing w:val="3"/>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9</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4"/>
          <w:w w:val="100"/>
          <w:sz w:val="22"/>
          <w:szCs w:val="22"/>
          <w:u w:val="thick" w:color="000000"/>
        </w:rPr>
        <w:t>0</w:t>
      </w:r>
      <w:r>
        <w:rPr>
          <w:rFonts w:cs="Times New Roman" w:hAnsi="Times New Roman" w:eastAsia="Times New Roman" w:ascii="Times New Roman"/>
          <w:b/>
          <w:spacing w:val="-4"/>
          <w:w w:val="100"/>
          <w:sz w:val="22"/>
          <w:szCs w:val="22"/>
          <w:u w:val="thick" w:color="000000"/>
        </w:rPr>
      </w:r>
      <w:r>
        <w:rPr>
          <w:rFonts w:cs="Times New Roman" w:hAnsi="Times New Roman" w:eastAsia="Times New Roman" w:ascii="Times New Roman"/>
          <w:b/>
          <w:spacing w:val="0"/>
          <w:w w:val="100"/>
          <w:sz w:val="22"/>
          <w:szCs w:val="22"/>
          <w:u w:val="thick" w:color="000000"/>
        </w:rPr>
        <w:t>1</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4"/>
          <w:w w:val="100"/>
          <w:sz w:val="22"/>
          <w:szCs w:val="22"/>
          <w:u w:val="thick" w:color="000000"/>
        </w:rPr>
        <w:t> </w:t>
      </w:r>
      <w:r>
        <w:rPr>
          <w:rFonts w:cs="Times New Roman" w:hAnsi="Times New Roman" w:eastAsia="Times New Roman" w:ascii="Times New Roman"/>
          <w:b/>
          <w:spacing w:val="0"/>
          <w:w w:val="100"/>
          <w:sz w:val="22"/>
          <w:szCs w:val="22"/>
        </w:rPr>
        <w:t>       </w:t>
      </w:r>
      <w:r>
        <w:rPr>
          <w:rFonts w:cs="Times New Roman" w:hAnsi="Times New Roman" w:eastAsia="Times New Roman" w:ascii="Times New Roman"/>
          <w:b/>
          <w:spacing w:val="5"/>
          <w:w w:val="100"/>
          <w:sz w:val="22"/>
          <w:szCs w:val="22"/>
        </w:rPr>
        <w:t> </w:t>
      </w:r>
      <w:r>
        <w:rPr>
          <w:rFonts w:cs="Microsoft JhengHei" w:hAnsi="Microsoft JhengHei" w:eastAsia="Microsoft JhengHei" w:ascii="Microsoft JhengHei"/>
          <w:spacing w:val="0"/>
          <w:w w:val="100"/>
          <w:sz w:val="22"/>
          <w:szCs w:val="22"/>
        </w:rPr>
        <w:t>授予</w:t>
      </w:r>
      <w:r>
        <w:rPr>
          <w:rFonts w:cs="Microsoft JhengHei" w:hAnsi="Microsoft JhengHei" w:eastAsia="Microsoft JhengHei" w:ascii="Microsoft JhengHei"/>
          <w:spacing w:val="-7"/>
          <w:w w:val="100"/>
          <w:sz w:val="22"/>
          <w:szCs w:val="22"/>
        </w:rPr>
        <w:t>学</w:t>
      </w:r>
      <w:r>
        <w:rPr>
          <w:rFonts w:cs="Microsoft JhengHei" w:hAnsi="Microsoft JhengHei" w:eastAsia="Microsoft JhengHei" w:ascii="Microsoft JhengHei"/>
          <w:spacing w:val="0"/>
          <w:w w:val="100"/>
          <w:sz w:val="22"/>
          <w:szCs w:val="22"/>
        </w:rPr>
        <w:t>位：</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4"/>
          <w:w w:val="100"/>
          <w:sz w:val="22"/>
          <w:szCs w:val="22"/>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7"/>
          <w:w w:val="101"/>
          <w:sz w:val="22"/>
          <w:szCs w:val="22"/>
          <w:u w:val="single" w:color="000000"/>
        </w:rPr>
        <w:t>工</w:t>
      </w:r>
      <w:r>
        <w:rPr>
          <w:rFonts w:cs="Microsoft JhengHei" w:hAnsi="Microsoft JhengHei" w:eastAsia="Microsoft JhengHei" w:ascii="Microsoft JhengHei"/>
          <w:spacing w:val="-7"/>
          <w:w w:val="101"/>
          <w:sz w:val="22"/>
          <w:szCs w:val="22"/>
          <w:u w:val="single" w:color="000000"/>
        </w:rPr>
      </w:r>
      <w:r>
        <w:rPr>
          <w:rFonts w:cs="Microsoft JhengHei" w:hAnsi="Microsoft JhengHei" w:eastAsia="Microsoft JhengHei" w:ascii="Microsoft JhengHei"/>
          <w:spacing w:val="0"/>
          <w:w w:val="101"/>
          <w:sz w:val="22"/>
          <w:szCs w:val="22"/>
          <w:u w:val="single" w:color="000000"/>
        </w:rPr>
        <w:t>学学士</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ab/>
      </w:r>
      <w:r>
        <w:rPr>
          <w:rFonts w:cs="Microsoft JhengHei" w:hAnsi="Microsoft JhengHei" w:eastAsia="Microsoft JhengHei" w:ascii="Microsoft JhengHei"/>
          <w:spacing w:val="0"/>
          <w:w w:val="100"/>
          <w:sz w:val="22"/>
          <w:szCs w:val="22"/>
          <w:u w:val="single" w:color="000000"/>
        </w:rPr>
      </w:r>
      <w:r>
        <w:rPr>
          <w:rFonts w:cs="Microsoft JhengHei" w:hAnsi="Microsoft JhengHei" w:eastAsia="Microsoft JhengHei" w:ascii="Microsoft JhengHei"/>
          <w:spacing w:val="0"/>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7"/>
          <w:w w:val="101"/>
          <w:sz w:val="22"/>
          <w:szCs w:val="22"/>
        </w:rPr>
        <w:t>学</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9"/>
          <w:w w:val="100"/>
          <w:sz w:val="22"/>
          <w:szCs w:val="22"/>
        </w:rPr>
        <w:t> </w:t>
      </w:r>
      <w:r>
        <w:rPr>
          <w:rFonts w:cs="Microsoft JhengHei" w:hAnsi="Microsoft JhengHei" w:eastAsia="Microsoft JhengHei" w:ascii="Microsoft JhengHei"/>
          <w:spacing w:val="-9"/>
          <w:w w:val="202"/>
          <w:sz w:val="22"/>
          <w:szCs w:val="22"/>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2"/>
          <w:w w:val="100"/>
          <w:sz w:val="22"/>
          <w:szCs w:val="22"/>
          <w:u w:val="single" w:color="000000"/>
        </w:rPr>
        <w:t> </w:t>
      </w:r>
      <w:r>
        <w:rPr>
          <w:rFonts w:cs="Microsoft JhengHei" w:hAnsi="Microsoft JhengHei" w:eastAsia="Microsoft JhengHei" w:ascii="Microsoft JhengHei"/>
          <w:spacing w:val="2"/>
          <w:w w:val="100"/>
          <w:sz w:val="22"/>
          <w:szCs w:val="22"/>
          <w:u w:val="single" w:color="000000"/>
        </w:rPr>
      </w:r>
      <w:r>
        <w:rPr>
          <w:rFonts w:cs="Microsoft JhengHei" w:hAnsi="Microsoft JhengHei" w:eastAsia="Microsoft JhengHei" w:ascii="Microsoft JhengHei"/>
          <w:spacing w:val="0"/>
          <w:w w:val="101"/>
          <w:sz w:val="22"/>
          <w:szCs w:val="22"/>
          <w:u w:val="single" w:color="000000"/>
        </w:rPr>
        <w:t>四年</w:t>
      </w:r>
      <w:r>
        <w:rPr>
          <w:rFonts w:cs="Microsoft JhengHei" w:hAnsi="Microsoft JhengHei" w:eastAsia="Microsoft JhengHei" w:ascii="Microsoft JhengHei"/>
          <w:spacing w:val="0"/>
          <w:w w:val="101"/>
          <w:sz w:val="22"/>
          <w:szCs w:val="22"/>
          <w:u w:val="single" w:color="000000"/>
        </w:rPr>
      </w:r>
      <w:r>
        <w:rPr>
          <w:rFonts w:cs="Microsoft JhengHei" w:hAnsi="Microsoft JhengHei" w:eastAsia="Microsoft JhengHei" w:ascii="Microsoft JhengHei"/>
          <w:spacing w:val="0"/>
          <w:w w:val="202"/>
          <w:sz w:val="22"/>
          <w:szCs w:val="22"/>
          <w:u w:val="single" w:color="000000"/>
        </w:rPr>
        <w:t> </w:t>
      </w:r>
      <w:r>
        <w:rPr>
          <w:rFonts w:cs="Microsoft JhengHei" w:hAnsi="Microsoft JhengHei" w:eastAsia="Microsoft JhengHei" w:ascii="Microsoft JhengHei"/>
          <w:spacing w:val="0"/>
          <w:w w:val="100"/>
          <w:sz w:val="22"/>
          <w:szCs w:val="22"/>
          <w:u w:val="single" w:color="000000"/>
        </w:rPr>
        <w:t> </w:t>
      </w:r>
      <w:r>
        <w:rPr>
          <w:rFonts w:cs="Microsoft JhengHei" w:hAnsi="Microsoft JhengHei" w:eastAsia="Microsoft JhengHei" w:ascii="Microsoft JhengHei"/>
          <w:spacing w:val="-5"/>
          <w:w w:val="100"/>
          <w:sz w:val="22"/>
          <w:szCs w:val="22"/>
          <w:u w:val="single" w:color="000000"/>
        </w:rPr>
        <w:t> </w:t>
      </w:r>
      <w:r>
        <w:rPr>
          <w:rFonts w:cs="Microsoft JhengHei" w:hAnsi="Microsoft JhengHei" w:eastAsia="Microsoft JhengHei" w:ascii="Microsoft JhengHei"/>
          <w:spacing w:val="-5"/>
          <w:w w:val="100"/>
          <w:sz w:val="22"/>
          <w:szCs w:val="22"/>
          <w:u w:val="single" w:color="000000"/>
        </w:rPr>
      </w:r>
      <w:r>
        <w:rPr>
          <w:rFonts w:cs="Microsoft JhengHei" w:hAnsi="Microsoft JhengHei" w:eastAsia="Microsoft JhengHei" w:ascii="Microsoft JhengHei"/>
          <w:spacing w:val="-5"/>
          <w:w w:val="100"/>
          <w:sz w:val="22"/>
          <w:szCs w:val="22"/>
        </w:rPr>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1"/>
          <w:w w:val="100"/>
          <w:sz w:val="22"/>
          <w:szCs w:val="22"/>
        </w:rPr>
        <w:t> </w:t>
      </w:r>
      <w:r>
        <w:rPr>
          <w:rFonts w:cs="Microsoft JhengHei" w:hAnsi="Microsoft JhengHei" w:eastAsia="Microsoft JhengHei" w:ascii="Microsoft JhengHei"/>
          <w:spacing w:val="0"/>
          <w:w w:val="101"/>
          <w:sz w:val="22"/>
          <w:szCs w:val="22"/>
        </w:rPr>
        <w:t>制</w:t>
      </w:r>
      <w:r>
        <w:rPr>
          <w:rFonts w:cs="Microsoft JhengHei" w:hAnsi="Microsoft JhengHei" w:eastAsia="Microsoft JhengHei" w:ascii="Microsoft JhengHei"/>
          <w:spacing w:val="-7"/>
          <w:w w:val="101"/>
          <w:sz w:val="22"/>
          <w:szCs w:val="22"/>
        </w:rPr>
        <w:t>定</w:t>
      </w:r>
      <w:r>
        <w:rPr>
          <w:rFonts w:cs="Microsoft JhengHei" w:hAnsi="Microsoft JhengHei" w:eastAsia="Microsoft JhengHei" w:ascii="Microsoft JhengHei"/>
          <w:spacing w:val="0"/>
          <w:w w:val="101"/>
          <w:sz w:val="22"/>
          <w:szCs w:val="22"/>
        </w:rPr>
        <w:t>日期：</w:t>
      </w:r>
      <w:r>
        <w:rPr>
          <w:rFonts w:cs="Microsoft JhengHei" w:hAnsi="Microsoft JhengHei" w:eastAsia="Microsoft JhengHei" w:ascii="Microsoft JhengHei"/>
          <w:spacing w:val="0"/>
          <w:w w:val="100"/>
          <w:sz w:val="22"/>
          <w:szCs w:val="22"/>
        </w:rPr>
        <w:t> </w:t>
      </w:r>
      <w:r>
        <w:rPr>
          <w:rFonts w:cs="Microsoft JhengHei" w:hAnsi="Microsoft JhengHei" w:eastAsia="Microsoft JhengHei" w:ascii="Microsoft JhengHei"/>
          <w:spacing w:val="-8"/>
          <w:w w:val="100"/>
          <w:sz w:val="22"/>
          <w:szCs w:val="22"/>
        </w:rPr>
        <w:t> </w:t>
      </w:r>
      <w:r>
        <w:rPr>
          <w:rFonts w:cs="Times New Roman" w:hAnsi="Times New Roman" w:eastAsia="Times New Roman" w:ascii="Times New Roman"/>
          <w:b/>
          <w:spacing w:val="-8"/>
          <w:w w:val="101"/>
          <w:sz w:val="22"/>
          <w:szCs w:val="22"/>
        </w:rPr>
      </w:r>
      <w:r>
        <w:rPr>
          <w:rFonts w:cs="Times New Roman" w:hAnsi="Times New Roman" w:eastAsia="Times New Roman" w:ascii="Times New Roman"/>
          <w:b/>
          <w:spacing w:val="0"/>
          <w:w w:val="101"/>
          <w:sz w:val="22"/>
          <w:szCs w:val="22"/>
          <w:u w:val="thick" w:color="000000"/>
        </w:rPr>
        <w:t> </w:t>
      </w:r>
      <w:r>
        <w:rPr>
          <w:rFonts w:cs="Times New Roman" w:hAnsi="Times New Roman" w:eastAsia="Times New Roman" w:ascii="Times New Roman"/>
          <w:b/>
          <w:spacing w:val="0"/>
          <w:w w:val="100"/>
          <w:sz w:val="22"/>
          <w:szCs w:val="22"/>
          <w:u w:val="thick" w:color="000000"/>
        </w:rPr>
        <w:t>  </w:t>
      </w:r>
      <w:r>
        <w:rPr>
          <w:rFonts w:cs="Times New Roman" w:hAnsi="Times New Roman" w:eastAsia="Times New Roman" w:ascii="Times New Roman"/>
          <w:b/>
          <w:spacing w:val="2"/>
          <w:w w:val="100"/>
          <w:sz w:val="22"/>
          <w:szCs w:val="22"/>
          <w:u w:val="thick" w:color="000000"/>
        </w:rPr>
        <w:t> </w:t>
      </w:r>
      <w:r>
        <w:rPr>
          <w:rFonts w:cs="Times New Roman" w:hAnsi="Times New Roman" w:eastAsia="Times New Roman" w:ascii="Times New Roman"/>
          <w:b/>
          <w:spacing w:val="2"/>
          <w:w w:val="100"/>
          <w:sz w:val="22"/>
          <w:szCs w:val="22"/>
          <w:u w:val="thick" w:color="000000"/>
        </w:rPr>
      </w:r>
      <w:r>
        <w:rPr>
          <w:rFonts w:cs="Times New Roman" w:hAnsi="Times New Roman" w:eastAsia="Times New Roman" w:ascii="Times New Roman"/>
          <w:b/>
          <w:spacing w:val="-4"/>
          <w:w w:val="101"/>
          <w:sz w:val="22"/>
          <w:szCs w:val="22"/>
          <w:u w:val="thick" w:color="000000"/>
        </w:rPr>
        <w:t>2014</w:t>
      </w:r>
      <w:r>
        <w:rPr>
          <w:rFonts w:cs="Times New Roman" w:hAnsi="Times New Roman" w:eastAsia="Times New Roman" w:ascii="Times New Roman"/>
          <w:b/>
          <w:spacing w:val="-4"/>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JhengHei" w:hAnsi="Microsoft JhengHei" w:eastAsia="Microsoft JhengHei" w:ascii="Microsoft JhengHei"/>
          <w:spacing w:val="0"/>
          <w:w w:val="101"/>
          <w:sz w:val="22"/>
          <w:szCs w:val="22"/>
          <w:u w:val="thick" w:color="000000"/>
        </w:rPr>
        <w:t>年</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54"/>
          <w:w w:val="202"/>
          <w:sz w:val="22"/>
          <w:szCs w:val="22"/>
          <w:u w:val="thick" w:color="000000"/>
        </w:rPr>
        <w:t> </w:t>
      </w:r>
      <w:r>
        <w:rPr>
          <w:rFonts w:cs="Microsoft JhengHei" w:hAnsi="Microsoft JhengHei" w:eastAsia="Microsoft JhengHei" w:ascii="Microsoft JhengHei"/>
          <w:spacing w:val="-54"/>
          <w:w w:val="202"/>
          <w:sz w:val="22"/>
          <w:szCs w:val="22"/>
          <w:u w:val="thick" w:color="000000"/>
        </w:rPr>
      </w:r>
      <w:r>
        <w:rPr>
          <w:rFonts w:cs="Microsoft JhengHei" w:hAnsi="Microsoft JhengHei" w:eastAsia="Microsoft JhengHei" w:ascii="Microsoft JhengHei"/>
          <w:spacing w:val="-54"/>
          <w:w w:val="202"/>
          <w:sz w:val="22"/>
          <w:szCs w:val="22"/>
          <w:u w:val="thick" w:color="000000"/>
        </w:rPr>
      </w:r>
      <w:r>
        <w:rPr>
          <w:rFonts w:cs="Times New Roman" w:hAnsi="Times New Roman" w:eastAsia="Times New Roman" w:ascii="Times New Roman"/>
          <w:b/>
          <w:spacing w:val="0"/>
          <w:w w:val="101"/>
          <w:sz w:val="22"/>
          <w:szCs w:val="22"/>
          <w:u w:val="thick" w:color="000000"/>
        </w:rPr>
        <w:t>6</w:t>
      </w:r>
      <w:r>
        <w:rPr>
          <w:rFonts w:cs="Times New Roman" w:hAnsi="Times New Roman" w:eastAsia="Times New Roman" w:ascii="Times New Roman"/>
          <w:b/>
          <w:spacing w:val="0"/>
          <w:w w:val="101"/>
          <w:sz w:val="22"/>
          <w:szCs w:val="22"/>
          <w:u w:val="thick" w:color="000000"/>
        </w:rPr>
      </w:r>
      <w:r>
        <w:rPr>
          <w:rFonts w:cs="Times New Roman" w:hAnsi="Times New Roman" w:eastAsia="Times New Roman" w:ascii="Times New Roman"/>
          <w:b/>
          <w:spacing w:val="-2"/>
          <w:w w:val="101"/>
          <w:sz w:val="22"/>
          <w:szCs w:val="22"/>
          <w:u w:val="thick" w:color="000000"/>
        </w:rPr>
        <w:t> </w:t>
      </w:r>
      <w:r>
        <w:rPr>
          <w:rFonts w:cs="Times New Roman" w:hAnsi="Times New Roman" w:eastAsia="Times New Roman" w:ascii="Times New Roman"/>
          <w:b/>
          <w:spacing w:val="-2"/>
          <w:w w:val="101"/>
          <w:sz w:val="22"/>
          <w:szCs w:val="22"/>
          <w:u w:val="thick" w:color="000000"/>
        </w:rPr>
      </w:r>
      <w:r>
        <w:rPr>
          <w:rFonts w:cs="Times New Roman" w:hAnsi="Times New Roman" w:eastAsia="Times New Roman" w:ascii="Times New Roman"/>
          <w:b/>
          <w:spacing w:val="-2"/>
          <w:w w:val="101"/>
          <w:sz w:val="22"/>
          <w:szCs w:val="22"/>
          <w:u w:val="thick" w:color="000000"/>
        </w:rPr>
      </w:r>
      <w:r>
        <w:rPr>
          <w:rFonts w:cs="Microsoft JhengHei" w:hAnsi="Microsoft JhengHei" w:eastAsia="Microsoft JhengHei" w:ascii="Microsoft JhengHei"/>
          <w:spacing w:val="0"/>
          <w:w w:val="101"/>
          <w:sz w:val="22"/>
          <w:szCs w:val="22"/>
          <w:u w:val="thick" w:color="000000"/>
        </w:rPr>
        <w:t>月</w:t>
      </w:r>
      <w:r>
        <w:rPr>
          <w:rFonts w:cs="Microsoft JhengHei" w:hAnsi="Microsoft JhengHei" w:eastAsia="Microsoft JhengHei" w:ascii="Microsoft JhengHei"/>
          <w:spacing w:val="0"/>
          <w:w w:val="101"/>
          <w:sz w:val="22"/>
          <w:szCs w:val="22"/>
          <w:u w:val="thick" w:color="000000"/>
        </w:rPr>
      </w:r>
      <w:r>
        <w:rPr>
          <w:rFonts w:cs="Microsoft JhengHei" w:hAnsi="Microsoft JhengHei" w:eastAsia="Microsoft JhengHei" w:ascii="Microsoft JhengHei"/>
          <w:spacing w:val="0"/>
          <w:w w:val="202"/>
          <w:sz w:val="22"/>
          <w:szCs w:val="22"/>
          <w:u w:val="thick" w:color="000000"/>
        </w:rPr>
        <w:t> </w:t>
      </w:r>
      <w:r>
        <w:rPr>
          <w:rFonts w:cs="Microsoft JhengHei" w:hAnsi="Microsoft JhengHei" w:eastAsia="Microsoft JhengHei" w:ascii="Microsoft JhengHei"/>
          <w:spacing w:val="0"/>
          <w:w w:val="100"/>
          <w:sz w:val="22"/>
          <w:szCs w:val="22"/>
          <w:u w:val="thick" w:color="000000"/>
        </w:rPr>
        <w:tab/>
      </w:r>
      <w:r>
        <w:rPr>
          <w:rFonts w:cs="Microsoft JhengHei" w:hAnsi="Microsoft JhengHei" w:eastAsia="Microsoft JhengHei" w:ascii="Microsoft JhengHei"/>
          <w:spacing w:val="0"/>
          <w:w w:val="100"/>
          <w:sz w:val="22"/>
          <w:szCs w:val="22"/>
          <w:u w:val="thick" w:color="000000"/>
        </w:rPr>
      </w:r>
      <w:r>
        <w:rPr>
          <w:rFonts w:cs="Microsoft JhengHei" w:hAnsi="Microsoft JhengHei" w:eastAsia="Microsoft JhengHei" w:ascii="Microsoft JhengHei"/>
          <w:spacing w:val="0"/>
          <w:w w:val="100"/>
          <w:sz w:val="22"/>
          <w:szCs w:val="22"/>
        </w:rPr>
      </w:r>
    </w:p>
    <w:p>
      <w:pPr>
        <w:rPr>
          <w:rFonts w:cs="Microsoft JhengHei" w:hAnsi="Microsoft JhengHei" w:eastAsia="Microsoft JhengHei" w:ascii="Microsoft JhengHei"/>
          <w:sz w:val="18"/>
          <w:szCs w:val="18"/>
        </w:rPr>
        <w:jc w:val="left"/>
        <w:spacing w:lineRule="exact" w:line="260"/>
        <w:ind w:left="119"/>
      </w:pPr>
      <w:r>
        <w:rPr>
          <w:rFonts w:cs="Microsoft JhengHei" w:hAnsi="Microsoft JhengHei" w:eastAsia="Microsoft JhengHei" w:ascii="Microsoft JhengHei"/>
          <w:spacing w:val="0"/>
          <w:w w:val="100"/>
          <w:position w:val="-1"/>
          <w:sz w:val="18"/>
          <w:szCs w:val="18"/>
        </w:rPr>
        <w:t>一、培养</w:t>
      </w:r>
      <w:r>
        <w:rPr>
          <w:rFonts w:cs="Microsoft JhengHei" w:hAnsi="Microsoft JhengHei" w:eastAsia="Microsoft JhengHei" w:ascii="Microsoft JhengHei"/>
          <w:spacing w:val="7"/>
          <w:w w:val="100"/>
          <w:position w:val="-1"/>
          <w:sz w:val="18"/>
          <w:szCs w:val="18"/>
        </w:rPr>
        <w:t>目</w:t>
      </w:r>
      <w:r>
        <w:rPr>
          <w:rFonts w:cs="Microsoft JhengHei" w:hAnsi="Microsoft JhengHei" w:eastAsia="Microsoft JhengHei" w:ascii="Microsoft JhengHei"/>
          <w:spacing w:val="0"/>
          <w:w w:val="100"/>
          <w:position w:val="-1"/>
          <w:sz w:val="18"/>
          <w:szCs w:val="18"/>
        </w:rPr>
        <w:t>标</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19" w:right="113" w:firstLine="360"/>
      </w:pPr>
      <w:r>
        <w:rPr>
          <w:rFonts w:cs="Microsoft JhengHei" w:hAnsi="Microsoft JhengHei" w:eastAsia="Microsoft JhengHei" w:ascii="Microsoft JhengHei"/>
          <w:spacing w:val="0"/>
          <w:w w:val="100"/>
          <w:sz w:val="18"/>
          <w:szCs w:val="18"/>
        </w:rPr>
        <w:t>本专业以培养</w:t>
      </w:r>
      <w:r>
        <w:rPr>
          <w:rFonts w:cs="Microsoft JhengHei" w:hAnsi="Microsoft JhengHei" w:eastAsia="Microsoft JhengHei" w:ascii="Microsoft JhengHei"/>
          <w:spacing w:val="7"/>
          <w:w w:val="100"/>
          <w:sz w:val="18"/>
          <w:szCs w:val="18"/>
        </w:rPr>
        <w:t>能</w:t>
      </w:r>
      <w:r>
        <w:rPr>
          <w:rFonts w:cs="Microsoft JhengHei" w:hAnsi="Microsoft JhengHei" w:eastAsia="Microsoft JhengHei" w:ascii="Microsoft JhengHei"/>
          <w:spacing w:val="0"/>
          <w:w w:val="100"/>
          <w:sz w:val="18"/>
          <w:szCs w:val="18"/>
        </w:rPr>
        <w:t>够在计算</w:t>
      </w:r>
      <w:r>
        <w:rPr>
          <w:rFonts w:cs="Microsoft JhengHei" w:hAnsi="Microsoft JhengHei" w:eastAsia="Microsoft JhengHei" w:ascii="Microsoft JhengHei"/>
          <w:spacing w:val="7"/>
          <w:w w:val="100"/>
          <w:sz w:val="18"/>
          <w:szCs w:val="18"/>
        </w:rPr>
        <w:t>机</w:t>
      </w:r>
      <w:r>
        <w:rPr>
          <w:rFonts w:cs="Microsoft JhengHei" w:hAnsi="Microsoft JhengHei" w:eastAsia="Microsoft JhengHei" w:ascii="Microsoft JhengHei"/>
          <w:spacing w:val="0"/>
          <w:w w:val="100"/>
          <w:sz w:val="18"/>
          <w:szCs w:val="18"/>
        </w:rPr>
        <w:t>软硬件研</w:t>
      </w:r>
      <w:r>
        <w:rPr>
          <w:rFonts w:cs="Microsoft JhengHei" w:hAnsi="Microsoft JhengHei" w:eastAsia="Microsoft JhengHei" w:ascii="Microsoft JhengHei"/>
          <w:spacing w:val="7"/>
          <w:w w:val="100"/>
          <w:sz w:val="18"/>
          <w:szCs w:val="18"/>
        </w:rPr>
        <w:t>究</w:t>
      </w:r>
      <w:r>
        <w:rPr>
          <w:rFonts w:cs="Microsoft JhengHei" w:hAnsi="Microsoft JhengHei" w:eastAsia="Microsoft JhengHei" w:ascii="Microsoft JhengHei"/>
          <w:spacing w:val="0"/>
          <w:w w:val="100"/>
          <w:sz w:val="18"/>
          <w:szCs w:val="18"/>
        </w:rPr>
        <w:t>、开发与</w:t>
      </w:r>
      <w:r>
        <w:rPr>
          <w:rFonts w:cs="Microsoft JhengHei" w:hAnsi="Microsoft JhengHei" w:eastAsia="Microsoft JhengHei" w:ascii="Microsoft JhengHei"/>
          <w:spacing w:val="7"/>
          <w:w w:val="100"/>
          <w:sz w:val="18"/>
          <w:szCs w:val="18"/>
        </w:rPr>
        <w:t>应</w:t>
      </w:r>
      <w:r>
        <w:rPr>
          <w:rFonts w:cs="Microsoft JhengHei" w:hAnsi="Microsoft JhengHei" w:eastAsia="Microsoft JhengHei" w:ascii="Microsoft JhengHei"/>
          <w:spacing w:val="0"/>
          <w:w w:val="100"/>
          <w:sz w:val="18"/>
          <w:szCs w:val="18"/>
        </w:rPr>
        <w:t>用等信息</w:t>
      </w:r>
      <w:r>
        <w:rPr>
          <w:rFonts w:cs="Microsoft JhengHei" w:hAnsi="Microsoft JhengHei" w:eastAsia="Microsoft JhengHei" w:ascii="Microsoft JhengHei"/>
          <w:spacing w:val="7"/>
          <w:w w:val="100"/>
          <w:sz w:val="18"/>
          <w:szCs w:val="18"/>
        </w:rPr>
        <w:t>领</w:t>
      </w:r>
      <w:r>
        <w:rPr>
          <w:rFonts w:cs="Microsoft JhengHei" w:hAnsi="Microsoft JhengHei" w:eastAsia="Microsoft JhengHei" w:ascii="Microsoft JhengHei"/>
          <w:spacing w:val="0"/>
          <w:w w:val="100"/>
          <w:sz w:val="18"/>
          <w:szCs w:val="18"/>
        </w:rPr>
        <w:t>域从事计</w:t>
      </w:r>
      <w:r>
        <w:rPr>
          <w:rFonts w:cs="Microsoft JhengHei" w:hAnsi="Microsoft JhengHei" w:eastAsia="Microsoft JhengHei" w:ascii="Microsoft JhengHei"/>
          <w:spacing w:val="7"/>
          <w:w w:val="100"/>
          <w:sz w:val="18"/>
          <w:szCs w:val="18"/>
        </w:rPr>
        <w:t>算</w:t>
      </w:r>
      <w:r>
        <w:rPr>
          <w:rFonts w:cs="Microsoft JhengHei" w:hAnsi="Microsoft JhengHei" w:eastAsia="Microsoft JhengHei" w:ascii="Microsoft JhengHei"/>
          <w:spacing w:val="0"/>
          <w:w w:val="100"/>
          <w:sz w:val="18"/>
          <w:szCs w:val="18"/>
        </w:rPr>
        <w:t>机科学</w:t>
      </w:r>
      <w:r>
        <w:rPr>
          <w:rFonts w:cs="Microsoft JhengHei" w:hAnsi="Microsoft JhengHei" w:eastAsia="Microsoft JhengHei" w:ascii="Microsoft JhengHei"/>
          <w:spacing w:val="7"/>
          <w:w w:val="100"/>
          <w:sz w:val="18"/>
          <w:szCs w:val="18"/>
        </w:rPr>
        <w:t>基</w:t>
      </w:r>
      <w:r>
        <w:rPr>
          <w:rFonts w:cs="Microsoft JhengHei" w:hAnsi="Microsoft JhengHei" w:eastAsia="Microsoft JhengHei" w:ascii="Microsoft JhengHei"/>
          <w:spacing w:val="0"/>
          <w:w w:val="100"/>
          <w:sz w:val="18"/>
          <w:szCs w:val="18"/>
        </w:rPr>
        <w:t>础与技</w:t>
      </w:r>
      <w:r>
        <w:rPr>
          <w:rFonts w:cs="Microsoft JhengHei" w:hAnsi="Microsoft JhengHei" w:eastAsia="Microsoft JhengHei" w:ascii="Microsoft JhengHei"/>
          <w:spacing w:val="7"/>
          <w:w w:val="100"/>
          <w:sz w:val="18"/>
          <w:szCs w:val="18"/>
        </w:rPr>
        <w:t>术</w:t>
      </w:r>
      <w:r>
        <w:rPr>
          <w:rFonts w:cs="Microsoft JhengHei" w:hAnsi="Microsoft JhengHei" w:eastAsia="Microsoft JhengHei" w:ascii="Microsoft JhengHei"/>
          <w:spacing w:val="0"/>
          <w:w w:val="100"/>
          <w:sz w:val="18"/>
          <w:szCs w:val="18"/>
        </w:rPr>
        <w:t>研究、软硬件及相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关技术开发、</w:t>
      </w:r>
      <w:r>
        <w:rPr>
          <w:rFonts w:cs="Microsoft JhengHei" w:hAnsi="Microsoft JhengHei" w:eastAsia="Microsoft JhengHei" w:ascii="Microsoft JhengHei"/>
          <w:spacing w:val="7"/>
          <w:w w:val="100"/>
          <w:sz w:val="18"/>
          <w:szCs w:val="18"/>
        </w:rPr>
        <w:t>计</w:t>
      </w:r>
      <w:r>
        <w:rPr>
          <w:rFonts w:cs="Microsoft JhengHei" w:hAnsi="Microsoft JhengHei" w:eastAsia="Microsoft JhengHei" w:ascii="Microsoft JhengHei"/>
          <w:spacing w:val="0"/>
          <w:w w:val="100"/>
          <w:sz w:val="18"/>
          <w:szCs w:val="18"/>
        </w:rPr>
        <w:t>算机应用</w:t>
      </w:r>
      <w:r>
        <w:rPr>
          <w:rFonts w:cs="Microsoft JhengHei" w:hAnsi="Microsoft JhengHei" w:eastAsia="Microsoft JhengHei" w:ascii="Microsoft JhengHei"/>
          <w:spacing w:val="7"/>
          <w:w w:val="100"/>
          <w:sz w:val="18"/>
          <w:szCs w:val="18"/>
        </w:rPr>
        <w:t>系</w:t>
      </w:r>
      <w:r>
        <w:rPr>
          <w:rFonts w:cs="Microsoft JhengHei" w:hAnsi="Microsoft JhengHei" w:eastAsia="Microsoft JhengHei" w:ascii="Microsoft JhengHei"/>
          <w:spacing w:val="0"/>
          <w:w w:val="100"/>
          <w:sz w:val="18"/>
          <w:szCs w:val="18"/>
        </w:rPr>
        <w:t>统规划建</w:t>
      </w:r>
      <w:r>
        <w:rPr>
          <w:rFonts w:cs="Microsoft JhengHei" w:hAnsi="Microsoft JhengHei" w:eastAsia="Microsoft JhengHei" w:ascii="Microsoft JhengHei"/>
          <w:spacing w:val="7"/>
          <w:w w:val="100"/>
          <w:sz w:val="18"/>
          <w:szCs w:val="18"/>
        </w:rPr>
        <w:t>设</w:t>
      </w:r>
      <w:r>
        <w:rPr>
          <w:rFonts w:cs="Microsoft JhengHei" w:hAnsi="Microsoft JhengHei" w:eastAsia="Microsoft JhengHei" w:ascii="Microsoft JhengHei"/>
          <w:spacing w:val="0"/>
          <w:w w:val="100"/>
          <w:sz w:val="18"/>
          <w:szCs w:val="18"/>
        </w:rPr>
        <w:t>与运行的工</w:t>
      </w:r>
      <w:r>
        <w:rPr>
          <w:rFonts w:cs="Microsoft JhengHei" w:hAnsi="Microsoft JhengHei" w:eastAsia="Microsoft JhengHei" w:ascii="Microsoft JhengHei"/>
          <w:spacing w:val="7"/>
          <w:w w:val="100"/>
          <w:sz w:val="18"/>
          <w:szCs w:val="18"/>
        </w:rPr>
        <w:t>程</w:t>
      </w:r>
      <w:r>
        <w:rPr>
          <w:rFonts w:cs="Microsoft JhengHei" w:hAnsi="Microsoft JhengHei" w:eastAsia="Microsoft JhengHei" w:ascii="Microsoft JhengHei"/>
          <w:spacing w:val="0"/>
          <w:w w:val="100"/>
          <w:sz w:val="18"/>
          <w:szCs w:val="18"/>
        </w:rPr>
        <w:t>技术型卓</w:t>
      </w:r>
      <w:r>
        <w:rPr>
          <w:rFonts w:cs="Microsoft JhengHei" w:hAnsi="Microsoft JhengHei" w:eastAsia="Microsoft JhengHei" w:ascii="Microsoft JhengHei"/>
          <w:spacing w:val="7"/>
          <w:w w:val="100"/>
          <w:sz w:val="18"/>
          <w:szCs w:val="18"/>
        </w:rPr>
        <w:t>越</w:t>
      </w:r>
      <w:r>
        <w:rPr>
          <w:rFonts w:cs="Microsoft JhengHei" w:hAnsi="Microsoft JhengHei" w:eastAsia="Microsoft JhengHei" w:ascii="Microsoft JhengHei"/>
          <w:spacing w:val="0"/>
          <w:w w:val="100"/>
          <w:sz w:val="18"/>
          <w:szCs w:val="18"/>
        </w:rPr>
        <w:t>创新人才</w:t>
      </w:r>
      <w:r>
        <w:rPr>
          <w:rFonts w:cs="Microsoft JhengHei" w:hAnsi="Microsoft JhengHei" w:eastAsia="Microsoft JhengHei" w:ascii="Microsoft JhengHei"/>
          <w:spacing w:val="7"/>
          <w:w w:val="100"/>
          <w:sz w:val="18"/>
          <w:szCs w:val="18"/>
        </w:rPr>
        <w:t>为</w:t>
      </w:r>
      <w:r>
        <w:rPr>
          <w:rFonts w:cs="Microsoft JhengHei" w:hAnsi="Microsoft JhengHei" w:eastAsia="Microsoft JhengHei" w:ascii="Microsoft JhengHei"/>
          <w:spacing w:val="0"/>
          <w:w w:val="100"/>
          <w:sz w:val="18"/>
          <w:szCs w:val="18"/>
        </w:rPr>
        <w:t>主要目标</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7"/>
          <w:w w:val="100"/>
          <w:sz w:val="18"/>
          <w:szCs w:val="18"/>
        </w:rPr>
        <w:t>求</w:t>
      </w:r>
      <w:r>
        <w:rPr>
          <w:rFonts w:cs="Microsoft JhengHei" w:hAnsi="Microsoft JhengHei" w:eastAsia="Microsoft JhengHei" w:ascii="Microsoft JhengHei"/>
          <w:spacing w:val="0"/>
          <w:w w:val="100"/>
          <w:sz w:val="18"/>
          <w:szCs w:val="18"/>
        </w:rPr>
        <w:t>学生掌握计算机</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科学理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论、计算机软</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硬件系统及应用知识的基本理论、基本知识、基本</w:t>
      </w:r>
      <w:r>
        <w:rPr>
          <w:rFonts w:cs="Microsoft JhengHei" w:hAnsi="Microsoft JhengHei" w:eastAsia="Microsoft JhengHei" w:ascii="Microsoft JhengHei"/>
          <w:spacing w:val="7"/>
          <w:w w:val="100"/>
          <w:sz w:val="18"/>
          <w:szCs w:val="18"/>
        </w:rPr>
        <w:t>能</w:t>
      </w:r>
      <w:r>
        <w:rPr>
          <w:rFonts w:cs="Microsoft JhengHei" w:hAnsi="Microsoft JhengHei" w:eastAsia="Microsoft JhengHei" w:ascii="Microsoft JhengHei"/>
          <w:spacing w:val="0"/>
          <w:w w:val="100"/>
          <w:sz w:val="18"/>
          <w:szCs w:val="18"/>
        </w:rPr>
        <w:t>力以及计算机科学与技</w:t>
      </w:r>
      <w:r>
        <w:rPr>
          <w:rFonts w:cs="Microsoft JhengHei" w:hAnsi="Microsoft JhengHei" w:eastAsia="Microsoft JhengHei" w:ascii="Microsoft JhengHei"/>
          <w:spacing w:val="7"/>
          <w:w w:val="100"/>
          <w:sz w:val="18"/>
          <w:szCs w:val="18"/>
        </w:rPr>
        <w:t>术</w:t>
      </w:r>
      <w:r>
        <w:rPr>
          <w:rFonts w:cs="Microsoft JhengHei" w:hAnsi="Microsoft JhengHei" w:eastAsia="Microsoft JhengHei" w:ascii="Microsoft JhengHei"/>
          <w:spacing w:val="0"/>
          <w:w w:val="100"/>
          <w:sz w:val="18"/>
          <w:szCs w:val="18"/>
        </w:rPr>
        <w:t>专门知识与技能，培养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人格健全、情</w:t>
      </w:r>
      <w:r>
        <w:rPr>
          <w:rFonts w:cs="Microsoft JhengHei" w:hAnsi="Microsoft JhengHei" w:eastAsia="Microsoft JhengHei" w:ascii="Microsoft JhengHei"/>
          <w:spacing w:val="7"/>
          <w:w w:val="100"/>
          <w:sz w:val="18"/>
          <w:szCs w:val="18"/>
        </w:rPr>
        <w:t>操</w:t>
      </w:r>
      <w:r>
        <w:rPr>
          <w:rFonts w:cs="Microsoft JhengHei" w:hAnsi="Microsoft JhengHei" w:eastAsia="Microsoft JhengHei" w:ascii="Microsoft JhengHei"/>
          <w:spacing w:val="0"/>
          <w:w w:val="100"/>
          <w:sz w:val="18"/>
          <w:szCs w:val="18"/>
        </w:rPr>
        <w:t>高尚、基</w:t>
      </w:r>
      <w:r>
        <w:rPr>
          <w:rFonts w:cs="Microsoft JhengHei" w:hAnsi="Microsoft JhengHei" w:eastAsia="Microsoft JhengHei" w:ascii="Microsoft JhengHei"/>
          <w:spacing w:val="7"/>
          <w:w w:val="100"/>
          <w:sz w:val="18"/>
          <w:szCs w:val="18"/>
        </w:rPr>
        <w:t>础</w:t>
      </w:r>
      <w:r>
        <w:rPr>
          <w:rFonts w:cs="Microsoft JhengHei" w:hAnsi="Microsoft JhengHei" w:eastAsia="Microsoft JhengHei" w:ascii="Microsoft JhengHei"/>
          <w:spacing w:val="0"/>
          <w:w w:val="100"/>
          <w:sz w:val="18"/>
          <w:szCs w:val="18"/>
        </w:rPr>
        <w:t>扎实、知</w:t>
      </w:r>
      <w:r>
        <w:rPr>
          <w:rFonts w:cs="Microsoft JhengHei" w:hAnsi="Microsoft JhengHei" w:eastAsia="Microsoft JhengHei" w:ascii="Microsoft JhengHei"/>
          <w:spacing w:val="7"/>
          <w:w w:val="100"/>
          <w:sz w:val="18"/>
          <w:szCs w:val="18"/>
        </w:rPr>
        <w:t>识</w:t>
      </w:r>
      <w:r>
        <w:rPr>
          <w:rFonts w:cs="Microsoft JhengHei" w:hAnsi="Microsoft JhengHei" w:eastAsia="Microsoft JhengHei" w:ascii="Microsoft JhengHei"/>
          <w:spacing w:val="0"/>
          <w:w w:val="100"/>
          <w:sz w:val="18"/>
          <w:szCs w:val="18"/>
        </w:rPr>
        <w:t>面广、国际</w:t>
      </w:r>
      <w:r>
        <w:rPr>
          <w:rFonts w:cs="Microsoft JhengHei" w:hAnsi="Microsoft JhengHei" w:eastAsia="Microsoft JhengHei" w:ascii="Microsoft JhengHei"/>
          <w:spacing w:val="7"/>
          <w:w w:val="100"/>
          <w:sz w:val="18"/>
          <w:szCs w:val="18"/>
        </w:rPr>
        <w:t>视</w:t>
      </w:r>
      <w:r>
        <w:rPr>
          <w:rFonts w:cs="Microsoft JhengHei" w:hAnsi="Microsoft JhengHei" w:eastAsia="Microsoft JhengHei" w:ascii="Microsoft JhengHei"/>
          <w:spacing w:val="0"/>
          <w:w w:val="100"/>
          <w:sz w:val="18"/>
          <w:szCs w:val="18"/>
        </w:rPr>
        <w:t>野、具备</w:t>
      </w:r>
      <w:r>
        <w:rPr>
          <w:rFonts w:cs="Microsoft JhengHei" w:hAnsi="Microsoft JhengHei" w:eastAsia="Microsoft JhengHei" w:ascii="Microsoft JhengHei"/>
          <w:spacing w:val="7"/>
          <w:w w:val="100"/>
          <w:sz w:val="18"/>
          <w:szCs w:val="18"/>
        </w:rPr>
        <w:t>领</w:t>
      </w:r>
      <w:r>
        <w:rPr>
          <w:rFonts w:cs="Microsoft JhengHei" w:hAnsi="Microsoft JhengHei" w:eastAsia="Microsoft JhengHei" w:ascii="Microsoft JhengHei"/>
          <w:spacing w:val="0"/>
          <w:w w:val="100"/>
          <w:sz w:val="18"/>
          <w:szCs w:val="18"/>
        </w:rPr>
        <w:t>域分析问</w:t>
      </w:r>
      <w:r>
        <w:rPr>
          <w:rFonts w:cs="Microsoft JhengHei" w:hAnsi="Microsoft JhengHei" w:eastAsia="Microsoft JhengHei" w:ascii="Microsoft JhengHei"/>
          <w:spacing w:val="7"/>
          <w:w w:val="100"/>
          <w:sz w:val="18"/>
          <w:szCs w:val="18"/>
        </w:rPr>
        <w:t>题</w:t>
      </w:r>
      <w:r>
        <w:rPr>
          <w:rFonts w:cs="Microsoft JhengHei" w:hAnsi="Microsoft JhengHei" w:eastAsia="Microsoft JhengHei" w:ascii="Microsoft JhengHei"/>
          <w:spacing w:val="0"/>
          <w:w w:val="100"/>
          <w:sz w:val="18"/>
          <w:szCs w:val="18"/>
        </w:rPr>
        <w:t>与解决问</w:t>
      </w:r>
      <w:r>
        <w:rPr>
          <w:rFonts w:cs="Microsoft JhengHei" w:hAnsi="Microsoft JhengHei" w:eastAsia="Microsoft JhengHei" w:ascii="Microsoft JhengHei"/>
          <w:spacing w:val="7"/>
          <w:w w:val="100"/>
          <w:sz w:val="18"/>
          <w:szCs w:val="18"/>
        </w:rPr>
        <w:t>题</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7"/>
          <w:w w:val="100"/>
          <w:sz w:val="18"/>
          <w:szCs w:val="18"/>
        </w:rPr>
        <w:t>较</w:t>
      </w:r>
      <w:r>
        <w:rPr>
          <w:rFonts w:cs="Microsoft JhengHei" w:hAnsi="Microsoft JhengHei" w:eastAsia="Microsoft JhengHei" w:ascii="Microsoft JhengHei"/>
          <w:spacing w:val="0"/>
          <w:w w:val="100"/>
          <w:sz w:val="18"/>
          <w:szCs w:val="18"/>
        </w:rPr>
        <w:t>强的工程实践</w:t>
      </w:r>
      <w:r>
        <w:rPr>
          <w:rFonts w:cs="Microsoft JhengHei" w:hAnsi="Microsoft JhengHei" w:eastAsia="Microsoft JhengHei" w:ascii="Microsoft JhengHei"/>
          <w:spacing w:val="7"/>
          <w:w w:val="100"/>
          <w:sz w:val="18"/>
          <w:szCs w:val="18"/>
        </w:rPr>
        <w:t>能</w:t>
      </w:r>
      <w:r>
        <w:rPr>
          <w:rFonts w:cs="Microsoft JhengHei" w:hAnsi="Microsoft JhengHei" w:eastAsia="Microsoft JhengHei" w:ascii="Microsoft JhengHei"/>
          <w:spacing w:val="0"/>
          <w:w w:val="100"/>
          <w:sz w:val="18"/>
          <w:szCs w:val="18"/>
        </w:rPr>
        <w:t>力、在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计算机工程领域从事现代计算机</w:t>
      </w:r>
      <w:r>
        <w:rPr>
          <w:rFonts w:cs="Microsoft JhengHei" w:hAnsi="Microsoft JhengHei" w:eastAsia="Microsoft JhengHei" w:ascii="Microsoft JhengHei"/>
          <w:spacing w:val="1"/>
          <w:w w:val="100"/>
          <w:sz w:val="18"/>
          <w:szCs w:val="18"/>
        </w:rPr>
        <w:t>软</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硬件系统的设计、研发及管理</w:t>
      </w:r>
      <w:r>
        <w:rPr>
          <w:rFonts w:cs="Microsoft JhengHei" w:hAnsi="Microsoft JhengHei" w:eastAsia="Microsoft JhengHei" w:ascii="Microsoft JhengHei"/>
          <w:spacing w:val="7"/>
          <w:w w:val="100"/>
          <w:sz w:val="18"/>
          <w:szCs w:val="18"/>
        </w:rPr>
        <w:t>等</w:t>
      </w:r>
      <w:r>
        <w:rPr>
          <w:rFonts w:cs="Microsoft JhengHei" w:hAnsi="Microsoft JhengHei" w:eastAsia="Microsoft JhengHei" w:ascii="Microsoft JhengHei"/>
          <w:spacing w:val="0"/>
          <w:w w:val="100"/>
          <w:sz w:val="18"/>
          <w:szCs w:val="18"/>
        </w:rPr>
        <w:t>方面工作、能够跟踪本</w:t>
      </w:r>
      <w:r>
        <w:rPr>
          <w:rFonts w:cs="Microsoft JhengHei" w:hAnsi="Microsoft JhengHei" w:eastAsia="Microsoft JhengHei" w:ascii="Microsoft JhengHei"/>
          <w:spacing w:val="7"/>
          <w:w w:val="100"/>
          <w:sz w:val="18"/>
          <w:szCs w:val="18"/>
        </w:rPr>
        <w:t>领</w:t>
      </w:r>
      <w:r>
        <w:rPr>
          <w:rFonts w:cs="Microsoft JhengHei" w:hAnsi="Microsoft JhengHei" w:eastAsia="Microsoft JhengHei" w:ascii="Microsoft JhengHei"/>
          <w:spacing w:val="0"/>
          <w:w w:val="100"/>
          <w:sz w:val="18"/>
          <w:szCs w:val="18"/>
        </w:rPr>
        <w:t>域新理论新技术、能适</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应国民经济社会发展、具有创新精神的卓越工程师。</w:t>
      </w:r>
    </w:p>
    <w:p>
      <w:pPr>
        <w:rPr>
          <w:rFonts w:cs="Microsoft JhengHei" w:hAnsi="Microsoft JhengHei" w:eastAsia="Microsoft JhengHei" w:ascii="Microsoft JhengHei"/>
          <w:sz w:val="18"/>
          <w:szCs w:val="18"/>
        </w:rPr>
        <w:jc w:val="left"/>
        <w:spacing w:before="6"/>
        <w:ind w:left="479" w:right="127" w:hanging="360"/>
      </w:pPr>
      <w:r>
        <w:rPr>
          <w:rFonts w:cs="Microsoft JhengHei" w:hAnsi="Microsoft JhengHei" w:eastAsia="Microsoft JhengHei" w:ascii="Microsoft JhengHei"/>
          <w:spacing w:val="0"/>
          <w:w w:val="100"/>
          <w:sz w:val="18"/>
          <w:szCs w:val="18"/>
        </w:rPr>
        <w:t>二、培养</w:t>
      </w:r>
      <w:r>
        <w:rPr>
          <w:rFonts w:cs="Microsoft JhengHei" w:hAnsi="Microsoft JhengHei" w:eastAsia="Microsoft JhengHei" w:ascii="Microsoft JhengHei"/>
          <w:spacing w:val="7"/>
          <w:w w:val="100"/>
          <w:sz w:val="18"/>
          <w:szCs w:val="18"/>
        </w:rPr>
        <w:t>标</w:t>
      </w:r>
      <w:r>
        <w:rPr>
          <w:rFonts w:cs="Microsoft JhengHei" w:hAnsi="Microsoft JhengHei" w:eastAsia="Microsoft JhengHei" w:ascii="Microsoft JhengHei"/>
          <w:spacing w:val="0"/>
          <w:w w:val="100"/>
          <w:sz w:val="18"/>
          <w:szCs w:val="18"/>
        </w:rPr>
        <w:t>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本培养标准是</w:t>
      </w:r>
      <w:r>
        <w:rPr>
          <w:rFonts w:cs="Microsoft JhengHei" w:hAnsi="Microsoft JhengHei" w:eastAsia="Microsoft JhengHei" w:ascii="Microsoft JhengHei"/>
          <w:spacing w:val="7"/>
          <w:w w:val="100"/>
          <w:sz w:val="18"/>
          <w:szCs w:val="18"/>
        </w:rPr>
        <w:t>在</w:t>
      </w:r>
      <w:r>
        <w:rPr>
          <w:rFonts w:cs="Microsoft JhengHei" w:hAnsi="Microsoft JhengHei" w:eastAsia="Microsoft JhengHei" w:ascii="Microsoft JhengHei"/>
          <w:spacing w:val="0"/>
          <w:w w:val="100"/>
          <w:sz w:val="18"/>
          <w:szCs w:val="18"/>
        </w:rPr>
        <w:t>国家通用</w:t>
      </w:r>
      <w:r>
        <w:rPr>
          <w:rFonts w:cs="Microsoft JhengHei" w:hAnsi="Microsoft JhengHei" w:eastAsia="Microsoft JhengHei" w:ascii="Microsoft JhengHei"/>
          <w:spacing w:val="7"/>
          <w:w w:val="100"/>
          <w:sz w:val="18"/>
          <w:szCs w:val="18"/>
        </w:rPr>
        <w:t>标</w:t>
      </w:r>
      <w:r>
        <w:rPr>
          <w:rFonts w:cs="Microsoft JhengHei" w:hAnsi="Microsoft JhengHei" w:eastAsia="Microsoft JhengHei" w:ascii="Microsoft JhengHei"/>
          <w:spacing w:val="0"/>
          <w:w w:val="100"/>
          <w:sz w:val="18"/>
          <w:szCs w:val="18"/>
        </w:rPr>
        <w:t>准的指导</w:t>
      </w:r>
      <w:r>
        <w:rPr>
          <w:rFonts w:cs="Microsoft JhengHei" w:hAnsi="Microsoft JhengHei" w:eastAsia="Microsoft JhengHei" w:ascii="Microsoft JhengHei"/>
          <w:spacing w:val="7"/>
          <w:w w:val="100"/>
          <w:sz w:val="18"/>
          <w:szCs w:val="18"/>
        </w:rPr>
        <w:t>下</w:t>
      </w:r>
      <w:r>
        <w:rPr>
          <w:rFonts w:cs="Microsoft JhengHei" w:hAnsi="Microsoft JhengHei" w:eastAsia="Microsoft JhengHei" w:ascii="Microsoft JhengHei"/>
          <w:spacing w:val="0"/>
          <w:w w:val="100"/>
          <w:sz w:val="18"/>
          <w:szCs w:val="18"/>
        </w:rPr>
        <w:t>，按照计</w:t>
      </w:r>
      <w:r>
        <w:rPr>
          <w:rFonts w:cs="Microsoft JhengHei" w:hAnsi="Microsoft JhengHei" w:eastAsia="Microsoft JhengHei" w:ascii="Microsoft JhengHei"/>
          <w:spacing w:val="7"/>
          <w:w w:val="100"/>
          <w:sz w:val="18"/>
          <w:szCs w:val="18"/>
        </w:rPr>
        <w:t>算</w:t>
      </w:r>
      <w:r>
        <w:rPr>
          <w:rFonts w:cs="Microsoft JhengHei" w:hAnsi="Microsoft JhengHei" w:eastAsia="Microsoft JhengHei" w:ascii="Microsoft JhengHei"/>
          <w:spacing w:val="0"/>
          <w:w w:val="100"/>
          <w:sz w:val="18"/>
          <w:szCs w:val="18"/>
        </w:rPr>
        <w:t>机类卓越</w:t>
      </w:r>
      <w:r>
        <w:rPr>
          <w:rFonts w:cs="Microsoft JhengHei" w:hAnsi="Microsoft JhengHei" w:eastAsia="Microsoft JhengHei" w:ascii="Microsoft JhengHei"/>
          <w:spacing w:val="7"/>
          <w:w w:val="100"/>
          <w:sz w:val="18"/>
          <w:szCs w:val="18"/>
        </w:rPr>
        <w:t>工</w:t>
      </w:r>
      <w:r>
        <w:rPr>
          <w:rFonts w:cs="Microsoft JhengHei" w:hAnsi="Microsoft JhengHei" w:eastAsia="Microsoft JhengHei" w:ascii="Microsoft JhengHei"/>
          <w:spacing w:val="0"/>
          <w:w w:val="100"/>
          <w:sz w:val="18"/>
          <w:szCs w:val="18"/>
        </w:rPr>
        <w:t>程师的行</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0"/>
          <w:w w:val="100"/>
          <w:sz w:val="18"/>
          <w:szCs w:val="18"/>
        </w:rPr>
        <w:t>标准，</w:t>
      </w:r>
      <w:r>
        <w:rPr>
          <w:rFonts w:cs="Microsoft JhengHei" w:hAnsi="Microsoft JhengHei" w:eastAsia="Microsoft JhengHei" w:ascii="Microsoft JhengHei"/>
          <w:spacing w:val="7"/>
          <w:w w:val="100"/>
          <w:sz w:val="18"/>
          <w:szCs w:val="18"/>
        </w:rPr>
        <w:t>结</w:t>
      </w:r>
      <w:r>
        <w:rPr>
          <w:rFonts w:cs="Microsoft JhengHei" w:hAnsi="Microsoft JhengHei" w:eastAsia="Microsoft JhengHei" w:ascii="Microsoft JhengHei"/>
          <w:spacing w:val="0"/>
          <w:w w:val="100"/>
          <w:sz w:val="18"/>
          <w:szCs w:val="18"/>
        </w:rPr>
        <w:t>合信息</w:t>
      </w:r>
      <w:r>
        <w:rPr>
          <w:rFonts w:cs="Microsoft JhengHei" w:hAnsi="Microsoft JhengHei" w:eastAsia="Microsoft JhengHei" w:ascii="Microsoft JhengHei"/>
          <w:spacing w:val="7"/>
          <w:w w:val="100"/>
          <w:sz w:val="18"/>
          <w:szCs w:val="18"/>
        </w:rPr>
        <w:t>工</w:t>
      </w:r>
      <w:r>
        <w:rPr>
          <w:rFonts w:cs="Microsoft JhengHei" w:hAnsi="Microsoft JhengHei" w:eastAsia="Microsoft JhengHei" w:ascii="Microsoft JhengHei"/>
          <w:spacing w:val="0"/>
          <w:w w:val="100"/>
          <w:sz w:val="18"/>
          <w:szCs w:val="18"/>
        </w:rPr>
        <w:t>程、电子科学、控</w:t>
      </w:r>
    </w:p>
    <w:p>
      <w:pPr>
        <w:rPr>
          <w:rFonts w:cs="Microsoft JhengHei" w:hAnsi="Microsoft JhengHei" w:eastAsia="Microsoft JhengHei" w:ascii="Microsoft JhengHei"/>
          <w:sz w:val="18"/>
          <w:szCs w:val="18"/>
        </w:rPr>
        <w:jc w:val="left"/>
        <w:spacing w:lineRule="auto" w:line="245"/>
        <w:ind w:left="119" w:right="117"/>
      </w:pPr>
      <w:r>
        <w:rPr>
          <w:rFonts w:cs="Microsoft JhengHei" w:hAnsi="Microsoft JhengHei" w:eastAsia="Microsoft JhengHei" w:ascii="Microsoft JhengHei"/>
          <w:spacing w:val="0"/>
          <w:w w:val="100"/>
          <w:sz w:val="18"/>
          <w:szCs w:val="18"/>
        </w:rPr>
        <w:t>制科学、信息</w:t>
      </w:r>
      <w:r>
        <w:rPr>
          <w:rFonts w:cs="Microsoft JhengHei" w:hAnsi="Microsoft JhengHei" w:eastAsia="Microsoft JhengHei" w:ascii="Microsoft JhengHei"/>
          <w:spacing w:val="7"/>
          <w:w w:val="100"/>
          <w:sz w:val="18"/>
          <w:szCs w:val="18"/>
        </w:rPr>
        <w:t>与</w:t>
      </w:r>
      <w:r>
        <w:rPr>
          <w:rFonts w:cs="Microsoft JhengHei" w:hAnsi="Microsoft JhengHei" w:eastAsia="Microsoft JhengHei" w:ascii="Microsoft JhengHei"/>
          <w:spacing w:val="0"/>
          <w:w w:val="100"/>
          <w:sz w:val="18"/>
          <w:szCs w:val="18"/>
        </w:rPr>
        <w:t>计算科学</w:t>
      </w:r>
      <w:r>
        <w:rPr>
          <w:rFonts w:cs="Microsoft JhengHei" w:hAnsi="Microsoft JhengHei" w:eastAsia="Microsoft JhengHei" w:ascii="Microsoft JhengHei"/>
          <w:spacing w:val="7"/>
          <w:w w:val="100"/>
          <w:sz w:val="18"/>
          <w:szCs w:val="18"/>
        </w:rPr>
        <w:t>等</w:t>
      </w:r>
      <w:r>
        <w:rPr>
          <w:rFonts w:cs="Microsoft JhengHei" w:hAnsi="Microsoft JhengHei" w:eastAsia="Microsoft JhengHei" w:ascii="Microsoft JhengHei"/>
          <w:spacing w:val="0"/>
          <w:w w:val="100"/>
          <w:sz w:val="18"/>
          <w:szCs w:val="18"/>
        </w:rPr>
        <w:t>技术飞速</w:t>
      </w:r>
      <w:r>
        <w:rPr>
          <w:rFonts w:cs="Microsoft JhengHei" w:hAnsi="Microsoft JhengHei" w:eastAsia="Microsoft JhengHei" w:ascii="Microsoft JhengHei"/>
          <w:spacing w:val="7"/>
          <w:w w:val="100"/>
          <w:sz w:val="18"/>
          <w:szCs w:val="18"/>
        </w:rPr>
        <w:t>发</w:t>
      </w:r>
      <w:r>
        <w:rPr>
          <w:rFonts w:cs="Microsoft JhengHei" w:hAnsi="Microsoft JhengHei" w:eastAsia="Microsoft JhengHei" w:ascii="Microsoft JhengHei"/>
          <w:spacing w:val="0"/>
          <w:w w:val="100"/>
          <w:sz w:val="18"/>
          <w:szCs w:val="18"/>
        </w:rPr>
        <w:t>展的需求</w:t>
      </w:r>
      <w:r>
        <w:rPr>
          <w:rFonts w:cs="Microsoft JhengHei" w:hAnsi="Microsoft JhengHei" w:eastAsia="Microsoft JhengHei" w:ascii="Microsoft JhengHei"/>
          <w:spacing w:val="3"/>
          <w:w w:val="100"/>
          <w:sz w:val="18"/>
          <w:szCs w:val="18"/>
        </w:rPr>
        <w:t>，</w:t>
      </w:r>
      <w:r>
        <w:rPr>
          <w:rFonts w:cs="Microsoft JhengHei" w:hAnsi="Microsoft JhengHei" w:eastAsia="Microsoft JhengHei" w:ascii="Microsoft JhengHei"/>
          <w:spacing w:val="7"/>
          <w:w w:val="100"/>
          <w:sz w:val="18"/>
          <w:szCs w:val="18"/>
        </w:rPr>
        <w:t>体</w:t>
      </w:r>
      <w:r>
        <w:rPr>
          <w:rFonts w:cs="Microsoft JhengHei" w:hAnsi="Microsoft JhengHei" w:eastAsia="Microsoft JhengHei" w:ascii="Microsoft JhengHei"/>
          <w:spacing w:val="0"/>
          <w:w w:val="100"/>
          <w:sz w:val="18"/>
          <w:szCs w:val="18"/>
        </w:rPr>
        <w:t>现东南大</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0"/>
          <w:w w:val="100"/>
          <w:sz w:val="18"/>
          <w:szCs w:val="18"/>
        </w:rPr>
        <w:t>计算机科</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0"/>
          <w:w w:val="100"/>
          <w:sz w:val="18"/>
          <w:szCs w:val="18"/>
        </w:rPr>
        <w:t>与工程学</w:t>
      </w:r>
      <w:r>
        <w:rPr>
          <w:rFonts w:cs="Microsoft JhengHei" w:hAnsi="Microsoft JhengHei" w:eastAsia="Microsoft JhengHei" w:ascii="Microsoft JhengHei"/>
          <w:spacing w:val="7"/>
          <w:w w:val="100"/>
          <w:sz w:val="18"/>
          <w:szCs w:val="18"/>
        </w:rPr>
        <w:t>科</w:t>
      </w:r>
      <w:r>
        <w:rPr>
          <w:rFonts w:cs="Microsoft JhengHei" w:hAnsi="Microsoft JhengHei" w:eastAsia="Microsoft JhengHei" w:ascii="Microsoft JhengHei"/>
          <w:spacing w:val="0"/>
          <w:w w:val="100"/>
          <w:sz w:val="18"/>
          <w:szCs w:val="18"/>
        </w:rPr>
        <w:t>特</w:t>
      </w:r>
      <w:r>
        <w:rPr>
          <w:rFonts w:cs="Microsoft JhengHei" w:hAnsi="Microsoft JhengHei" w:eastAsia="Microsoft JhengHei" w:ascii="Microsoft JhengHei"/>
          <w:spacing w:val="7"/>
          <w:w w:val="100"/>
          <w:sz w:val="18"/>
          <w:szCs w:val="18"/>
        </w:rPr>
        <w:t>色</w:t>
      </w:r>
      <w:r>
        <w:rPr>
          <w:rFonts w:cs="Microsoft JhengHei" w:hAnsi="Microsoft JhengHei" w:eastAsia="Microsoft JhengHei" w:ascii="Microsoft JhengHei"/>
          <w:spacing w:val="0"/>
          <w:w w:val="100"/>
          <w:sz w:val="18"/>
          <w:szCs w:val="18"/>
        </w:rPr>
        <w:t>，制定的培养</w:t>
      </w:r>
      <w:r>
        <w:rPr>
          <w:rFonts w:cs="Microsoft JhengHei" w:hAnsi="Microsoft JhengHei" w:eastAsia="Microsoft JhengHei" w:ascii="Microsoft JhengHei"/>
          <w:spacing w:val="7"/>
          <w:w w:val="100"/>
          <w:sz w:val="18"/>
          <w:szCs w:val="18"/>
        </w:rPr>
        <w:t>计</w:t>
      </w:r>
      <w:r>
        <w:rPr>
          <w:rFonts w:cs="Microsoft JhengHei" w:hAnsi="Microsoft JhengHei" w:eastAsia="Microsoft JhengHei" w:ascii="Microsoft JhengHei"/>
          <w:spacing w:val="0"/>
          <w:w w:val="100"/>
          <w:sz w:val="18"/>
          <w:szCs w:val="18"/>
        </w:rPr>
        <w:t>算机类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高层次、高素质、宽口径、设计型、研究型工程师的培养方案。</w:t>
      </w:r>
    </w:p>
    <w:p>
      <w:pPr>
        <w:rPr>
          <w:rFonts w:cs="Microsoft JhengHei" w:hAnsi="Microsoft JhengHei" w:eastAsia="Microsoft JhengHei" w:ascii="Microsoft JhengHei"/>
          <w:sz w:val="18"/>
          <w:szCs w:val="18"/>
        </w:rPr>
        <w:jc w:val="left"/>
        <w:spacing w:lineRule="exact" w:line="300"/>
        <w:ind w:left="523"/>
      </w:pPr>
      <w:r>
        <w:rPr>
          <w:rFonts w:cs="Microsoft JhengHei" w:hAnsi="Microsoft JhengHei" w:eastAsia="Microsoft JhengHei" w:ascii="Microsoft JhengHei"/>
          <w:spacing w:val="0"/>
          <w:w w:val="100"/>
          <w:position w:val="-2"/>
          <w:sz w:val="18"/>
          <w:szCs w:val="18"/>
        </w:rPr>
        <w:t>具体培养目标如下：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1</w:t>
      </w:r>
      <w:r>
        <w:rPr>
          <w:rFonts w:cs="Microsoft JhengHei" w:hAnsi="Microsoft JhengHei" w:eastAsia="Microsoft JhengHei" w:ascii="Microsoft JhengHei"/>
          <w:spacing w:val="0"/>
          <w:w w:val="100"/>
          <w:sz w:val="18"/>
          <w:szCs w:val="18"/>
        </w:rPr>
        <w:t>．具有较好的人文社会科学素养、较强的社会责任感和良好的工程职业道德。</w:t>
      </w:r>
    </w:p>
    <w:p>
      <w:pPr>
        <w:rPr>
          <w:rFonts w:cs="Microsoft JhengHei" w:hAnsi="Microsoft JhengHei" w:eastAsia="Microsoft JhengHei" w:ascii="Microsoft JhengHei"/>
          <w:sz w:val="18"/>
          <w:szCs w:val="18"/>
        </w:rPr>
        <w:jc w:val="left"/>
        <w:spacing w:before="7"/>
        <w:ind w:left="537"/>
      </w:pP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．具有从事工程工作所需的相关数学、自然科学知识以及一定的经济管理知识。</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3</w:t>
      </w:r>
      <w:r>
        <w:rPr>
          <w:rFonts w:cs="Microsoft JhengHei" w:hAnsi="Microsoft JhengHei" w:eastAsia="Microsoft JhengHei" w:ascii="Microsoft JhengHei"/>
          <w:spacing w:val="0"/>
          <w:w w:val="100"/>
          <w:sz w:val="18"/>
          <w:szCs w:val="18"/>
        </w:rPr>
        <w:t>．掌握电子工程基础知识和本专业的基本理论知识，了解本专业的前沿发展现状和趋势。</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4</w:t>
      </w:r>
      <w:r>
        <w:rPr>
          <w:rFonts w:cs="Microsoft JhengHei" w:hAnsi="Microsoft JhengHei" w:eastAsia="Microsoft JhengHei" w:ascii="Microsoft JhengHei"/>
          <w:spacing w:val="0"/>
          <w:w w:val="100"/>
          <w:sz w:val="18"/>
          <w:szCs w:val="18"/>
        </w:rPr>
        <w:t>．掌握计算机科学的基本思维方法和基本研究方法，具备求实创新意识和严谨的科学素养。</w:t>
      </w:r>
    </w:p>
    <w:p>
      <w:pPr>
        <w:rPr>
          <w:rFonts w:cs="Microsoft JhengHei" w:hAnsi="Microsoft JhengHei" w:eastAsia="Microsoft JhengHei" w:ascii="Microsoft JhengHei"/>
          <w:sz w:val="18"/>
          <w:szCs w:val="18"/>
        </w:rPr>
        <w:jc w:val="both"/>
        <w:spacing w:before="7"/>
        <w:ind w:left="119" w:right="115" w:firstLine="418"/>
      </w:pPr>
      <w:r>
        <w:rPr>
          <w:rFonts w:cs="Times New Roman" w:hAnsi="Times New Roman" w:eastAsia="Times New Roman" w:ascii="Times New Roman"/>
          <w:spacing w:val="-4"/>
          <w:w w:val="100"/>
          <w:sz w:val="18"/>
          <w:szCs w:val="18"/>
        </w:rPr>
        <w:t>5</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具有一定的工程意识和效益意识</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具有系统级的认知能力和实践能力</w:t>
      </w:r>
      <w:r>
        <w:rPr>
          <w:rFonts w:cs="Microsoft JhengHei" w:hAnsi="Microsoft JhengHei" w:eastAsia="Microsoft JhengHei" w:ascii="Microsoft JhengHei"/>
          <w:spacing w:val="-25"/>
          <w:w w:val="100"/>
          <w:sz w:val="18"/>
          <w:szCs w:val="18"/>
        </w:rPr>
        <w:t>，</w:t>
      </w:r>
      <w:r>
        <w:rPr>
          <w:rFonts w:cs="Microsoft JhengHei" w:hAnsi="Microsoft JhengHei" w:eastAsia="Microsoft JhengHei" w:ascii="Microsoft JhengHei"/>
          <w:spacing w:val="0"/>
          <w:w w:val="100"/>
          <w:sz w:val="18"/>
          <w:szCs w:val="18"/>
        </w:rPr>
        <w:t>掌握自底向上和</w:t>
      </w:r>
      <w:r>
        <w:rPr>
          <w:rFonts w:cs="Microsoft JhengHei" w:hAnsi="Microsoft JhengHei" w:eastAsia="Microsoft JhengHei" w:ascii="Microsoft JhengHei"/>
          <w:spacing w:val="7"/>
          <w:w w:val="100"/>
          <w:sz w:val="18"/>
          <w:szCs w:val="18"/>
        </w:rPr>
        <w:t>自</w:t>
      </w:r>
      <w:r>
        <w:rPr>
          <w:rFonts w:cs="Microsoft JhengHei" w:hAnsi="Microsoft JhengHei" w:eastAsia="Microsoft JhengHei" w:ascii="Microsoft JhengHei"/>
          <w:spacing w:val="0"/>
          <w:w w:val="100"/>
          <w:sz w:val="18"/>
          <w:szCs w:val="18"/>
        </w:rPr>
        <w:t>顶向下的问题分析</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方法。</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6</w:t>
      </w:r>
      <w:r>
        <w:rPr>
          <w:rFonts w:cs="Microsoft JhengHei" w:hAnsi="Microsoft JhengHei" w:eastAsia="Microsoft JhengHei" w:ascii="Microsoft JhengHei"/>
          <w:spacing w:val="0"/>
          <w:w w:val="100"/>
          <w:sz w:val="18"/>
          <w:szCs w:val="18"/>
        </w:rPr>
        <w:t>．具备基础知识与科学方法用于系统开发的初步能力。</w:t>
      </w:r>
    </w:p>
    <w:p>
      <w:pPr>
        <w:rPr>
          <w:rFonts w:cs="Microsoft JhengHei" w:hAnsi="Microsoft JhengHei" w:eastAsia="Microsoft JhengHei" w:ascii="Microsoft JhengHei"/>
          <w:sz w:val="18"/>
          <w:szCs w:val="18"/>
        </w:rPr>
        <w:jc w:val="left"/>
        <w:spacing w:before="7"/>
        <w:ind w:left="537"/>
      </w:pPr>
      <w:r>
        <w:rPr>
          <w:rFonts w:cs="Times New Roman" w:hAnsi="Times New Roman" w:eastAsia="Times New Roman" w:ascii="Times New Roman"/>
          <w:spacing w:val="-4"/>
          <w:w w:val="100"/>
          <w:sz w:val="18"/>
          <w:szCs w:val="18"/>
        </w:rPr>
        <w:t>7</w:t>
      </w:r>
      <w:r>
        <w:rPr>
          <w:rFonts w:cs="Microsoft JhengHei" w:hAnsi="Microsoft JhengHei" w:eastAsia="Microsoft JhengHei" w:ascii="Microsoft JhengHei"/>
          <w:spacing w:val="0"/>
          <w:w w:val="100"/>
          <w:sz w:val="18"/>
          <w:szCs w:val="18"/>
        </w:rPr>
        <w:t>．掌握文献检索、资料查询及运用现代信息技术获取相关信息的基本方法。</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8</w:t>
      </w:r>
      <w:r>
        <w:rPr>
          <w:rFonts w:cs="Microsoft JhengHei" w:hAnsi="Microsoft JhengHei" w:eastAsia="Microsoft JhengHei" w:ascii="Microsoft JhengHei"/>
          <w:spacing w:val="0"/>
          <w:w w:val="100"/>
          <w:sz w:val="18"/>
          <w:szCs w:val="18"/>
        </w:rPr>
        <w:t>．具有对新技术进行研究、开发和设计的初步能力。</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9</w:t>
      </w:r>
      <w:r>
        <w:rPr>
          <w:rFonts w:cs="Microsoft JhengHei" w:hAnsi="Microsoft JhengHei" w:eastAsia="Microsoft JhengHei" w:ascii="Microsoft JhengHei"/>
          <w:spacing w:val="0"/>
          <w:w w:val="100"/>
          <w:sz w:val="18"/>
          <w:szCs w:val="18"/>
        </w:rPr>
        <w:t>．了解对信息化对社会的影响，特别是知识产权保护、信息安全等有基本认识。</w:t>
      </w:r>
    </w:p>
    <w:p>
      <w:pPr>
        <w:rPr>
          <w:rFonts w:cs="Microsoft JhengHei" w:hAnsi="Microsoft JhengHei" w:eastAsia="Microsoft JhengHei" w:ascii="Microsoft JhengHei"/>
          <w:sz w:val="18"/>
          <w:szCs w:val="18"/>
        </w:rPr>
        <w:jc w:val="left"/>
        <w:spacing w:before="7"/>
        <w:ind w:left="5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Microsoft JhengHei" w:hAnsi="Microsoft JhengHei" w:eastAsia="Microsoft JhengHei" w:ascii="Microsoft JhengHei"/>
          <w:spacing w:val="0"/>
          <w:w w:val="100"/>
          <w:sz w:val="18"/>
          <w:szCs w:val="18"/>
        </w:rPr>
        <w:t>．具有一定的组织管理能力、较强的表达能力和人际交往能力以及在团队中发挥作用的</w:t>
      </w:r>
      <w:r>
        <w:rPr>
          <w:rFonts w:cs="Microsoft JhengHei" w:hAnsi="Microsoft JhengHei" w:eastAsia="Microsoft JhengHei" w:ascii="Microsoft JhengHei"/>
          <w:spacing w:val="7"/>
          <w:w w:val="100"/>
          <w:sz w:val="18"/>
          <w:szCs w:val="18"/>
        </w:rPr>
        <w:t>能</w:t>
      </w:r>
      <w:r>
        <w:rPr>
          <w:rFonts w:cs="Microsoft JhengHei" w:hAnsi="Microsoft JhengHei" w:eastAsia="Microsoft JhengHei" w:ascii="Microsoft JhengHei"/>
          <w:spacing w:val="0"/>
          <w:w w:val="100"/>
          <w:sz w:val="18"/>
          <w:szCs w:val="18"/>
        </w:rPr>
        <w:t>力。</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Microsoft JhengHei" w:hAnsi="Microsoft JhengHei" w:eastAsia="Microsoft JhengHei" w:ascii="Microsoft JhengHei"/>
          <w:spacing w:val="0"/>
          <w:w w:val="100"/>
          <w:sz w:val="18"/>
          <w:szCs w:val="18"/>
        </w:rPr>
        <w:t>．具有适应发展的能力以及对终身学习的正确认识和学习能力。</w:t>
      </w:r>
    </w:p>
    <w:p>
      <w:pPr>
        <w:rPr>
          <w:rFonts w:cs="Microsoft JhengHei" w:hAnsi="Microsoft JhengHei" w:eastAsia="Microsoft JhengHei" w:ascii="Microsoft JhengHei"/>
          <w:sz w:val="18"/>
          <w:szCs w:val="18"/>
        </w:rPr>
        <w:jc w:val="left"/>
        <w:spacing w:lineRule="auto" w:line="245"/>
        <w:ind w:left="119" w:right="4452" w:firstLine="418"/>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0"/>
          <w:w w:val="100"/>
          <w:sz w:val="18"/>
          <w:szCs w:val="18"/>
        </w:rPr>
        <w:t>．具有国际视野和跨文化的交流、竞争与合作能力。</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三、培养</w:t>
      </w:r>
      <w:r>
        <w:rPr>
          <w:rFonts w:cs="Microsoft JhengHei" w:hAnsi="Microsoft JhengHei" w:eastAsia="Microsoft JhengHei" w:ascii="Microsoft JhengHei"/>
          <w:spacing w:val="7"/>
          <w:w w:val="100"/>
          <w:sz w:val="18"/>
          <w:szCs w:val="18"/>
        </w:rPr>
        <w:t>标</w:t>
      </w:r>
      <w:r>
        <w:rPr>
          <w:rFonts w:cs="Microsoft JhengHei" w:hAnsi="Microsoft JhengHei" w:eastAsia="Microsoft JhengHei" w:ascii="Microsoft JhengHei"/>
          <w:spacing w:val="0"/>
          <w:w w:val="100"/>
          <w:sz w:val="18"/>
          <w:szCs w:val="18"/>
        </w:rPr>
        <w:t>准的实现（知</w:t>
      </w:r>
      <w:r>
        <w:rPr>
          <w:rFonts w:cs="Microsoft JhengHei" w:hAnsi="Microsoft JhengHei" w:eastAsia="Microsoft JhengHei" w:ascii="Microsoft JhengHei"/>
          <w:spacing w:val="2"/>
          <w:w w:val="100"/>
          <w:sz w:val="18"/>
          <w:szCs w:val="18"/>
        </w:rPr>
        <w:t>识</w:t>
      </w:r>
      <w:r>
        <w:rPr>
          <w:rFonts w:cs="Microsoft JhengHei" w:hAnsi="Microsoft JhengHei" w:eastAsia="Microsoft JhengHei" w:ascii="Microsoft JhengHei"/>
          <w:spacing w:val="0"/>
          <w:w w:val="100"/>
          <w:sz w:val="18"/>
          <w:szCs w:val="18"/>
        </w:rPr>
        <w:t>、能力</w:t>
      </w:r>
      <w:r>
        <w:rPr>
          <w:rFonts w:cs="Microsoft JhengHei" w:hAnsi="Microsoft JhengHei" w:eastAsia="Microsoft JhengHei" w:ascii="Microsoft JhengHei"/>
          <w:spacing w:val="7"/>
          <w:w w:val="100"/>
          <w:sz w:val="18"/>
          <w:szCs w:val="18"/>
        </w:rPr>
        <w:t>与</w:t>
      </w:r>
      <w:r>
        <w:rPr>
          <w:rFonts w:cs="Microsoft JhengHei" w:hAnsi="Microsoft JhengHei" w:eastAsia="Microsoft JhengHei" w:ascii="Microsoft JhengHei"/>
          <w:spacing w:val="0"/>
          <w:w w:val="100"/>
          <w:sz w:val="18"/>
          <w:szCs w:val="18"/>
        </w:rPr>
        <w:t>素质矩阵）</w:t>
      </w:r>
    </w:p>
    <w:p>
      <w:pPr>
        <w:rPr>
          <w:rFonts w:cs="Microsoft JhengHei" w:hAnsi="Microsoft JhengHei" w:eastAsia="Microsoft JhengHei" w:ascii="Microsoft JhengHei"/>
          <w:sz w:val="18"/>
          <w:szCs w:val="18"/>
        </w:rPr>
        <w:jc w:val="left"/>
        <w:spacing w:lineRule="exact" w:line="300"/>
        <w:ind w:left="479"/>
      </w:pPr>
      <w:r>
        <w:rPr>
          <w:rFonts w:cs="Microsoft JhengHei" w:hAnsi="Microsoft JhengHei" w:eastAsia="Microsoft JhengHei" w:ascii="Microsoft JhengHei"/>
          <w:spacing w:val="0"/>
          <w:w w:val="100"/>
          <w:position w:val="-2"/>
          <w:sz w:val="18"/>
          <w:szCs w:val="18"/>
        </w:rPr>
        <w:t>根据本专业培养标准，配置实现标准的相应课程、实践性环节、以及系列专题如下表所示。</w:t>
      </w:r>
      <w:r>
        <w:rPr>
          <w:rFonts w:cs="Microsoft JhengHei" w:hAnsi="Microsoft JhengHei" w:eastAsia="Microsoft JhengHei" w:ascii="Microsoft JhengHei"/>
          <w:spacing w:val="0"/>
          <w:w w:val="100"/>
          <w:position w:val="0"/>
          <w:sz w:val="18"/>
          <w:szCs w:val="18"/>
        </w:rPr>
      </w:r>
    </w:p>
    <w:p>
      <w:pPr>
        <w:rPr>
          <w:sz w:val="10"/>
          <w:szCs w:val="10"/>
        </w:rPr>
        <w:jc w:val="left"/>
        <w:spacing w:before="8" w:lineRule="exact" w:line="100"/>
      </w:pPr>
      <w:r>
        <w:rPr>
          <w:sz w:val="10"/>
          <w:szCs w:val="10"/>
        </w:rPr>
      </w:r>
    </w:p>
    <w:p>
      <w:pPr>
        <w:rPr>
          <w:rFonts w:cs="Microsoft JhengHei" w:hAnsi="Microsoft JhengHei" w:eastAsia="Microsoft JhengHei" w:ascii="Microsoft JhengHei"/>
          <w:sz w:val="18"/>
          <w:szCs w:val="18"/>
        </w:rPr>
        <w:jc w:val="left"/>
        <w:ind w:left="472"/>
      </w:pPr>
      <w:r>
        <w:rPr>
          <w:rFonts w:cs="Times New Roman" w:hAnsi="Times New Roman" w:eastAsia="Times New Roman" w:ascii="Times New Roman"/>
          <w:b/>
          <w:spacing w:val="4"/>
          <w:w w:val="100"/>
          <w:sz w:val="18"/>
          <w:szCs w:val="18"/>
        </w:rPr>
        <w:t>1</w:t>
      </w:r>
      <w:r>
        <w:rPr>
          <w:rFonts w:cs="Microsoft JhengHei" w:hAnsi="Microsoft JhengHei" w:eastAsia="Microsoft JhengHei" w:ascii="Microsoft JhengHei"/>
          <w:spacing w:val="0"/>
          <w:w w:val="100"/>
          <w:sz w:val="18"/>
          <w:szCs w:val="18"/>
        </w:rPr>
        <w:t>．具有丰富的人文科</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0"/>
          <w:w w:val="100"/>
          <w:sz w:val="18"/>
          <w:szCs w:val="18"/>
        </w:rPr>
        <w:t>素养及从事工程开发和</w:t>
      </w:r>
      <w:r>
        <w:rPr>
          <w:rFonts w:cs="Microsoft JhengHei" w:hAnsi="Microsoft JhengHei" w:eastAsia="Microsoft JhengHei" w:ascii="Microsoft JhengHei"/>
          <w:spacing w:val="7"/>
          <w:w w:val="100"/>
          <w:sz w:val="18"/>
          <w:szCs w:val="18"/>
        </w:rPr>
        <w:t>设</w:t>
      </w:r>
      <w:r>
        <w:rPr>
          <w:rFonts w:cs="Microsoft JhengHei" w:hAnsi="Microsoft JhengHei" w:eastAsia="Microsoft JhengHei" w:ascii="Microsoft JhengHei"/>
          <w:spacing w:val="0"/>
          <w:w w:val="100"/>
          <w:sz w:val="18"/>
          <w:szCs w:val="18"/>
        </w:rPr>
        <w:t>计的工程科学技术知识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了解本专业的前沿发展现状</w:t>
      </w:r>
      <w:r>
        <w:rPr>
          <w:rFonts w:cs="Microsoft JhengHei" w:hAnsi="Microsoft JhengHei" w:eastAsia="Microsoft JhengHei" w:ascii="Microsoft JhengHei"/>
          <w:spacing w:val="7"/>
          <w:w w:val="100"/>
          <w:sz w:val="18"/>
          <w:szCs w:val="18"/>
        </w:rPr>
        <w:t>和</w:t>
      </w:r>
      <w:r>
        <w:rPr>
          <w:rFonts w:cs="Microsoft JhengHei" w:hAnsi="Microsoft JhengHei" w:eastAsia="Microsoft JhengHei" w:ascii="Microsoft JhengHei"/>
          <w:spacing w:val="0"/>
          <w:w w:val="100"/>
          <w:sz w:val="18"/>
          <w:szCs w:val="18"/>
        </w:rPr>
        <w:t>趋势。</w:t>
      </w:r>
    </w:p>
    <w:p>
      <w:pPr>
        <w:rPr>
          <w:sz w:val="17"/>
          <w:szCs w:val="17"/>
        </w:rPr>
        <w:jc w:val="left"/>
        <w:spacing w:before="3" w:lineRule="exact" w:line="160"/>
      </w:pPr>
      <w:r>
        <w:rPr>
          <w:sz w:val="17"/>
          <w:szCs w:val="17"/>
        </w:rPr>
      </w:r>
    </w:p>
    <w:tbl>
      <w:tblPr>
        <w:tblW w:w="0" w:type="auto"/>
        <w:tblLook w:val="01E0"/>
        <w:jc w:val="left"/>
        <w:tblInd w:w="607" w:type="dxa"/>
        <w:tblLayout w:type="fixed"/>
        <w:tblCellMar>
          <w:top w:w="0" w:type="dxa"/>
          <w:left w:w="0" w:type="dxa"/>
          <w:bottom w:w="0" w:type="dxa"/>
          <w:right w:w="0" w:type="dxa"/>
        </w:tblCellMar>
      </w:tblPr>
      <w:tblGrid/>
      <w:tr>
        <w:trPr>
          <w:trHeight w:val="454" w:hRule="exact"/>
        </w:trPr>
        <w:tc>
          <w:tcPr>
            <w:tcW w:w="30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23"/>
              <w:ind w:left="994"/>
            </w:pPr>
            <w:r>
              <w:rPr>
                <w:rFonts w:cs="Microsoft JhengHei" w:hAnsi="Microsoft JhengHei" w:eastAsia="Microsoft JhengHei" w:ascii="Microsoft JhengHei"/>
                <w:spacing w:val="0"/>
                <w:w w:val="100"/>
                <w:sz w:val="18"/>
                <w:szCs w:val="18"/>
              </w:rPr>
              <w:t>专业培养标准</w:t>
            </w:r>
          </w:p>
        </w:tc>
        <w:tc>
          <w:tcPr>
            <w:tcW w:w="5007"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23"/>
              <w:ind w:left="1238"/>
            </w:pPr>
            <w:r>
              <w:rPr>
                <w:rFonts w:cs="Microsoft JhengHei" w:hAnsi="Microsoft JhengHei" w:eastAsia="Microsoft JhengHei" w:ascii="Microsoft JhengHei"/>
                <w:spacing w:val="0"/>
                <w:w w:val="100"/>
                <w:sz w:val="18"/>
                <w:szCs w:val="18"/>
              </w:rPr>
              <w:t>课程实现（填准确的课程名称）</w:t>
            </w:r>
          </w:p>
        </w:tc>
      </w:tr>
      <w:tr>
        <w:trPr>
          <w:trHeight w:val="324" w:hRule="exact"/>
        </w:trPr>
        <w:tc>
          <w:tcPr>
            <w:tcW w:w="165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467"/>
            </w:pPr>
            <w:r>
              <w:rPr>
                <w:rFonts w:cs="Microsoft JhengHei" w:hAnsi="Microsoft JhengHei" w:eastAsia="Microsoft JhengHei" w:ascii="Microsoft JhengHei"/>
                <w:spacing w:val="0"/>
                <w:w w:val="100"/>
                <w:position w:val="-1"/>
                <w:sz w:val="18"/>
                <w:szCs w:val="18"/>
              </w:rPr>
              <w:t>二级指标</w:t>
            </w:r>
            <w:r>
              <w:rPr>
                <w:rFonts w:cs="Microsoft JhengHei" w:hAnsi="Microsoft JhengHei" w:eastAsia="Microsoft JhengHei" w:ascii="Microsoft JhengHei"/>
                <w:spacing w:val="0"/>
                <w:w w:val="100"/>
                <w:position w:val="0"/>
                <w:sz w:val="18"/>
                <w:szCs w:val="18"/>
              </w:rPr>
            </w:r>
          </w:p>
        </w:tc>
        <w:tc>
          <w:tcPr>
            <w:tcW w:w="141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345"/>
            </w:pPr>
            <w:r>
              <w:rPr>
                <w:rFonts w:cs="Microsoft JhengHei" w:hAnsi="Microsoft JhengHei" w:eastAsia="Microsoft JhengHei" w:ascii="Microsoft JhengHei"/>
                <w:spacing w:val="0"/>
                <w:w w:val="100"/>
                <w:position w:val="-1"/>
                <w:sz w:val="18"/>
                <w:szCs w:val="18"/>
              </w:rPr>
              <w:t>三级指标</w:t>
            </w:r>
            <w:r>
              <w:rPr>
                <w:rFonts w:cs="Microsoft JhengHei" w:hAnsi="Microsoft JhengHei" w:eastAsia="Microsoft JhengHei" w:ascii="Microsoft JhengHei"/>
                <w:spacing w:val="0"/>
                <w:w w:val="100"/>
                <w:position w:val="0"/>
                <w:sz w:val="18"/>
                <w:szCs w:val="18"/>
              </w:rPr>
            </w:r>
          </w:p>
        </w:tc>
        <w:tc>
          <w:tcPr>
            <w:tcW w:w="178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525"/>
            </w:pPr>
            <w:r>
              <w:rPr>
                <w:rFonts w:cs="Microsoft JhengHei" w:hAnsi="Microsoft JhengHei" w:eastAsia="Microsoft JhengHei" w:ascii="Microsoft JhengHei"/>
                <w:spacing w:val="0"/>
                <w:w w:val="100"/>
                <w:position w:val="-1"/>
                <w:sz w:val="18"/>
                <w:szCs w:val="18"/>
              </w:rPr>
              <w:t>企业课程</w:t>
            </w:r>
            <w:r>
              <w:rPr>
                <w:rFonts w:cs="Microsoft JhengHei" w:hAnsi="Microsoft JhengHei" w:eastAsia="Microsoft JhengHei" w:ascii="Microsoft JhengHei"/>
                <w:spacing w:val="0"/>
                <w:w w:val="100"/>
                <w:position w:val="0"/>
                <w:sz w:val="18"/>
                <w:szCs w:val="18"/>
              </w:rPr>
            </w:r>
          </w:p>
        </w:tc>
        <w:tc>
          <w:tcPr>
            <w:tcW w:w="322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1125" w:right="1126"/>
            </w:pPr>
            <w:r>
              <w:rPr>
                <w:rFonts w:cs="Microsoft JhengHei" w:hAnsi="Microsoft JhengHei" w:eastAsia="Microsoft JhengHei" w:ascii="Microsoft JhengHei"/>
                <w:spacing w:val="0"/>
                <w:w w:val="100"/>
                <w:position w:val="-1"/>
                <w:sz w:val="18"/>
                <w:szCs w:val="18"/>
              </w:rPr>
              <w:t>非企业课程</w:t>
            </w:r>
            <w:r>
              <w:rPr>
                <w:rFonts w:cs="Microsoft JhengHei" w:hAnsi="Microsoft JhengHei" w:eastAsia="Microsoft JhengHei" w:ascii="Microsoft JhengHei"/>
                <w:spacing w:val="0"/>
                <w:w w:val="100"/>
                <w:position w:val="0"/>
                <w:sz w:val="18"/>
                <w:szCs w:val="18"/>
              </w:rPr>
            </w:r>
          </w:p>
        </w:tc>
      </w:tr>
      <w:tr>
        <w:trPr>
          <w:trHeight w:val="1261" w:hRule="exact"/>
        </w:trPr>
        <w:tc>
          <w:tcPr>
            <w:tcW w:w="1657"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5" w:lineRule="exact" w:line="280"/>
            </w:pPr>
            <w:r>
              <w:rPr>
                <w:sz w:val="28"/>
                <w:szCs w:val="28"/>
              </w:rPr>
            </w:r>
          </w:p>
          <w:p>
            <w:pPr>
              <w:rPr>
                <w:rFonts w:cs="Microsoft JhengHei" w:hAnsi="Microsoft JhengHei" w:eastAsia="Microsoft JhengHei" w:ascii="Microsoft JhengHei"/>
                <w:sz w:val="18"/>
                <w:szCs w:val="18"/>
              </w:rPr>
              <w:jc w:val="left"/>
              <w:ind w:left="10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具有科学素养</w:t>
            </w:r>
          </w:p>
        </w:tc>
        <w:tc>
          <w:tcPr>
            <w:tcW w:w="1419" w:type="dxa"/>
            <w:tcBorders>
              <w:top w:val="single" w:sz="4" w:space="0" w:color="000000"/>
              <w:left w:val="single" w:sz="4" w:space="0" w:color="000000"/>
              <w:bottom w:val="single" w:sz="4" w:space="0" w:color="000000"/>
              <w:right w:val="single" w:sz="4" w:space="0" w:color="000000"/>
            </w:tcBorders>
          </w:tcPr>
          <w:p>
            <w:pPr>
              <w:rPr>
                <w:sz w:val="11"/>
                <w:szCs w:val="11"/>
              </w:rPr>
              <w:jc w:val="left"/>
              <w:spacing w:lineRule="exact" w:line="100"/>
            </w:pPr>
            <w:r>
              <w:rPr>
                <w:sz w:val="11"/>
                <w:szCs w:val="11"/>
              </w:rPr>
            </w:r>
          </w:p>
          <w:p>
            <w:pPr>
              <w:rPr>
                <w:rFonts w:cs="Microsoft JhengHei" w:hAnsi="Microsoft JhengHei" w:eastAsia="Microsoft JhengHei" w:ascii="Microsoft JhengHei"/>
                <w:sz w:val="18"/>
                <w:szCs w:val="18"/>
              </w:rPr>
              <w:jc w:val="both"/>
              <w:spacing w:lineRule="auto" w:line="242"/>
              <w:ind w:left="107" w:right="5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7"/>
                <w:w w:val="100"/>
                <w:sz w:val="18"/>
                <w:szCs w:val="18"/>
              </w:rPr>
              <w:t>具有较好</w:t>
            </w:r>
            <w:r>
              <w:rPr>
                <w:rFonts w:cs="Microsoft JhengHei" w:hAnsi="Microsoft JhengHei" w:eastAsia="Microsoft JhengHei" w:ascii="Microsoft JhengHei"/>
                <w:spacing w:val="7"/>
                <w:w w:val="100"/>
                <w:sz w:val="18"/>
                <w:szCs w:val="18"/>
              </w:rPr>
              <w:t> </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人</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文</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社</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会</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学素养</w:t>
            </w:r>
          </w:p>
        </w:tc>
        <w:tc>
          <w:tcPr>
            <w:tcW w:w="1780" w:type="dxa"/>
            <w:tcBorders>
              <w:top w:val="single" w:sz="4" w:space="0" w:color="000000"/>
              <w:left w:val="single" w:sz="4" w:space="0" w:color="000000"/>
              <w:bottom w:val="single" w:sz="4" w:space="0" w:color="000000"/>
              <w:right w:val="single" w:sz="4" w:space="0" w:color="000000"/>
            </w:tcBorders>
          </w:tcPr>
          <w:p/>
        </w:tc>
        <w:tc>
          <w:tcPr>
            <w:tcW w:w="322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思想政治德育及文化素质教育类课程；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107" w:right="1085"/>
            </w:pPr>
            <w:r>
              <w:rPr>
                <w:rFonts w:cs="Microsoft JhengHei" w:hAnsi="Microsoft JhengHei" w:eastAsia="Microsoft JhengHei" w:ascii="Microsoft JhengHei"/>
                <w:spacing w:val="0"/>
                <w:w w:val="100"/>
                <w:sz w:val="18"/>
                <w:szCs w:val="18"/>
              </w:rPr>
              <w:t>人文社科类通识选修课；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社会实践；</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文化素质教育实践；</w:t>
            </w:r>
          </w:p>
        </w:tc>
      </w:tr>
      <w:tr>
        <w:trPr>
          <w:trHeight w:val="943" w:hRule="exact"/>
        </w:trPr>
        <w:tc>
          <w:tcPr>
            <w:tcW w:w="1657" w:type="dxa"/>
            <w:vMerge w:val=""/>
            <w:tcBorders>
              <w:left w:val="single" w:sz="4" w:space="0" w:color="000000"/>
              <w:bottom w:val="single" w:sz="4" w:space="0" w:color="000000"/>
              <w:right w:val="single" w:sz="4" w:space="0" w:color="000000"/>
            </w:tcBorders>
          </w:tcPr>
          <w:p/>
        </w:tc>
        <w:tc>
          <w:tcPr>
            <w:tcW w:w="141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具备求实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107" w:right="62"/>
            </w:pPr>
            <w:r>
              <w:rPr>
                <w:rFonts w:cs="Microsoft JhengHei" w:hAnsi="Microsoft JhengHei" w:eastAsia="Microsoft JhengHei" w:ascii="Microsoft JhengHei"/>
                <w:sz w:val="18"/>
                <w:szCs w:val="18"/>
              </w:rPr>
              <w:t>创</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sz w:val="18"/>
                <w:szCs w:val="18"/>
              </w:rPr>
              <w:t>新</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w w:val="100"/>
                <w:sz w:val="18"/>
                <w:szCs w:val="18"/>
              </w:rPr>
              <w:t>意</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识</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和</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严</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谨的科学素养</w:t>
            </w:r>
          </w:p>
        </w:tc>
        <w:tc>
          <w:tcPr>
            <w:tcW w:w="1780" w:type="dxa"/>
            <w:tcBorders>
              <w:top w:val="single" w:sz="4" w:space="0" w:color="000000"/>
              <w:left w:val="single" w:sz="4" w:space="0" w:color="000000"/>
              <w:bottom w:val="single" w:sz="4" w:space="0" w:color="000000"/>
              <w:right w:val="single" w:sz="4" w:space="0" w:color="000000"/>
            </w:tcBorders>
          </w:tcPr>
          <w:p/>
        </w:tc>
        <w:tc>
          <w:tcPr>
            <w:tcW w:w="322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Microsoft JhengHei" w:hAnsi="Microsoft JhengHei" w:eastAsia="Microsoft JhengHei" w:ascii="Microsoft JhengHei"/>
                <w:sz w:val="18"/>
                <w:szCs w:val="18"/>
              </w:rPr>
              <w:jc w:val="left"/>
              <w:ind w:left="107" w:right="1625"/>
            </w:pPr>
            <w:r>
              <w:rPr>
                <w:rFonts w:cs="Microsoft JhengHei" w:hAnsi="Microsoft JhengHei" w:eastAsia="Microsoft JhengHei" w:ascii="Microsoft JhengHei"/>
                <w:spacing w:val="0"/>
                <w:w w:val="100"/>
                <w:sz w:val="18"/>
                <w:szCs w:val="18"/>
              </w:rPr>
              <w:t>数学大类课程；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数字信号与系统；</w:t>
            </w:r>
          </w:p>
        </w:tc>
      </w:tr>
      <w:tr>
        <w:trPr>
          <w:trHeight w:val="951" w:hRule="exact"/>
        </w:trPr>
        <w:tc>
          <w:tcPr>
            <w:tcW w:w="165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具有从事工程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right="33"/>
            </w:pPr>
            <w:r>
              <w:rPr>
                <w:rFonts w:cs="Microsoft JhengHei" w:hAnsi="Microsoft JhengHei" w:eastAsia="Microsoft JhengHei" w:ascii="Microsoft JhengHei"/>
                <w:spacing w:val="29"/>
                <w:w w:val="100"/>
                <w:sz w:val="18"/>
                <w:szCs w:val="18"/>
              </w:rPr>
              <w:t>开发和设计的</w:t>
            </w:r>
            <w:r>
              <w:rPr>
                <w:rFonts w:cs="Microsoft JhengHei" w:hAnsi="Microsoft JhengHei" w:eastAsia="Microsoft JhengHei" w:ascii="Microsoft JhengHei"/>
                <w:spacing w:val="0"/>
                <w:w w:val="100"/>
                <w:sz w:val="18"/>
                <w:szCs w:val="18"/>
              </w:rPr>
              <w:t>工</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程科学技术知识</w:t>
            </w:r>
          </w:p>
        </w:tc>
        <w:tc>
          <w:tcPr>
            <w:tcW w:w="141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具有从事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right="54"/>
            </w:pPr>
            <w:r>
              <w:rPr>
                <w:rFonts w:cs="Microsoft JhengHei" w:hAnsi="Microsoft JhengHei" w:eastAsia="Microsoft JhengHei" w:ascii="Microsoft JhengHei"/>
                <w:sz w:val="18"/>
                <w:szCs w:val="18"/>
              </w:rPr>
              <w:t>工</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sz w:val="18"/>
                <w:szCs w:val="18"/>
              </w:rPr>
              <w:t>程</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w w:val="100"/>
                <w:sz w:val="18"/>
                <w:szCs w:val="18"/>
              </w:rPr>
              <w:t>工</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作</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所</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的相关数学</w:t>
            </w:r>
            <w:r>
              <w:rPr>
                <w:rFonts w:cs="Microsoft JhengHei" w:hAnsi="Microsoft JhengHei" w:eastAsia="Microsoft JhengHei" w:ascii="Microsoft JhengHei"/>
                <w:spacing w:val="-58"/>
                <w:w w:val="100"/>
                <w:sz w:val="18"/>
                <w:szCs w:val="18"/>
              </w:rPr>
              <w:t>、</w:t>
            </w:r>
            <w:r>
              <w:rPr>
                <w:rFonts w:cs="Microsoft JhengHei" w:hAnsi="Microsoft JhengHei" w:eastAsia="Microsoft JhengHei" w:ascii="Microsoft JhengHei"/>
                <w:spacing w:val="0"/>
                <w:w w:val="100"/>
                <w:sz w:val="18"/>
                <w:szCs w:val="18"/>
              </w:rPr>
              <w:t>自</w:t>
            </w:r>
          </w:p>
        </w:tc>
        <w:tc>
          <w:tcPr>
            <w:tcW w:w="1780" w:type="dxa"/>
            <w:tcBorders>
              <w:top w:val="single" w:sz="4" w:space="0" w:color="000000"/>
              <w:left w:val="single" w:sz="4" w:space="0" w:color="000000"/>
              <w:bottom w:val="single" w:sz="4" w:space="0" w:color="000000"/>
              <w:right w:val="single" w:sz="4" w:space="0" w:color="000000"/>
            </w:tcBorders>
          </w:tcPr>
          <w:p/>
        </w:tc>
        <w:tc>
          <w:tcPr>
            <w:tcW w:w="322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数学大类课程；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right="365"/>
            </w:pPr>
            <w:r>
              <w:rPr>
                <w:rFonts w:cs="Microsoft JhengHei" w:hAnsi="Microsoft JhengHei" w:eastAsia="Microsoft JhengHei" w:ascii="Microsoft JhengHei"/>
                <w:spacing w:val="0"/>
                <w:w w:val="100"/>
                <w:sz w:val="18"/>
                <w:szCs w:val="18"/>
              </w:rPr>
              <w:t>自然科学类通识选修课；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离散结构；组合数学；运筹数学；</w:t>
            </w:r>
          </w:p>
        </w:tc>
      </w:tr>
    </w:tbl>
    <w:p>
      <w:pPr>
        <w:sectPr>
          <w:pgSz w:w="11920" w:h="16860"/>
          <w:pgMar w:top="1100" w:bottom="280" w:left="1300" w:right="1260"/>
        </w:sectPr>
      </w:pPr>
    </w:p>
    <w:p>
      <w:pPr>
        <w:rPr>
          <w:sz w:val="8"/>
          <w:szCs w:val="8"/>
        </w:rPr>
        <w:jc w:val="left"/>
        <w:spacing w:before="5" w:lineRule="exact" w:line="80"/>
      </w:pPr>
      <w:r>
        <w:rPr>
          <w:sz w:val="8"/>
          <w:szCs w:val="8"/>
        </w:rPr>
      </w:r>
    </w:p>
    <w:tbl>
      <w:tblPr>
        <w:tblW w:w="0" w:type="auto"/>
        <w:tblLook w:val="01E0"/>
        <w:jc w:val="left"/>
        <w:tblInd w:w="247" w:type="dxa"/>
        <w:tblLayout w:type="fixed"/>
        <w:tblCellMar>
          <w:top w:w="0" w:type="dxa"/>
          <w:left w:w="0" w:type="dxa"/>
          <w:bottom w:w="0" w:type="dxa"/>
          <w:right w:w="0" w:type="dxa"/>
        </w:tblCellMar>
      </w:tblPr>
      <w:tblGrid/>
      <w:tr>
        <w:trPr>
          <w:trHeight w:val="324" w:hRule="exact"/>
        </w:trPr>
        <w:tc>
          <w:tcPr>
            <w:tcW w:w="1657" w:type="dxa"/>
            <w:vMerge w:val="restart"/>
            <w:tcBorders>
              <w:top w:val="single" w:sz="4" w:space="0" w:color="000000"/>
              <w:left w:val="single" w:sz="4" w:space="0" w:color="000000"/>
              <w:right w:val="single" w:sz="4" w:space="0" w:color="000000"/>
            </w:tcBorders>
          </w:tcPr>
          <w:p/>
        </w:tc>
        <w:tc>
          <w:tcPr>
            <w:tcW w:w="141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然科学知识</w:t>
            </w:r>
            <w:r>
              <w:rPr>
                <w:rFonts w:cs="Microsoft JhengHei" w:hAnsi="Microsoft JhengHei" w:eastAsia="Microsoft JhengHei" w:ascii="Microsoft JhengHei"/>
                <w:spacing w:val="0"/>
                <w:w w:val="100"/>
                <w:position w:val="0"/>
                <w:sz w:val="18"/>
                <w:szCs w:val="18"/>
              </w:rPr>
            </w:r>
          </w:p>
        </w:tc>
        <w:tc>
          <w:tcPr>
            <w:tcW w:w="1780" w:type="dxa"/>
            <w:tcBorders>
              <w:top w:val="single" w:sz="4" w:space="0" w:color="000000"/>
              <w:left w:val="single" w:sz="4" w:space="0" w:color="000000"/>
              <w:bottom w:val="single" w:sz="4" w:space="0" w:color="000000"/>
              <w:right w:val="single" w:sz="4" w:space="0" w:color="000000"/>
            </w:tcBorders>
          </w:tcPr>
          <w:p/>
        </w:tc>
        <w:tc>
          <w:tcPr>
            <w:tcW w:w="3227" w:type="dxa"/>
            <w:tcBorders>
              <w:top w:val="single" w:sz="4" w:space="0" w:color="000000"/>
              <w:left w:val="single" w:sz="4" w:space="0" w:color="000000"/>
              <w:bottom w:val="single" w:sz="4" w:space="0" w:color="000000"/>
              <w:right w:val="single" w:sz="4" w:space="0" w:color="000000"/>
            </w:tcBorders>
          </w:tcPr>
          <w:p/>
        </w:tc>
      </w:tr>
      <w:tr>
        <w:trPr>
          <w:trHeight w:val="1261" w:hRule="exact"/>
        </w:trPr>
        <w:tc>
          <w:tcPr>
            <w:tcW w:w="1657" w:type="dxa"/>
            <w:vMerge w:val=""/>
            <w:tcBorders>
              <w:left w:val="single" w:sz="4" w:space="0" w:color="000000"/>
              <w:right w:val="single" w:sz="4" w:space="0" w:color="000000"/>
            </w:tcBorders>
          </w:tcPr>
          <w:p/>
        </w:tc>
        <w:tc>
          <w:tcPr>
            <w:tcW w:w="1419" w:type="dxa"/>
            <w:tcBorders>
              <w:top w:val="single" w:sz="4" w:space="0" w:color="000000"/>
              <w:left w:val="single" w:sz="4" w:space="0" w:color="000000"/>
              <w:bottom w:val="single" w:sz="4" w:space="0" w:color="000000"/>
              <w:right w:val="single" w:sz="4" w:space="0" w:color="000000"/>
            </w:tcBorders>
          </w:tcPr>
          <w:p>
            <w:pPr>
              <w:rPr>
                <w:sz w:val="11"/>
                <w:szCs w:val="11"/>
              </w:rPr>
              <w:jc w:val="left"/>
              <w:spacing w:lineRule="exact" w:line="100"/>
            </w:pPr>
            <w:r>
              <w:rPr>
                <w:sz w:val="11"/>
                <w:szCs w:val="11"/>
              </w:rPr>
            </w:r>
          </w:p>
          <w:p>
            <w:pPr>
              <w:rPr>
                <w:rFonts w:cs="Microsoft JhengHei" w:hAnsi="Microsoft JhengHei" w:eastAsia="Microsoft JhengHei" w:ascii="Microsoft JhengHei"/>
                <w:sz w:val="18"/>
                <w:szCs w:val="18"/>
              </w:rPr>
              <w:jc w:val="both"/>
              <w:spacing w:lineRule="auto" w:line="242"/>
              <w:ind w:left="107" w:right="54"/>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7"/>
                <w:w w:val="100"/>
                <w:sz w:val="18"/>
                <w:szCs w:val="18"/>
              </w:rPr>
              <w:t>具有系统</w:t>
            </w:r>
            <w:r>
              <w:rPr>
                <w:rFonts w:cs="Microsoft JhengHei" w:hAnsi="Microsoft JhengHei" w:eastAsia="Microsoft JhengHei" w:ascii="Microsoft JhengHei"/>
                <w:spacing w:val="7"/>
                <w:w w:val="100"/>
                <w:sz w:val="18"/>
                <w:szCs w:val="18"/>
              </w:rPr>
              <w:t> </w:t>
            </w:r>
            <w:r>
              <w:rPr>
                <w:rFonts w:cs="Microsoft JhengHei" w:hAnsi="Microsoft JhengHei" w:eastAsia="Microsoft JhengHei" w:ascii="Microsoft JhengHei"/>
                <w:spacing w:val="0"/>
                <w:w w:val="100"/>
                <w:sz w:val="18"/>
                <w:szCs w:val="18"/>
              </w:rPr>
              <w:t>级</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认</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知</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能</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力</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和实践能力</w:t>
            </w:r>
          </w:p>
        </w:tc>
        <w:tc>
          <w:tcPr>
            <w:tcW w:w="178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8"/>
            </w:pPr>
            <w:r>
              <w:rPr>
                <w:rFonts w:cs="Microsoft JhengHei" w:hAnsi="Microsoft JhengHei" w:eastAsia="Microsoft JhengHei" w:ascii="Microsoft JhengHei"/>
                <w:position w:val="-1"/>
                <w:sz w:val="18"/>
                <w:szCs w:val="18"/>
              </w:rPr>
              <w:t>网</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1"/>
                <w:sz w:val="18"/>
                <w:szCs w:val="18"/>
              </w:rPr>
              <w:t>络</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1"/>
                <w:sz w:val="18"/>
                <w:szCs w:val="18"/>
              </w:rPr>
              <w:t>工</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1"/>
                <w:sz w:val="18"/>
                <w:szCs w:val="18"/>
              </w:rPr>
              <w:t>程</w:t>
            </w:r>
            <w:r>
              <w:rPr>
                <w:rFonts w:cs="Microsoft JhengHei" w:hAnsi="Microsoft JhengHei" w:eastAsia="Microsoft JhengHei" w:ascii="Microsoft JhengHei"/>
                <w:spacing w:val="-24"/>
                <w:position w:val="-1"/>
                <w:sz w:val="18"/>
                <w:szCs w:val="18"/>
              </w:rPr>
              <w:t> </w:t>
            </w:r>
            <w:r>
              <w:rPr>
                <w:rFonts w:cs="Microsoft JhengHei" w:hAnsi="Microsoft JhengHei" w:eastAsia="Microsoft JhengHei" w:ascii="Microsoft JhengHei"/>
                <w:spacing w:val="0"/>
                <w:position w:val="-1"/>
                <w:sz w:val="18"/>
                <w:szCs w:val="18"/>
              </w:rPr>
              <w:t>与</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1"/>
                <w:sz w:val="18"/>
                <w:szCs w:val="18"/>
              </w:rPr>
              <w:t>组</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1"/>
                <w:sz w:val="18"/>
                <w:szCs w:val="18"/>
              </w:rPr>
              <w:t>网</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w w:val="100"/>
                <w:position w:val="-1"/>
                <w:sz w:val="18"/>
                <w:szCs w:val="18"/>
              </w:rPr>
              <w:t>技</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8" w:right="54"/>
            </w:pPr>
            <w:r>
              <w:rPr>
                <w:rFonts w:cs="Microsoft JhengHei" w:hAnsi="Microsoft JhengHei" w:eastAsia="Microsoft JhengHei" w:ascii="Microsoft JhengHei"/>
                <w:spacing w:val="0"/>
                <w:w w:val="100"/>
                <w:sz w:val="18"/>
                <w:szCs w:val="18"/>
              </w:rPr>
              <w:t>术</w:t>
            </w:r>
            <w:r>
              <w:rPr>
                <w:rFonts w:cs="Microsoft JhengHei" w:hAnsi="Microsoft JhengHei" w:eastAsia="Microsoft JhengHei" w:ascii="Microsoft JhengHei"/>
                <w:spacing w:val="-58"/>
                <w:w w:val="100"/>
                <w:sz w:val="18"/>
                <w:szCs w:val="18"/>
              </w:rPr>
              <w:t>；</w:t>
            </w:r>
            <w:r>
              <w:rPr>
                <w:rFonts w:cs="Microsoft JhengHei" w:hAnsi="Microsoft JhengHei" w:eastAsia="Microsoft JhengHei" w:ascii="Microsoft JhengHei"/>
                <w:spacing w:val="0"/>
                <w:w w:val="100"/>
                <w:sz w:val="18"/>
                <w:szCs w:val="18"/>
              </w:rPr>
              <w:t>网络高级编程技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术</w:t>
            </w:r>
          </w:p>
        </w:tc>
        <w:tc>
          <w:tcPr>
            <w:tcW w:w="3227" w:type="dxa"/>
            <w:tcBorders>
              <w:top w:val="single" w:sz="4" w:space="0" w:color="000000"/>
              <w:left w:val="single" w:sz="4" w:space="0" w:color="000000"/>
              <w:bottom w:val="single" w:sz="4" w:space="0" w:color="000000"/>
              <w:right w:val="single" w:sz="4" w:space="0" w:color="000000"/>
            </w:tcBorders>
          </w:tcPr>
          <w:p>
            <w:pPr>
              <w:rPr>
                <w:sz w:val="11"/>
                <w:szCs w:val="11"/>
              </w:rPr>
              <w:jc w:val="left"/>
              <w:spacing w:lineRule="exact" w:line="100"/>
            </w:pPr>
            <w:r>
              <w:rPr>
                <w:sz w:val="11"/>
                <w:szCs w:val="11"/>
              </w:rPr>
            </w:r>
          </w:p>
          <w:p>
            <w:pPr>
              <w:rPr>
                <w:rFonts w:cs="Microsoft JhengHei" w:hAnsi="Microsoft JhengHei" w:eastAsia="Microsoft JhengHei" w:ascii="Microsoft JhengHei"/>
                <w:sz w:val="18"/>
                <w:szCs w:val="18"/>
              </w:rPr>
              <w:jc w:val="left"/>
              <w:spacing w:lineRule="auto" w:line="242"/>
              <w:ind w:left="107" w:right="-31"/>
            </w:pPr>
            <w:r>
              <w:rPr>
                <w:rFonts w:cs="Microsoft JhengHei" w:hAnsi="Microsoft JhengHei" w:eastAsia="Microsoft JhengHei" w:ascii="Microsoft JhengHei"/>
                <w:spacing w:val="0"/>
                <w:w w:val="100"/>
                <w:sz w:val="18"/>
                <w:szCs w:val="18"/>
              </w:rPr>
              <w:t>数据结</w:t>
            </w:r>
            <w:r>
              <w:rPr>
                <w:rFonts w:cs="Microsoft JhengHei" w:hAnsi="Microsoft JhengHei" w:eastAsia="Microsoft JhengHei" w:ascii="Microsoft JhengHei"/>
                <w:spacing w:val="7"/>
                <w:w w:val="100"/>
                <w:sz w:val="18"/>
                <w:szCs w:val="18"/>
              </w:rPr>
              <w:t>构</w:t>
            </w:r>
            <w:r>
              <w:rPr>
                <w:rFonts w:cs="Microsoft JhengHei" w:hAnsi="Microsoft JhengHei" w:eastAsia="Microsoft JhengHei" w:ascii="Microsoft JhengHei"/>
                <w:spacing w:val="0"/>
                <w:w w:val="100"/>
                <w:sz w:val="18"/>
                <w:szCs w:val="18"/>
              </w:rPr>
              <w:t>；软</w:t>
            </w:r>
            <w:r>
              <w:rPr>
                <w:rFonts w:cs="Microsoft JhengHei" w:hAnsi="Microsoft JhengHei" w:eastAsia="Microsoft JhengHei" w:ascii="Microsoft JhengHei"/>
                <w:spacing w:val="7"/>
                <w:w w:val="100"/>
                <w:sz w:val="18"/>
                <w:szCs w:val="18"/>
              </w:rPr>
              <w:t>件</w:t>
            </w:r>
            <w:r>
              <w:rPr>
                <w:rFonts w:cs="Microsoft JhengHei" w:hAnsi="Microsoft JhengHei" w:eastAsia="Microsoft JhengHei" w:ascii="Microsoft JhengHei"/>
                <w:spacing w:val="0"/>
                <w:w w:val="100"/>
                <w:sz w:val="18"/>
                <w:szCs w:val="18"/>
              </w:rPr>
              <w:t>工程；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5"/>
                <w:w w:val="100"/>
                <w:sz w:val="18"/>
                <w:szCs w:val="18"/>
              </w:rPr>
              <w:t> </w:t>
            </w:r>
            <w:r>
              <w:rPr>
                <w:rFonts w:cs="Microsoft JhengHei" w:hAnsi="Microsoft JhengHei" w:eastAsia="Microsoft JhengHei" w:ascii="Microsoft JhengHei"/>
                <w:spacing w:val="7"/>
                <w:w w:val="100"/>
                <w:sz w:val="18"/>
                <w:szCs w:val="18"/>
              </w:rPr>
              <w:t>操</w:t>
            </w:r>
            <w:r>
              <w:rPr>
                <w:rFonts w:cs="Microsoft JhengHei" w:hAnsi="Microsoft JhengHei" w:eastAsia="Microsoft JhengHei" w:ascii="Microsoft JhengHei"/>
                <w:spacing w:val="0"/>
                <w:w w:val="100"/>
                <w:sz w:val="18"/>
                <w:szCs w:val="18"/>
              </w:rPr>
              <w:t>作系</w:t>
            </w:r>
            <w:r>
              <w:rPr>
                <w:rFonts w:cs="Microsoft JhengHei" w:hAnsi="Microsoft JhengHei" w:eastAsia="Microsoft JhengHei" w:ascii="Microsoft JhengHei"/>
                <w:spacing w:val="7"/>
                <w:w w:val="100"/>
                <w:sz w:val="18"/>
                <w:szCs w:val="18"/>
              </w:rPr>
              <w:t>统</w:t>
            </w:r>
            <w:r>
              <w:rPr>
                <w:rFonts w:cs="Microsoft JhengHei" w:hAnsi="Microsoft JhengHei" w:eastAsia="Microsoft JhengHei" w:ascii="Microsoft JhengHei"/>
                <w:spacing w:val="0"/>
                <w:w w:val="100"/>
                <w:sz w:val="18"/>
                <w:szCs w:val="18"/>
              </w:rPr>
              <w:t>；数</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据库原理</w:t>
            </w:r>
            <w:r>
              <w:rPr>
                <w:rFonts w:cs="Microsoft JhengHei" w:hAnsi="Microsoft JhengHei" w:eastAsia="Microsoft JhengHei" w:ascii="Microsoft JhengHei"/>
                <w:spacing w:val="-72"/>
                <w:w w:val="100"/>
                <w:sz w:val="18"/>
                <w:szCs w:val="18"/>
              </w:rPr>
              <w:t>；</w:t>
            </w:r>
            <w:r>
              <w:rPr>
                <w:rFonts w:cs="Microsoft JhengHei" w:hAnsi="Microsoft JhengHei" w:eastAsia="Microsoft JhengHei" w:ascii="Microsoft JhengHei"/>
                <w:spacing w:val="0"/>
                <w:w w:val="100"/>
                <w:sz w:val="18"/>
                <w:szCs w:val="18"/>
              </w:rPr>
              <w:t>编译原理</w:t>
            </w:r>
            <w:r>
              <w:rPr>
                <w:rFonts w:cs="Microsoft JhengHei" w:hAnsi="Microsoft JhengHei" w:eastAsia="Microsoft JhengHei" w:ascii="Microsoft JhengHei"/>
                <w:spacing w:val="-72"/>
                <w:w w:val="100"/>
                <w:sz w:val="18"/>
                <w:szCs w:val="18"/>
              </w:rPr>
              <w:t>；</w:t>
            </w:r>
            <w:r>
              <w:rPr>
                <w:rFonts w:cs="Microsoft JhengHei" w:hAnsi="Microsoft JhengHei" w:eastAsia="Microsoft JhengHei" w:ascii="Microsoft JhengHei"/>
                <w:spacing w:val="0"/>
                <w:w w:val="100"/>
                <w:sz w:val="18"/>
                <w:szCs w:val="18"/>
              </w:rPr>
              <w:t>计算机网络概论；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计算机系统结构；</w:t>
            </w:r>
          </w:p>
        </w:tc>
      </w:tr>
      <w:tr>
        <w:trPr>
          <w:trHeight w:val="1261" w:hRule="exact"/>
        </w:trPr>
        <w:tc>
          <w:tcPr>
            <w:tcW w:w="1657" w:type="dxa"/>
            <w:vMerge w:val=""/>
            <w:tcBorders>
              <w:left w:val="single" w:sz="4" w:space="0" w:color="000000"/>
              <w:bottom w:val="single" w:sz="4" w:space="0" w:color="000000"/>
              <w:right w:val="single" w:sz="4" w:space="0" w:color="000000"/>
            </w:tcBorders>
          </w:tcPr>
          <w:p/>
        </w:tc>
        <w:tc>
          <w:tcPr>
            <w:tcW w:w="141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72"/>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5"/>
                <w:w w:val="100"/>
                <w:position w:val="-1"/>
                <w:sz w:val="18"/>
                <w:szCs w:val="18"/>
              </w:rPr>
              <w:t>.</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具备基础</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07" w:right="62"/>
            </w:pPr>
            <w:r>
              <w:rPr>
                <w:rFonts w:cs="Microsoft JhengHei" w:hAnsi="Microsoft JhengHei" w:eastAsia="Microsoft JhengHei" w:ascii="Microsoft JhengHei"/>
                <w:sz w:val="18"/>
                <w:szCs w:val="18"/>
              </w:rPr>
              <w:t>知</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sz w:val="18"/>
                <w:szCs w:val="18"/>
              </w:rPr>
              <w:t>识</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w w:val="100"/>
                <w:sz w:val="18"/>
                <w:szCs w:val="18"/>
              </w:rPr>
              <w:t>与</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方</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法</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用</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于</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统</w:t>
            </w:r>
            <w:r>
              <w:rPr>
                <w:rFonts w:cs="Microsoft JhengHei" w:hAnsi="Microsoft JhengHei" w:eastAsia="Microsoft JhengHei" w:ascii="Microsoft JhengHei"/>
                <w:spacing w:val="-24"/>
                <w:w w:val="100"/>
                <w:sz w:val="18"/>
                <w:szCs w:val="18"/>
              </w:rPr>
              <w:t> </w:t>
            </w:r>
            <w:r>
              <w:rPr>
                <w:rFonts w:cs="Microsoft JhengHei" w:hAnsi="Microsoft JhengHei" w:eastAsia="Microsoft JhengHei" w:ascii="Microsoft JhengHei"/>
                <w:spacing w:val="0"/>
                <w:w w:val="100"/>
                <w:sz w:val="18"/>
                <w:szCs w:val="18"/>
              </w:rPr>
              <w:t>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发的初步能力</w:t>
            </w:r>
          </w:p>
        </w:tc>
        <w:tc>
          <w:tcPr>
            <w:tcW w:w="178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left"/>
              <w:ind w:left="108" w:right="70"/>
            </w:pPr>
            <w:r>
              <w:rPr>
                <w:rFonts w:cs="Microsoft JhengHei" w:hAnsi="Microsoft JhengHei" w:eastAsia="Microsoft JhengHei" w:ascii="Microsoft JhengHei"/>
                <w:sz w:val="18"/>
                <w:szCs w:val="18"/>
              </w:rPr>
              <w:t>企</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sz w:val="18"/>
                <w:szCs w:val="18"/>
              </w:rPr>
              <w:t>业</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sz w:val="18"/>
                <w:szCs w:val="18"/>
              </w:rPr>
              <w:t>实</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sz w:val="18"/>
                <w:szCs w:val="18"/>
              </w:rPr>
              <w:t>习</w:t>
            </w:r>
            <w:r>
              <w:rPr>
                <w:rFonts w:cs="Microsoft JhengHei" w:hAnsi="Microsoft JhengHei" w:eastAsia="Microsoft JhengHei" w:ascii="Microsoft JhengHei"/>
                <w:spacing w:val="-24"/>
                <w:sz w:val="18"/>
                <w:szCs w:val="18"/>
              </w:rPr>
              <w:t> </w:t>
            </w:r>
            <w:r>
              <w:rPr>
                <w:rFonts w:cs="Microsoft JhengHei" w:hAnsi="Microsoft JhengHei" w:eastAsia="Microsoft JhengHei" w:ascii="Microsoft JhengHei"/>
                <w:spacing w:val="0"/>
                <w:sz w:val="18"/>
                <w:szCs w:val="18"/>
              </w:rPr>
              <w:t>；</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sz w:val="18"/>
                <w:szCs w:val="18"/>
              </w:rPr>
              <w:t>毕</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sz w:val="18"/>
                <w:szCs w:val="18"/>
              </w:rPr>
              <w:t>业</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0"/>
                <w:w w:val="100"/>
                <w:sz w:val="18"/>
                <w:szCs w:val="18"/>
              </w:rPr>
              <w:t>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w:t>
            </w:r>
          </w:p>
        </w:tc>
        <w:tc>
          <w:tcPr>
            <w:tcW w:w="3227"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20" w:lineRule="exact" w:line="200"/>
            </w:pPr>
            <w:r>
              <w:rPr>
                <w:sz w:val="20"/>
                <w:szCs w:val="20"/>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计算机系统综合课程设计；硬件实验</w:t>
            </w:r>
          </w:p>
        </w:tc>
      </w:tr>
      <w:tr>
        <w:trPr>
          <w:trHeight w:val="943" w:hRule="exact"/>
        </w:trPr>
        <w:tc>
          <w:tcPr>
            <w:tcW w:w="165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了解本专业的</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07" w:right="33"/>
            </w:pPr>
            <w:r>
              <w:rPr>
                <w:rFonts w:cs="Microsoft JhengHei" w:hAnsi="Microsoft JhengHei" w:eastAsia="Microsoft JhengHei" w:ascii="Microsoft JhengHei"/>
                <w:spacing w:val="0"/>
                <w:w w:val="100"/>
                <w:sz w:val="18"/>
                <w:szCs w:val="18"/>
              </w:rPr>
              <w:t>前</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29"/>
                <w:w w:val="100"/>
                <w:sz w:val="18"/>
                <w:szCs w:val="18"/>
              </w:rPr>
              <w:t>沿发展现状</w:t>
            </w:r>
            <w:r>
              <w:rPr>
                <w:rFonts w:cs="Microsoft JhengHei" w:hAnsi="Microsoft JhengHei" w:eastAsia="Microsoft JhengHei" w:ascii="Microsoft JhengHei"/>
                <w:spacing w:val="0"/>
                <w:w w:val="100"/>
                <w:sz w:val="18"/>
                <w:szCs w:val="18"/>
              </w:rPr>
              <w:t>和</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趋势</w:t>
            </w:r>
          </w:p>
        </w:tc>
        <w:tc>
          <w:tcPr>
            <w:tcW w:w="1419" w:type="dxa"/>
            <w:tcBorders>
              <w:top w:val="single" w:sz="4" w:space="0" w:color="000000"/>
              <w:left w:val="single" w:sz="4" w:space="0" w:color="000000"/>
              <w:bottom w:val="single" w:sz="4" w:space="0" w:color="000000"/>
              <w:right w:val="single" w:sz="4" w:space="0" w:color="000000"/>
            </w:tcBorders>
          </w:tcPr>
          <w:p/>
        </w:tc>
        <w:tc>
          <w:tcPr>
            <w:tcW w:w="178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 w:lineRule="exact" w:line="260"/>
            </w:pPr>
            <w:r>
              <w:rPr>
                <w:sz w:val="26"/>
                <w:szCs w:val="26"/>
              </w:rPr>
            </w:r>
          </w:p>
          <w:p>
            <w:pPr>
              <w:rPr>
                <w:rFonts w:cs="Microsoft JhengHei" w:hAnsi="Microsoft JhengHei" w:eastAsia="Microsoft JhengHei" w:ascii="Microsoft JhengHei"/>
                <w:sz w:val="18"/>
                <w:szCs w:val="18"/>
              </w:rPr>
              <w:jc w:val="left"/>
              <w:ind w:left="108"/>
            </w:pPr>
            <w:r>
              <w:rPr>
                <w:rFonts w:cs="Microsoft JhengHei" w:hAnsi="Microsoft JhengHei" w:eastAsia="Microsoft JhengHei" w:ascii="Microsoft JhengHei"/>
                <w:spacing w:val="0"/>
                <w:w w:val="100"/>
                <w:sz w:val="18"/>
                <w:szCs w:val="18"/>
              </w:rPr>
              <w:t>计算机新技术讲座；</w:t>
            </w:r>
          </w:p>
        </w:tc>
        <w:tc>
          <w:tcPr>
            <w:tcW w:w="3227" w:type="dxa"/>
            <w:tcBorders>
              <w:top w:val="single" w:sz="4" w:space="0" w:color="000000"/>
              <w:left w:val="single" w:sz="4" w:space="0" w:color="000000"/>
              <w:bottom w:val="single" w:sz="4" w:space="0" w:color="000000"/>
              <w:right w:val="single" w:sz="4" w:space="0" w:color="000000"/>
            </w:tcBorders>
          </w:tcPr>
          <w:p/>
        </w:tc>
      </w:tr>
      <w:tr>
        <w:trPr>
          <w:trHeight w:val="1570" w:hRule="exact"/>
        </w:trPr>
        <w:tc>
          <w:tcPr>
            <w:tcW w:w="165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72"/>
            </w:pP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4</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7"/>
                <w:w w:val="100"/>
                <w:position w:val="-1"/>
                <w:sz w:val="18"/>
                <w:szCs w:val="18"/>
              </w:rPr>
              <w:t> </w:t>
            </w:r>
            <w:r>
              <w:rPr>
                <w:rFonts w:cs="Microsoft JhengHei" w:hAnsi="Microsoft JhengHei" w:eastAsia="Microsoft JhengHei" w:ascii="Microsoft JhengHei"/>
                <w:spacing w:val="7"/>
                <w:w w:val="100"/>
                <w:position w:val="-1"/>
                <w:sz w:val="18"/>
                <w:szCs w:val="18"/>
              </w:rPr>
              <w:t>了解对信息化</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07" w:right="33"/>
            </w:pPr>
            <w:r>
              <w:rPr>
                <w:rFonts w:cs="Microsoft JhengHei" w:hAnsi="Microsoft JhengHei" w:eastAsia="Microsoft JhengHei" w:ascii="Microsoft JhengHei"/>
                <w:spacing w:val="0"/>
                <w:w w:val="100"/>
                <w:sz w:val="18"/>
                <w:szCs w:val="18"/>
              </w:rPr>
              <w:t>对社会的影响，特</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29"/>
                <w:w w:val="100"/>
                <w:sz w:val="18"/>
                <w:szCs w:val="18"/>
              </w:rPr>
              <w:t>别是知识产权</w:t>
            </w:r>
            <w:r>
              <w:rPr>
                <w:rFonts w:cs="Microsoft JhengHei" w:hAnsi="Microsoft JhengHei" w:eastAsia="Microsoft JhengHei" w:ascii="Microsoft JhengHei"/>
                <w:spacing w:val="0"/>
                <w:w w:val="100"/>
                <w:sz w:val="18"/>
                <w:szCs w:val="18"/>
              </w:rPr>
              <w:t>保</w:t>
            </w:r>
            <w:r>
              <w:rPr>
                <w:rFonts w:cs="Microsoft JhengHei" w:hAnsi="Microsoft JhengHei" w:eastAsia="Microsoft JhengHei" w:ascii="Microsoft JhengHei"/>
                <w:spacing w:val="-16"/>
                <w:w w:val="100"/>
                <w:sz w:val="18"/>
                <w:szCs w:val="18"/>
              </w:rPr>
              <w:t> </w:t>
            </w:r>
            <w:r>
              <w:rPr>
                <w:rFonts w:cs="Microsoft JhengHei" w:hAnsi="Microsoft JhengHei" w:eastAsia="Microsoft JhengHei" w:ascii="Microsoft JhengHei"/>
                <w:spacing w:val="0"/>
                <w:w w:val="100"/>
                <w:sz w:val="18"/>
                <w:szCs w:val="18"/>
              </w:rPr>
              <w:t>护、信息安全等有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基本认识</w:t>
            </w:r>
          </w:p>
        </w:tc>
        <w:tc>
          <w:tcPr>
            <w:tcW w:w="1419" w:type="dxa"/>
            <w:tcBorders>
              <w:top w:val="single" w:sz="4" w:space="0" w:color="000000"/>
              <w:left w:val="single" w:sz="4" w:space="0" w:color="000000"/>
              <w:bottom w:val="single" w:sz="4" w:space="0" w:color="000000"/>
              <w:right w:val="single" w:sz="4" w:space="0" w:color="000000"/>
            </w:tcBorders>
          </w:tcPr>
          <w:p/>
        </w:tc>
        <w:tc>
          <w:tcPr>
            <w:tcW w:w="1780"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both"/>
              <w:ind w:left="108" w:right="-32"/>
            </w:pPr>
            <w:r>
              <w:rPr>
                <w:rFonts w:cs="Microsoft JhengHei" w:hAnsi="Microsoft JhengHei" w:eastAsia="Microsoft JhengHei" w:ascii="Microsoft JhengHei"/>
                <w:spacing w:val="0"/>
                <w:w w:val="100"/>
                <w:sz w:val="18"/>
                <w:szCs w:val="18"/>
              </w:rPr>
              <w:t>计算机新技术讲座；</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网络与信息安全</w:t>
            </w:r>
            <w:r>
              <w:rPr>
                <w:rFonts w:cs="Microsoft JhengHei" w:hAnsi="Microsoft JhengHei" w:eastAsia="Microsoft JhengHei" w:ascii="Microsoft JhengHei"/>
                <w:spacing w:val="-58"/>
                <w:w w:val="100"/>
                <w:sz w:val="18"/>
                <w:szCs w:val="18"/>
              </w:rPr>
              <w:t>；</w:t>
            </w:r>
            <w:r>
              <w:rPr>
                <w:rFonts w:cs="Microsoft JhengHei" w:hAnsi="Microsoft JhengHei" w:eastAsia="Microsoft JhengHei" w:ascii="Microsoft JhengHei"/>
                <w:spacing w:val="0"/>
                <w:w w:val="100"/>
                <w:sz w:val="18"/>
                <w:szCs w:val="18"/>
              </w:rPr>
              <w:t>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络及</w:t>
            </w:r>
            <w:r>
              <w:rPr>
                <w:rFonts w:cs="Microsoft JhengHei" w:hAnsi="Microsoft JhengHei" w:eastAsia="Microsoft JhengHei" w:ascii="Microsoft JhengHei"/>
                <w:spacing w:val="-16"/>
                <w:w w:val="100"/>
                <w:sz w:val="18"/>
                <w:szCs w:val="18"/>
              </w:rPr>
              <w:t> </w:t>
            </w:r>
            <w:r>
              <w:rPr>
                <w:rFonts w:cs="Times New Roman" w:hAnsi="Times New Roman" w:eastAsia="Times New Roman" w:ascii="Times New Roman"/>
                <w:spacing w:val="-12"/>
                <w:w w:val="100"/>
                <w:sz w:val="18"/>
                <w:szCs w:val="18"/>
              </w:rPr>
              <w:t>W</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0"/>
                <w:w w:val="100"/>
                <w:sz w:val="18"/>
                <w:szCs w:val="18"/>
              </w:rPr>
              <w:t>b</w:t>
            </w:r>
            <w:r>
              <w:rPr>
                <w:rFonts w:cs="Times New Roman" w:hAnsi="Times New Roman" w:eastAsia="Times New Roman" w:ascii="Times New Roman"/>
                <w:spacing w:val="-12"/>
                <w:w w:val="100"/>
                <w:sz w:val="18"/>
                <w:szCs w:val="18"/>
              </w:rPr>
              <w:t> </w:t>
            </w:r>
            <w:r>
              <w:rPr>
                <w:rFonts w:cs="Microsoft JhengHei" w:hAnsi="Microsoft JhengHei" w:eastAsia="Microsoft JhengHei" w:ascii="Microsoft JhengHei"/>
                <w:spacing w:val="0"/>
                <w:w w:val="100"/>
                <w:sz w:val="18"/>
                <w:szCs w:val="18"/>
              </w:rPr>
              <w:t>应用基础；</w:t>
            </w:r>
          </w:p>
        </w:tc>
        <w:tc>
          <w:tcPr>
            <w:tcW w:w="3227"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社会实践；软件工程；</w:t>
            </w:r>
          </w:p>
        </w:tc>
      </w:tr>
    </w:tbl>
    <w:p>
      <w:pPr>
        <w:rPr>
          <w:sz w:val="26"/>
          <w:szCs w:val="26"/>
        </w:rPr>
        <w:jc w:val="left"/>
        <w:spacing w:before="10" w:lineRule="exact" w:line="260"/>
      </w:pPr>
      <w:r>
        <w:rPr>
          <w:sz w:val="26"/>
          <w:szCs w:val="26"/>
        </w:rPr>
      </w:r>
    </w:p>
    <w:p>
      <w:pPr>
        <w:rPr>
          <w:rFonts w:cs="Microsoft JhengHei" w:hAnsi="Microsoft JhengHei" w:eastAsia="Microsoft JhengHei" w:ascii="Microsoft JhengHei"/>
          <w:sz w:val="18"/>
          <w:szCs w:val="18"/>
        </w:rPr>
        <w:jc w:val="left"/>
        <w:spacing w:lineRule="exact" w:line="260"/>
        <w:ind w:left="112"/>
      </w:pPr>
      <w:r>
        <w:rPr>
          <w:rFonts w:cs="Times New Roman" w:hAnsi="Times New Roman" w:eastAsia="Times New Roman" w:ascii="Times New Roman"/>
          <w:b/>
          <w:spacing w:val="4"/>
          <w:w w:val="100"/>
          <w:position w:val="-1"/>
          <w:sz w:val="18"/>
          <w:szCs w:val="18"/>
        </w:rPr>
        <w:t>2</w:t>
      </w:r>
      <w:r>
        <w:rPr>
          <w:rFonts w:cs="Microsoft JhengHei" w:hAnsi="Microsoft JhengHei" w:eastAsia="Microsoft JhengHei" w:ascii="Microsoft JhengHei"/>
          <w:spacing w:val="0"/>
          <w:w w:val="100"/>
          <w:position w:val="-1"/>
          <w:sz w:val="18"/>
          <w:szCs w:val="18"/>
        </w:rPr>
        <w:t>．掌握应用适当的理</w:t>
      </w:r>
      <w:r>
        <w:rPr>
          <w:rFonts w:cs="Microsoft JhengHei" w:hAnsi="Microsoft JhengHei" w:eastAsia="Microsoft JhengHei" w:ascii="Microsoft JhengHei"/>
          <w:spacing w:val="7"/>
          <w:w w:val="100"/>
          <w:position w:val="-1"/>
          <w:sz w:val="18"/>
          <w:szCs w:val="18"/>
        </w:rPr>
        <w:t>论</w:t>
      </w:r>
      <w:r>
        <w:rPr>
          <w:rFonts w:cs="Microsoft JhengHei" w:hAnsi="Microsoft JhengHei" w:eastAsia="Microsoft JhengHei" w:ascii="Microsoft JhengHei"/>
          <w:spacing w:val="0"/>
          <w:w w:val="100"/>
          <w:position w:val="-1"/>
          <w:sz w:val="18"/>
          <w:szCs w:val="18"/>
        </w:rPr>
        <w:t>和实践方法，分析解决</w:t>
      </w:r>
      <w:r>
        <w:rPr>
          <w:rFonts w:cs="Microsoft JhengHei" w:hAnsi="Microsoft JhengHei" w:eastAsia="Microsoft JhengHei" w:ascii="Microsoft JhengHei"/>
          <w:spacing w:val="7"/>
          <w:w w:val="100"/>
          <w:position w:val="-1"/>
          <w:sz w:val="18"/>
          <w:szCs w:val="18"/>
        </w:rPr>
        <w:t>工</w:t>
      </w:r>
      <w:r>
        <w:rPr>
          <w:rFonts w:cs="Microsoft JhengHei" w:hAnsi="Microsoft JhengHei" w:eastAsia="Microsoft JhengHei" w:ascii="Microsoft JhengHei"/>
          <w:spacing w:val="0"/>
          <w:w w:val="100"/>
          <w:position w:val="-1"/>
          <w:sz w:val="18"/>
          <w:szCs w:val="18"/>
        </w:rPr>
        <w:t>程问题。</w:t>
      </w:r>
      <w:r>
        <w:rPr>
          <w:rFonts w:cs="Microsoft JhengHei" w:hAnsi="Microsoft JhengHei" w:eastAsia="Microsoft JhengHei" w:ascii="Microsoft JhengHei"/>
          <w:spacing w:val="0"/>
          <w:w w:val="100"/>
          <w:position w:val="0"/>
          <w:sz w:val="18"/>
          <w:szCs w:val="18"/>
        </w:rPr>
      </w:r>
    </w:p>
    <w:p>
      <w:pPr>
        <w:rPr>
          <w:sz w:val="16"/>
          <w:szCs w:val="16"/>
        </w:rPr>
        <w:jc w:val="left"/>
        <w:spacing w:before="6" w:lineRule="exact" w:line="160"/>
      </w:pPr>
      <w:r>
        <w:rPr>
          <w:sz w:val="16"/>
          <w:szCs w:val="16"/>
        </w:rPr>
      </w:r>
    </w:p>
    <w:tbl>
      <w:tblPr>
        <w:tblW w:w="0" w:type="auto"/>
        <w:tblLook w:val="01E0"/>
        <w:jc w:val="left"/>
        <w:tblInd w:w="377" w:type="dxa"/>
        <w:tblLayout w:type="fixed"/>
        <w:tblCellMar>
          <w:top w:w="0" w:type="dxa"/>
          <w:left w:w="0" w:type="dxa"/>
          <w:bottom w:w="0" w:type="dxa"/>
          <w:right w:w="0" w:type="dxa"/>
        </w:tblCellMar>
      </w:tblPr>
      <w:tblGrid/>
      <w:tr>
        <w:trPr>
          <w:trHeight w:val="454" w:hRule="exact"/>
        </w:trPr>
        <w:tc>
          <w:tcPr>
            <w:tcW w:w="3552"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23"/>
              <w:ind w:left="1197" w:right="1198"/>
            </w:pPr>
            <w:r>
              <w:rPr>
                <w:rFonts w:cs="Microsoft JhengHei" w:hAnsi="Microsoft JhengHei" w:eastAsia="Microsoft JhengHei" w:ascii="Microsoft JhengHei"/>
                <w:spacing w:val="0"/>
                <w:w w:val="100"/>
                <w:sz w:val="18"/>
                <w:szCs w:val="18"/>
              </w:rPr>
              <w:t>专业培养标准</w:t>
            </w:r>
          </w:p>
        </w:tc>
        <w:tc>
          <w:tcPr>
            <w:tcW w:w="4265"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23"/>
              <w:ind w:left="871"/>
            </w:pPr>
            <w:r>
              <w:rPr>
                <w:rFonts w:cs="Microsoft JhengHei" w:hAnsi="Microsoft JhengHei" w:eastAsia="Microsoft JhengHei" w:ascii="Microsoft JhengHei"/>
                <w:spacing w:val="0"/>
                <w:w w:val="100"/>
                <w:sz w:val="18"/>
                <w:szCs w:val="18"/>
              </w:rPr>
              <w:t>课程实现（填准确的课程名称）</w:t>
            </w:r>
          </w:p>
        </w:tc>
      </w:tr>
      <w:tr>
        <w:trPr>
          <w:trHeight w:val="324" w:hRule="exact"/>
        </w:trPr>
        <w:tc>
          <w:tcPr>
            <w:tcW w:w="24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852" w:right="845"/>
            </w:pPr>
            <w:r>
              <w:rPr>
                <w:rFonts w:cs="Microsoft JhengHei" w:hAnsi="Microsoft JhengHei" w:eastAsia="Microsoft JhengHei" w:ascii="Microsoft JhengHei"/>
                <w:spacing w:val="0"/>
                <w:w w:val="100"/>
                <w:position w:val="-1"/>
                <w:sz w:val="18"/>
                <w:szCs w:val="18"/>
              </w:rPr>
              <w:t>二级指标</w:t>
            </w:r>
            <w:r>
              <w:rPr>
                <w:rFonts w:cs="Microsoft JhengHei" w:hAnsi="Microsoft JhengHei" w:eastAsia="Microsoft JhengHei" w:ascii="Microsoft JhengHei"/>
                <w:spacing w:val="0"/>
                <w:w w:val="100"/>
                <w:position w:val="0"/>
                <w:sz w:val="18"/>
                <w:szCs w:val="18"/>
              </w:rPr>
            </w:r>
          </w:p>
        </w:tc>
        <w:tc>
          <w:tcPr>
            <w:tcW w:w="10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65"/>
            </w:pPr>
            <w:r>
              <w:rPr>
                <w:rFonts w:cs="Microsoft JhengHei" w:hAnsi="Microsoft JhengHei" w:eastAsia="Microsoft JhengHei" w:ascii="Microsoft JhengHei"/>
                <w:spacing w:val="0"/>
                <w:w w:val="100"/>
                <w:position w:val="-1"/>
                <w:sz w:val="18"/>
                <w:szCs w:val="18"/>
              </w:rPr>
              <w:t>三级指标</w:t>
            </w:r>
            <w:r>
              <w:rPr>
                <w:rFonts w:cs="Microsoft JhengHei" w:hAnsi="Microsoft JhengHei" w:eastAsia="Microsoft JhengHei" w:ascii="Microsoft JhengHei"/>
                <w:spacing w:val="0"/>
                <w:w w:val="100"/>
                <w:position w:val="0"/>
                <w:sz w:val="18"/>
                <w:szCs w:val="18"/>
              </w:rPr>
            </w: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597"/>
            </w:pPr>
            <w:r>
              <w:rPr>
                <w:rFonts w:cs="Microsoft JhengHei" w:hAnsi="Microsoft JhengHei" w:eastAsia="Microsoft JhengHei" w:ascii="Microsoft JhengHei"/>
                <w:spacing w:val="0"/>
                <w:w w:val="100"/>
                <w:position w:val="-1"/>
                <w:sz w:val="18"/>
                <w:szCs w:val="18"/>
              </w:rPr>
              <w:t>企业课程</w:t>
            </w:r>
            <w:r>
              <w:rPr>
                <w:rFonts w:cs="Microsoft JhengHei" w:hAnsi="Microsoft JhengHei" w:eastAsia="Microsoft JhengHei" w:ascii="Microsoft JhengHei"/>
                <w:spacing w:val="0"/>
                <w:w w:val="100"/>
                <w:position w:val="0"/>
                <w:sz w:val="18"/>
                <w:szCs w:val="18"/>
              </w:rPr>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719"/>
            </w:pPr>
            <w:r>
              <w:rPr>
                <w:rFonts w:cs="Microsoft JhengHei" w:hAnsi="Microsoft JhengHei" w:eastAsia="Microsoft JhengHei" w:ascii="Microsoft JhengHei"/>
                <w:spacing w:val="0"/>
                <w:w w:val="100"/>
                <w:position w:val="-1"/>
                <w:sz w:val="18"/>
                <w:szCs w:val="18"/>
              </w:rPr>
              <w:t>非企业课程</w:t>
            </w:r>
            <w:r>
              <w:rPr>
                <w:rFonts w:cs="Microsoft JhengHei" w:hAnsi="Microsoft JhengHei" w:eastAsia="Microsoft JhengHei" w:ascii="Microsoft JhengHei"/>
                <w:spacing w:val="0"/>
                <w:w w:val="100"/>
                <w:position w:val="0"/>
                <w:sz w:val="18"/>
                <w:szCs w:val="18"/>
              </w:rPr>
            </w:r>
          </w:p>
        </w:tc>
      </w:tr>
      <w:tr>
        <w:trPr>
          <w:trHeight w:val="1260" w:hRule="exact"/>
        </w:trPr>
        <w:tc>
          <w:tcPr>
            <w:tcW w:w="24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left"/>
              <w:ind w:left="107" w:right="6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23"/>
                <w:w w:val="100"/>
                <w:sz w:val="18"/>
                <w:szCs w:val="18"/>
              </w:rPr>
              <w:t> </w:t>
            </w:r>
            <w:r>
              <w:rPr>
                <w:rFonts w:cs="Microsoft JhengHei" w:hAnsi="Microsoft JhengHei" w:eastAsia="Microsoft JhengHei" w:ascii="Microsoft JhengHei"/>
                <w:spacing w:val="0"/>
                <w:w w:val="100"/>
                <w:sz w:val="18"/>
                <w:szCs w:val="18"/>
              </w:rPr>
              <w:t>掌握电子工程基础知识和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本专业的基本理论知识</w:t>
            </w:r>
          </w:p>
        </w:tc>
        <w:tc>
          <w:tcPr>
            <w:tcW w:w="1059"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60"/>
            </w:pPr>
            <w:r>
              <w:rPr>
                <w:rFonts w:cs="Microsoft JhengHei" w:hAnsi="Microsoft JhengHei" w:eastAsia="Microsoft JhengHei" w:ascii="Microsoft JhengHei"/>
                <w:spacing w:val="14"/>
                <w:position w:val="-1"/>
                <w:sz w:val="18"/>
                <w:szCs w:val="18"/>
              </w:rPr>
              <w:t>数字逻辑电路；信号与</w:t>
            </w:r>
            <w:r>
              <w:rPr>
                <w:rFonts w:cs="Microsoft JhengHei" w:hAnsi="Microsoft JhengHei" w:eastAsia="Microsoft JhengHei" w:ascii="Microsoft JhengHei"/>
                <w:spacing w:val="0"/>
                <w:position w:val="-1"/>
                <w:sz w:val="18"/>
                <w:szCs w:val="18"/>
              </w:rPr>
              <w:t>系</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0"/>
                <w:sz w:val="18"/>
                <w:szCs w:val="18"/>
              </w:rPr>
            </w:r>
          </w:p>
          <w:p>
            <w:pPr>
              <w:rPr>
                <w:rFonts w:cs="Microsoft JhengHei" w:hAnsi="Microsoft JhengHei" w:eastAsia="Microsoft JhengHei" w:ascii="Microsoft JhengHei"/>
                <w:sz w:val="18"/>
                <w:szCs w:val="18"/>
              </w:rPr>
              <w:jc w:val="both"/>
              <w:spacing w:before="7"/>
              <w:ind w:left="107" w:right="48"/>
            </w:pPr>
            <w:r>
              <w:rPr>
                <w:rFonts w:cs="Microsoft JhengHei" w:hAnsi="Microsoft JhengHei" w:eastAsia="Microsoft JhengHei" w:ascii="Microsoft JhengHei"/>
                <w:spacing w:val="0"/>
                <w:w w:val="100"/>
                <w:sz w:val="18"/>
                <w:szCs w:val="18"/>
              </w:rPr>
              <w:t>统</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计算机组成与结构</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微</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机系统与接口技术</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数字信</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号处理；</w:t>
            </w:r>
          </w:p>
        </w:tc>
      </w:tr>
      <w:tr>
        <w:trPr>
          <w:trHeight w:val="1880" w:hRule="exact"/>
        </w:trPr>
        <w:tc>
          <w:tcPr>
            <w:tcW w:w="2493"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07" w:right="6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23"/>
                <w:w w:val="100"/>
                <w:sz w:val="18"/>
                <w:szCs w:val="18"/>
              </w:rPr>
              <w:t> </w:t>
            </w:r>
            <w:r>
              <w:rPr>
                <w:rFonts w:cs="Microsoft JhengHei" w:hAnsi="Microsoft JhengHei" w:eastAsia="Microsoft JhengHei" w:ascii="Microsoft JhengHei"/>
                <w:spacing w:val="0"/>
                <w:w w:val="100"/>
                <w:sz w:val="18"/>
                <w:szCs w:val="18"/>
              </w:rPr>
              <w:t>掌握计算机科学的基</w:t>
            </w:r>
            <w:r>
              <w:rPr>
                <w:rFonts w:cs="Microsoft JhengHei" w:hAnsi="Microsoft JhengHei" w:eastAsia="Microsoft JhengHei" w:ascii="Microsoft JhengHei"/>
                <w:spacing w:val="1"/>
                <w:w w:val="100"/>
                <w:sz w:val="18"/>
                <w:szCs w:val="18"/>
              </w:rPr>
              <w:t>本</w:t>
            </w:r>
            <w:r>
              <w:rPr>
                <w:rFonts w:cs="Microsoft JhengHei" w:hAnsi="Microsoft JhengHei" w:eastAsia="Microsoft JhengHei" w:ascii="Microsoft JhengHei"/>
                <w:spacing w:val="0"/>
                <w:w w:val="100"/>
                <w:sz w:val="18"/>
                <w:szCs w:val="18"/>
              </w:rPr>
              <w:t>思</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维方法和基本研究方法</w:t>
            </w:r>
          </w:p>
        </w:tc>
        <w:tc>
          <w:tcPr>
            <w:tcW w:w="1059"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67"/>
            </w:pPr>
            <w:r>
              <w:rPr>
                <w:rFonts w:cs="Microsoft JhengHei" w:hAnsi="Microsoft JhengHei" w:eastAsia="Microsoft JhengHei" w:ascii="Microsoft JhengHei"/>
                <w:spacing w:val="0"/>
                <w:w w:val="100"/>
                <w:position w:val="-1"/>
                <w:sz w:val="18"/>
                <w:szCs w:val="18"/>
              </w:rPr>
              <w:t>程序设计基础及语言</w:t>
            </w:r>
            <w:r>
              <w:rPr>
                <w:rFonts w:cs="Microsoft JhengHei" w:hAnsi="Microsoft JhengHei" w:eastAsia="Microsoft JhengHei" w:ascii="Microsoft JhengHei"/>
                <w:spacing w:val="-29"/>
                <w:w w:val="100"/>
                <w:position w:val="-1"/>
                <w:sz w:val="18"/>
                <w:szCs w:val="18"/>
              </w:rPr>
              <w:t>；</w:t>
            </w:r>
            <w:r>
              <w:rPr>
                <w:rFonts w:cs="Microsoft JhengHei" w:hAnsi="Microsoft JhengHei" w:eastAsia="Microsoft JhengHei" w:ascii="Microsoft JhengHei"/>
                <w:spacing w:val="0"/>
                <w:w w:val="100"/>
                <w:position w:val="-1"/>
                <w:sz w:val="18"/>
                <w:szCs w:val="18"/>
              </w:rPr>
              <w:t>数据</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lineRule="auto" w:line="242"/>
              <w:ind w:left="107" w:right="19"/>
            </w:pPr>
            <w:r>
              <w:rPr>
                <w:rFonts w:cs="Microsoft JhengHei" w:hAnsi="Microsoft JhengHei" w:eastAsia="Microsoft JhengHei" w:ascii="Microsoft JhengHei"/>
                <w:spacing w:val="0"/>
                <w:w w:val="100"/>
                <w:sz w:val="18"/>
                <w:szCs w:val="18"/>
              </w:rPr>
              <w:t>结构基础</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编译原理</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操作</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系统</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计算机网络概论</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数</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据库原理；算法设计基础；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14"/>
                <w:w w:val="100"/>
                <w:sz w:val="18"/>
                <w:szCs w:val="18"/>
              </w:rPr>
              <w:t>软件工程；计算机系统</w:t>
            </w:r>
            <w:r>
              <w:rPr>
                <w:rFonts w:cs="Microsoft JhengHei" w:hAnsi="Microsoft JhengHei" w:eastAsia="Microsoft JhengHei" w:ascii="Microsoft JhengHei"/>
                <w:spacing w:val="0"/>
                <w:w w:val="100"/>
                <w:sz w:val="18"/>
                <w:szCs w:val="18"/>
              </w:rPr>
              <w:t>结</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构；</w:t>
            </w:r>
          </w:p>
        </w:tc>
      </w:tr>
      <w:tr>
        <w:trPr>
          <w:trHeight w:val="1571" w:hRule="exact"/>
        </w:trPr>
        <w:tc>
          <w:tcPr>
            <w:tcW w:w="2493"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20" w:lineRule="exact" w:line="200"/>
            </w:pPr>
            <w:r>
              <w:rPr>
                <w:sz w:val="20"/>
                <w:szCs w:val="20"/>
              </w:rPr>
            </w:r>
          </w:p>
          <w:p>
            <w:pPr>
              <w:rPr>
                <w:rFonts w:cs="Microsoft JhengHei" w:hAnsi="Microsoft JhengHei" w:eastAsia="Microsoft JhengHei" w:ascii="Microsoft JhengHei"/>
                <w:sz w:val="18"/>
                <w:szCs w:val="18"/>
              </w:rPr>
              <w:jc w:val="left"/>
              <w:spacing w:lineRule="auto" w:line="245"/>
              <w:ind w:left="107" w:right="62"/>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23"/>
                <w:w w:val="100"/>
                <w:sz w:val="18"/>
                <w:szCs w:val="18"/>
              </w:rPr>
              <w:t> </w:t>
            </w:r>
            <w:r>
              <w:rPr>
                <w:rFonts w:cs="Microsoft JhengHei" w:hAnsi="Microsoft JhengHei" w:eastAsia="Microsoft JhengHei" w:ascii="Microsoft JhengHei"/>
                <w:spacing w:val="0"/>
                <w:w w:val="100"/>
                <w:sz w:val="18"/>
                <w:szCs w:val="18"/>
              </w:rPr>
              <w:t>掌握自底向上和自顶向下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的问题分析方法</w:t>
            </w:r>
          </w:p>
        </w:tc>
        <w:tc>
          <w:tcPr>
            <w:tcW w:w="1059"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12"/>
            </w:pPr>
            <w:r>
              <w:rPr>
                <w:rFonts w:cs="Microsoft JhengHei" w:hAnsi="Microsoft JhengHei" w:eastAsia="Microsoft JhengHei" w:ascii="Microsoft JhengHei"/>
                <w:spacing w:val="0"/>
                <w:w w:val="100"/>
                <w:position w:val="-1"/>
                <w:sz w:val="18"/>
                <w:szCs w:val="18"/>
              </w:rPr>
              <w:t>硬件实验</w:t>
            </w:r>
            <w:r>
              <w:rPr>
                <w:rFonts w:cs="Microsoft JhengHei" w:hAnsi="Microsoft JhengHei" w:eastAsia="Microsoft JhengHei" w:ascii="Microsoft JhengHei"/>
                <w:spacing w:val="-7"/>
                <w:w w:val="100"/>
                <w:position w:val="-1"/>
                <w:sz w:val="18"/>
                <w:szCs w:val="18"/>
              </w:rPr>
              <w:t>；</w:t>
            </w:r>
            <w:r>
              <w:rPr>
                <w:rFonts w:cs="Microsoft JhengHei" w:hAnsi="Microsoft JhengHei" w:eastAsia="Microsoft JhengHei" w:ascii="Microsoft JhengHei"/>
                <w:spacing w:val="0"/>
                <w:w w:val="100"/>
                <w:position w:val="-1"/>
                <w:sz w:val="18"/>
                <w:szCs w:val="18"/>
              </w:rPr>
              <w:t>软件实践；</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07" w:right="33"/>
            </w:pPr>
            <w:r>
              <w:rPr>
                <w:rFonts w:cs="Microsoft JhengHei" w:hAnsi="Microsoft JhengHei" w:eastAsia="Microsoft JhengHei" w:ascii="Microsoft JhengHei"/>
                <w:spacing w:val="36"/>
                <w:w w:val="100"/>
                <w:sz w:val="18"/>
                <w:szCs w:val="18"/>
              </w:rPr>
              <w:t>网络工程与组网</w:t>
            </w:r>
            <w:r>
              <w:rPr>
                <w:rFonts w:cs="Microsoft JhengHei" w:hAnsi="Microsoft JhengHei" w:eastAsia="Microsoft JhengHei" w:ascii="Microsoft JhengHei"/>
                <w:spacing w:val="0"/>
                <w:w w:val="100"/>
                <w:sz w:val="18"/>
                <w:szCs w:val="18"/>
              </w:rPr>
              <w:t>技</w:t>
            </w:r>
            <w:r>
              <w:rPr>
                <w:rFonts w:cs="Microsoft JhengHei" w:hAnsi="Microsoft JhengHei" w:eastAsia="Microsoft JhengHei" w:ascii="Microsoft JhengHei"/>
                <w:spacing w:val="-9"/>
                <w:w w:val="100"/>
                <w:sz w:val="18"/>
                <w:szCs w:val="18"/>
              </w:rPr>
              <w:t> </w:t>
            </w:r>
            <w:r>
              <w:rPr>
                <w:rFonts w:cs="Microsoft JhengHei" w:hAnsi="Microsoft JhengHei" w:eastAsia="Microsoft JhengHei" w:ascii="Microsoft JhengHei"/>
                <w:spacing w:val="7"/>
                <w:w w:val="100"/>
                <w:sz w:val="18"/>
                <w:szCs w:val="18"/>
              </w:rPr>
              <w:t>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高</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级</w:t>
            </w:r>
            <w:r>
              <w:rPr>
                <w:rFonts w:cs="Microsoft JhengHei" w:hAnsi="Microsoft JhengHei" w:eastAsia="Microsoft JhengHei" w:ascii="Microsoft JhengHei"/>
                <w:spacing w:val="7"/>
                <w:w w:val="100"/>
                <w:sz w:val="18"/>
                <w:szCs w:val="18"/>
              </w:rPr>
              <w:t>网</w:t>
            </w:r>
            <w:r>
              <w:rPr>
                <w:rFonts w:cs="Microsoft JhengHei" w:hAnsi="Microsoft JhengHei" w:eastAsia="Microsoft JhengHei" w:ascii="Microsoft JhengHei"/>
                <w:spacing w:val="0"/>
                <w:w w:val="100"/>
                <w:sz w:val="18"/>
                <w:szCs w:val="18"/>
              </w:rPr>
              <w:t>络</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编</w:t>
            </w:r>
            <w:r>
              <w:rPr>
                <w:rFonts w:cs="Microsoft JhengHei" w:hAnsi="Microsoft JhengHei" w:eastAsia="Microsoft JhengHei" w:ascii="Microsoft JhengHei"/>
                <w:spacing w:val="7"/>
                <w:w w:val="100"/>
                <w:sz w:val="18"/>
                <w:szCs w:val="18"/>
              </w:rPr>
              <w:t>程</w:t>
            </w:r>
            <w:r>
              <w:rPr>
                <w:rFonts w:cs="Microsoft JhengHei" w:hAnsi="Microsoft JhengHei" w:eastAsia="Microsoft JhengHei" w:ascii="Microsoft JhengHei"/>
                <w:spacing w:val="0"/>
                <w:w w:val="100"/>
                <w:sz w:val="18"/>
                <w:szCs w:val="18"/>
              </w:rPr>
              <w:t>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7"/>
                <w:w w:val="100"/>
                <w:sz w:val="18"/>
                <w:szCs w:val="18"/>
              </w:rPr>
              <w:t>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企</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7"/>
                <w:w w:val="100"/>
                <w:sz w:val="18"/>
                <w:szCs w:val="18"/>
              </w:rPr>
              <w:t>实</w:t>
            </w:r>
            <w:r>
              <w:rPr>
                <w:rFonts w:cs="Microsoft JhengHei" w:hAnsi="Microsoft JhengHei" w:eastAsia="Microsoft JhengHei" w:ascii="Microsoft JhengHei"/>
                <w:spacing w:val="0"/>
                <w:w w:val="100"/>
                <w:sz w:val="18"/>
                <w:szCs w:val="18"/>
              </w:rPr>
              <w:t>习</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7"/>
                <w:w w:val="100"/>
                <w:sz w:val="18"/>
                <w:szCs w:val="18"/>
              </w:rPr>
              <w:t>毕</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设计；</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67"/>
            </w:pPr>
            <w:r>
              <w:rPr>
                <w:rFonts w:cs="Microsoft JhengHei" w:hAnsi="Microsoft JhengHei" w:eastAsia="Microsoft JhengHei" w:ascii="Microsoft JhengHei"/>
                <w:spacing w:val="0"/>
                <w:w w:val="100"/>
                <w:position w:val="-1"/>
                <w:sz w:val="18"/>
                <w:szCs w:val="18"/>
              </w:rPr>
              <w:t>数据结构基础</w:t>
            </w:r>
            <w:r>
              <w:rPr>
                <w:rFonts w:cs="Microsoft JhengHei" w:hAnsi="Microsoft JhengHei" w:eastAsia="Microsoft JhengHei" w:ascii="Microsoft JhengHei"/>
                <w:spacing w:val="-29"/>
                <w:w w:val="100"/>
                <w:position w:val="-1"/>
                <w:sz w:val="18"/>
                <w:szCs w:val="18"/>
              </w:rPr>
              <w:t>；</w:t>
            </w:r>
            <w:r>
              <w:rPr>
                <w:rFonts w:cs="Microsoft JhengHei" w:hAnsi="Microsoft JhengHei" w:eastAsia="Microsoft JhengHei" w:ascii="Microsoft JhengHei"/>
                <w:spacing w:val="0"/>
                <w:w w:val="100"/>
                <w:position w:val="-1"/>
                <w:sz w:val="18"/>
                <w:szCs w:val="18"/>
              </w:rPr>
              <w:t>高级数据结</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07" w:right="19"/>
            </w:pPr>
            <w:r>
              <w:rPr>
                <w:rFonts w:cs="Microsoft JhengHei" w:hAnsi="Microsoft JhengHei" w:eastAsia="Microsoft JhengHei" w:ascii="Microsoft JhengHei"/>
                <w:spacing w:val="0"/>
                <w:w w:val="100"/>
                <w:sz w:val="18"/>
                <w:szCs w:val="18"/>
              </w:rPr>
              <w:t>构；编译原理；操作系统；</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14"/>
                <w:w w:val="100"/>
                <w:sz w:val="18"/>
                <w:szCs w:val="18"/>
              </w:rPr>
              <w:t>软件工程；计算机网络</w:t>
            </w:r>
            <w:r>
              <w:rPr>
                <w:rFonts w:cs="Microsoft JhengHei" w:hAnsi="Microsoft JhengHei" w:eastAsia="Microsoft JhengHei" w:ascii="Microsoft JhengHei"/>
                <w:spacing w:val="0"/>
                <w:w w:val="100"/>
                <w:sz w:val="18"/>
                <w:szCs w:val="18"/>
              </w:rPr>
              <w:t>概</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计算机系统综合课程设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计；</w:t>
            </w:r>
          </w:p>
        </w:tc>
      </w:tr>
      <w:tr>
        <w:trPr>
          <w:trHeight w:val="1260" w:hRule="exact"/>
        </w:trPr>
        <w:tc>
          <w:tcPr>
            <w:tcW w:w="249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4</w:t>
            </w:r>
            <w:r>
              <w:rPr>
                <w:rFonts w:cs="Times New Roman" w:hAnsi="Times New Roman" w:eastAsia="Times New Roman" w:ascii="Times New Roman"/>
                <w:spacing w:val="23"/>
                <w:w w:val="100"/>
                <w:position w:val="-1"/>
                <w:sz w:val="18"/>
                <w:szCs w:val="18"/>
              </w:rPr>
              <w:t> </w:t>
            </w:r>
            <w:r>
              <w:rPr>
                <w:rFonts w:cs="Microsoft JhengHei" w:hAnsi="Microsoft JhengHei" w:eastAsia="Microsoft JhengHei" w:ascii="Microsoft JhengHei"/>
                <w:spacing w:val="0"/>
                <w:w w:val="100"/>
                <w:position w:val="-1"/>
                <w:sz w:val="18"/>
                <w:szCs w:val="18"/>
              </w:rPr>
              <w:t>掌握文献检索、资料查询</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right="64"/>
            </w:pPr>
            <w:r>
              <w:rPr>
                <w:rFonts w:cs="Microsoft JhengHei" w:hAnsi="Microsoft JhengHei" w:eastAsia="Microsoft JhengHei" w:ascii="Microsoft JhengHei"/>
                <w:spacing w:val="7"/>
                <w:sz w:val="18"/>
                <w:szCs w:val="18"/>
              </w:rPr>
              <w:t>及</w:t>
            </w:r>
            <w:r>
              <w:rPr>
                <w:rFonts w:cs="Microsoft JhengHei" w:hAnsi="Microsoft JhengHei" w:eastAsia="Microsoft JhengHei" w:ascii="Microsoft JhengHei"/>
                <w:spacing w:val="7"/>
                <w:sz w:val="18"/>
                <w:szCs w:val="18"/>
              </w:rPr>
              <w:t>运</w:t>
            </w:r>
            <w:r>
              <w:rPr>
                <w:rFonts w:cs="Microsoft JhengHei" w:hAnsi="Microsoft JhengHei" w:eastAsia="Microsoft JhengHei" w:ascii="Microsoft JhengHei"/>
                <w:spacing w:val="0"/>
                <w:sz w:val="18"/>
                <w:szCs w:val="18"/>
              </w:rPr>
              <w:t>用</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现</w:t>
            </w:r>
            <w:r>
              <w:rPr>
                <w:rFonts w:cs="Microsoft JhengHei" w:hAnsi="Microsoft JhengHei" w:eastAsia="Microsoft JhengHei" w:ascii="Microsoft JhengHei"/>
                <w:spacing w:val="0"/>
                <w:sz w:val="18"/>
                <w:szCs w:val="18"/>
              </w:rPr>
              <w:t>代</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信</w:t>
            </w:r>
            <w:r>
              <w:rPr>
                <w:rFonts w:cs="Microsoft JhengHei" w:hAnsi="Microsoft JhengHei" w:eastAsia="Microsoft JhengHei" w:ascii="Microsoft JhengHei"/>
                <w:spacing w:val="0"/>
                <w:sz w:val="18"/>
                <w:szCs w:val="18"/>
              </w:rPr>
              <w:t>息</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技</w:t>
            </w:r>
            <w:r>
              <w:rPr>
                <w:rFonts w:cs="Microsoft JhengHei" w:hAnsi="Microsoft JhengHei" w:eastAsia="Microsoft JhengHei" w:ascii="Microsoft JhengHei"/>
                <w:spacing w:val="7"/>
                <w:sz w:val="18"/>
                <w:szCs w:val="18"/>
              </w:rPr>
              <w:t>术</w:t>
            </w:r>
            <w:r>
              <w:rPr>
                <w:rFonts w:cs="Microsoft JhengHei" w:hAnsi="Microsoft JhengHei" w:eastAsia="Microsoft JhengHei" w:ascii="Microsoft JhengHei"/>
                <w:spacing w:val="0"/>
                <w:sz w:val="18"/>
                <w:szCs w:val="18"/>
              </w:rPr>
              <w:t>获</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w w:val="100"/>
                <w:sz w:val="18"/>
                <w:szCs w:val="18"/>
              </w:rPr>
              <w:t>取</w:t>
            </w:r>
            <w:r>
              <w:rPr>
                <w:rFonts w:cs="Microsoft JhengHei" w:hAnsi="Microsoft JhengHei" w:eastAsia="Microsoft JhengHei" w:ascii="Microsoft JhengHei"/>
                <w:spacing w:val="0"/>
                <w:w w:val="100"/>
                <w:sz w:val="18"/>
                <w:szCs w:val="18"/>
              </w:rPr>
              <w:t>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关信息的基本方法</w:t>
            </w:r>
          </w:p>
        </w:tc>
        <w:tc>
          <w:tcPr>
            <w:tcW w:w="1059"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tc>
        <w:tc>
          <w:tcPr>
            <w:tcW w:w="234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left"/>
              <w:ind w:left="107" w:right="739"/>
            </w:pPr>
            <w:r>
              <w:rPr>
                <w:rFonts w:cs="Microsoft JhengHei" w:hAnsi="Microsoft JhengHei" w:eastAsia="Microsoft JhengHei" w:ascii="Microsoft JhengHei"/>
                <w:spacing w:val="0"/>
                <w:w w:val="100"/>
                <w:sz w:val="18"/>
                <w:szCs w:val="18"/>
              </w:rPr>
              <w:t>新生研讨课；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研讨型专业课程；</w:t>
            </w:r>
          </w:p>
        </w:tc>
      </w:tr>
      <w:tr>
        <w:trPr>
          <w:trHeight w:val="1261" w:hRule="exact"/>
        </w:trPr>
        <w:tc>
          <w:tcPr>
            <w:tcW w:w="24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left"/>
              <w:ind w:left="107" w:right="6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23"/>
                <w:w w:val="100"/>
                <w:sz w:val="18"/>
                <w:szCs w:val="18"/>
              </w:rPr>
              <w:t> </w:t>
            </w:r>
            <w:r>
              <w:rPr>
                <w:rFonts w:cs="Microsoft JhengHei" w:hAnsi="Microsoft JhengHei" w:eastAsia="Microsoft JhengHei" w:ascii="Microsoft JhengHei"/>
                <w:spacing w:val="0"/>
                <w:w w:val="100"/>
                <w:sz w:val="18"/>
                <w:szCs w:val="18"/>
              </w:rPr>
              <w:t>具有对新</w:t>
            </w:r>
            <w:r>
              <w:rPr>
                <w:rFonts w:cs="Microsoft JhengHei" w:hAnsi="Microsoft JhengHei" w:eastAsia="Microsoft JhengHei" w:ascii="Microsoft JhengHei"/>
                <w:spacing w:val="1"/>
                <w:w w:val="100"/>
                <w:sz w:val="18"/>
                <w:szCs w:val="18"/>
              </w:rPr>
              <w:t>技</w:t>
            </w:r>
            <w:r>
              <w:rPr>
                <w:rFonts w:cs="Microsoft JhengHei" w:hAnsi="Microsoft JhengHei" w:eastAsia="Microsoft JhengHei" w:ascii="Microsoft JhengHei"/>
                <w:spacing w:val="0"/>
                <w:w w:val="100"/>
                <w:sz w:val="18"/>
                <w:szCs w:val="18"/>
              </w:rPr>
              <w:t>术进行研究、</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开发和设计的初步能力</w:t>
            </w:r>
          </w:p>
        </w:tc>
        <w:tc>
          <w:tcPr>
            <w:tcW w:w="1059"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90"/>
            </w:pPr>
            <w:r>
              <w:rPr>
                <w:rFonts w:cs="Microsoft JhengHei" w:hAnsi="Microsoft JhengHei" w:eastAsia="Microsoft JhengHei" w:ascii="Microsoft JhengHei"/>
                <w:spacing w:val="7"/>
                <w:position w:val="-1"/>
                <w:sz w:val="18"/>
                <w:szCs w:val="18"/>
              </w:rPr>
              <w:t>软</w:t>
            </w:r>
            <w:r>
              <w:rPr>
                <w:rFonts w:cs="Microsoft JhengHei" w:hAnsi="Microsoft JhengHei" w:eastAsia="Microsoft JhengHei" w:ascii="Microsoft JhengHei"/>
                <w:spacing w:val="7"/>
                <w:position w:val="-1"/>
                <w:sz w:val="18"/>
                <w:szCs w:val="18"/>
              </w:rPr>
              <w:t>件</w:t>
            </w:r>
            <w:r>
              <w:rPr>
                <w:rFonts w:cs="Microsoft JhengHei" w:hAnsi="Microsoft JhengHei" w:eastAsia="Microsoft JhengHei" w:ascii="Microsoft JhengHei"/>
                <w:spacing w:val="0"/>
                <w:position w:val="-1"/>
                <w:sz w:val="18"/>
                <w:szCs w:val="18"/>
              </w:rPr>
              <w:t>实</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践</w:t>
            </w:r>
            <w:r>
              <w:rPr>
                <w:rFonts w:cs="Microsoft JhengHei" w:hAnsi="Microsoft JhengHei" w:eastAsia="Microsoft JhengHei" w:ascii="Microsoft JhengHei"/>
                <w:spacing w:val="7"/>
                <w:position w:val="-1"/>
                <w:sz w:val="18"/>
                <w:szCs w:val="18"/>
              </w:rPr>
              <w:t>；</w:t>
            </w:r>
            <w:r>
              <w:rPr>
                <w:rFonts w:cs="Microsoft JhengHei" w:hAnsi="Microsoft JhengHei" w:eastAsia="Microsoft JhengHei" w:ascii="Microsoft JhengHei"/>
                <w:spacing w:val="0"/>
                <w:position w:val="-1"/>
                <w:sz w:val="18"/>
                <w:szCs w:val="18"/>
              </w:rPr>
              <w:t>网</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w w:val="100"/>
                <w:position w:val="-1"/>
                <w:sz w:val="18"/>
                <w:szCs w:val="18"/>
              </w:rPr>
              <w:t>络</w:t>
            </w:r>
            <w:r>
              <w:rPr>
                <w:rFonts w:cs="Microsoft JhengHei" w:hAnsi="Microsoft JhengHei" w:eastAsia="Microsoft JhengHei" w:ascii="Microsoft JhengHei"/>
                <w:spacing w:val="7"/>
                <w:w w:val="100"/>
                <w:position w:val="-1"/>
                <w:sz w:val="18"/>
                <w:szCs w:val="18"/>
              </w:rPr>
              <w:t>工</w:t>
            </w:r>
            <w:r>
              <w:rPr>
                <w:rFonts w:cs="Microsoft JhengHei" w:hAnsi="Microsoft JhengHei" w:eastAsia="Microsoft JhengHei" w:ascii="Microsoft JhengHei"/>
                <w:spacing w:val="0"/>
                <w:w w:val="100"/>
                <w:position w:val="-1"/>
                <w:sz w:val="18"/>
                <w:szCs w:val="18"/>
              </w:rPr>
              <w:t>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7"/>
              <w:ind w:left="107" w:right="71"/>
            </w:pPr>
            <w:r>
              <w:rPr>
                <w:rFonts w:cs="Microsoft JhengHei" w:hAnsi="Microsoft JhengHei" w:eastAsia="Microsoft JhengHei" w:ascii="Microsoft JhengHei"/>
                <w:spacing w:val="7"/>
                <w:sz w:val="18"/>
                <w:szCs w:val="18"/>
              </w:rPr>
              <w:t>与</w:t>
            </w:r>
            <w:r>
              <w:rPr>
                <w:rFonts w:cs="Microsoft JhengHei" w:hAnsi="Microsoft JhengHei" w:eastAsia="Microsoft JhengHei" w:ascii="Microsoft JhengHei"/>
                <w:spacing w:val="7"/>
                <w:sz w:val="18"/>
                <w:szCs w:val="18"/>
              </w:rPr>
              <w:t>组</w:t>
            </w:r>
            <w:r>
              <w:rPr>
                <w:rFonts w:cs="Microsoft JhengHei" w:hAnsi="Microsoft JhengHei" w:eastAsia="Microsoft JhengHei" w:ascii="Microsoft JhengHei"/>
                <w:spacing w:val="0"/>
                <w:sz w:val="18"/>
                <w:szCs w:val="18"/>
              </w:rPr>
              <w:t>网</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技</w:t>
            </w:r>
            <w:r>
              <w:rPr>
                <w:rFonts w:cs="Microsoft JhengHei" w:hAnsi="Microsoft JhengHei" w:eastAsia="Microsoft JhengHei" w:ascii="Microsoft JhengHei"/>
                <w:spacing w:val="7"/>
                <w:sz w:val="18"/>
                <w:szCs w:val="18"/>
              </w:rPr>
              <w:t>术</w:t>
            </w:r>
            <w:r>
              <w:rPr>
                <w:rFonts w:cs="Microsoft JhengHei" w:hAnsi="Microsoft JhengHei" w:eastAsia="Microsoft JhengHei" w:ascii="Microsoft JhengHei"/>
                <w:spacing w:val="0"/>
                <w:sz w:val="18"/>
                <w:szCs w:val="18"/>
              </w:rPr>
              <w:t>；</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w w:val="100"/>
                <w:sz w:val="18"/>
                <w:szCs w:val="18"/>
              </w:rPr>
              <w:t>高</w:t>
            </w:r>
            <w:r>
              <w:rPr>
                <w:rFonts w:cs="Microsoft JhengHei" w:hAnsi="Microsoft JhengHei" w:eastAsia="Microsoft JhengHei" w:ascii="Microsoft JhengHei"/>
                <w:spacing w:val="7"/>
                <w:w w:val="100"/>
                <w:sz w:val="18"/>
                <w:szCs w:val="18"/>
              </w:rPr>
              <w:t>级</w:t>
            </w:r>
            <w:r>
              <w:rPr>
                <w:rFonts w:cs="Microsoft JhengHei" w:hAnsi="Microsoft JhengHei" w:eastAsia="Microsoft JhengHei" w:ascii="Microsoft JhengHei"/>
                <w:spacing w:val="0"/>
                <w:w w:val="100"/>
                <w:sz w:val="18"/>
                <w:szCs w:val="18"/>
              </w:rPr>
              <w:t>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7"/>
                <w:w w:val="100"/>
                <w:sz w:val="18"/>
                <w:szCs w:val="18"/>
              </w:rPr>
              <w:t>络</w:t>
            </w:r>
            <w:r>
              <w:rPr>
                <w:rFonts w:cs="Microsoft JhengHei" w:hAnsi="Microsoft JhengHei" w:eastAsia="Microsoft JhengHei" w:ascii="Microsoft JhengHei"/>
                <w:spacing w:val="7"/>
                <w:w w:val="100"/>
                <w:sz w:val="18"/>
                <w:szCs w:val="18"/>
              </w:rPr>
              <w:t>编</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技</w:t>
            </w:r>
            <w:r>
              <w:rPr>
                <w:rFonts w:cs="Microsoft JhengHei" w:hAnsi="Microsoft JhengHei" w:eastAsia="Microsoft JhengHei" w:ascii="Microsoft JhengHei"/>
                <w:spacing w:val="7"/>
                <w:w w:val="100"/>
                <w:sz w:val="18"/>
                <w:szCs w:val="18"/>
              </w:rPr>
              <w:t>术</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7"/>
                <w:w w:val="100"/>
                <w:sz w:val="18"/>
                <w:szCs w:val="18"/>
              </w:rPr>
              <w:t>企</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习；毕业设计；</w:t>
            </w:r>
          </w:p>
        </w:tc>
        <w:tc>
          <w:tcPr>
            <w:tcW w:w="234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Microsoft JhengHei" w:hAnsi="Microsoft JhengHei" w:eastAsia="Microsoft JhengHei" w:ascii="Microsoft JhengHei"/>
                <w:sz w:val="18"/>
                <w:szCs w:val="18"/>
              </w:rPr>
              <w:jc w:val="both"/>
              <w:spacing w:lineRule="auto" w:line="243"/>
              <w:ind w:left="107" w:right="19"/>
            </w:pPr>
            <w:r>
              <w:rPr>
                <w:rFonts w:cs="Microsoft JhengHei" w:hAnsi="Microsoft JhengHei" w:eastAsia="Microsoft JhengHei" w:ascii="Microsoft JhengHei"/>
                <w:spacing w:val="0"/>
                <w:w w:val="100"/>
                <w:sz w:val="18"/>
                <w:szCs w:val="18"/>
              </w:rPr>
              <w:t>程序语言课程设计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数字图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像处理；嵌入式系统设计；</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课外研学；</w:t>
            </w:r>
          </w:p>
        </w:tc>
      </w:tr>
    </w:tbl>
    <w:p>
      <w:pPr>
        <w:sectPr>
          <w:pgSz w:w="11920" w:h="16860"/>
          <w:pgMar w:top="1040" w:bottom="280" w:left="1660" w:right="1680"/>
        </w:sectPr>
      </w:pPr>
    </w:p>
    <w:p>
      <w:pPr>
        <w:rPr>
          <w:rFonts w:cs="Microsoft JhengHei" w:hAnsi="Microsoft JhengHei" w:eastAsia="Microsoft JhengHei" w:ascii="Microsoft JhengHei"/>
          <w:sz w:val="18"/>
          <w:szCs w:val="18"/>
        </w:rPr>
        <w:jc w:val="left"/>
        <w:spacing w:lineRule="exact" w:line="280"/>
        <w:ind w:left="472"/>
      </w:pPr>
      <w:r>
        <w:rPr>
          <w:rFonts w:cs="Times New Roman" w:hAnsi="Times New Roman" w:eastAsia="Times New Roman" w:ascii="Times New Roman"/>
          <w:b/>
          <w:spacing w:val="4"/>
          <w:w w:val="100"/>
          <w:position w:val="-2"/>
          <w:sz w:val="18"/>
          <w:szCs w:val="18"/>
        </w:rPr>
        <w:t>3</w:t>
      </w:r>
      <w:r>
        <w:rPr>
          <w:rFonts w:cs="Microsoft JhengHei" w:hAnsi="Microsoft JhengHei" w:eastAsia="Microsoft JhengHei" w:ascii="Microsoft JhengHei"/>
          <w:spacing w:val="0"/>
          <w:w w:val="100"/>
          <w:position w:val="-2"/>
          <w:sz w:val="18"/>
          <w:szCs w:val="18"/>
        </w:rPr>
        <w:t>．参与项目及工程管</w:t>
      </w:r>
      <w:r>
        <w:rPr>
          <w:rFonts w:cs="Microsoft JhengHei" w:hAnsi="Microsoft JhengHei" w:eastAsia="Microsoft JhengHei" w:ascii="Microsoft JhengHei"/>
          <w:spacing w:val="7"/>
          <w:w w:val="100"/>
          <w:position w:val="-2"/>
          <w:sz w:val="18"/>
          <w:szCs w:val="18"/>
        </w:rPr>
        <w:t>理</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p>
      <w:pPr>
        <w:rPr>
          <w:sz w:val="18"/>
          <w:szCs w:val="18"/>
        </w:rPr>
        <w:jc w:val="left"/>
        <w:spacing w:before="3" w:lineRule="exact" w:line="180"/>
      </w:pPr>
      <w:r>
        <w:rPr>
          <w:sz w:val="18"/>
          <w:szCs w:val="18"/>
        </w:rPr>
      </w:r>
    </w:p>
    <w:tbl>
      <w:tblPr>
        <w:tblW w:w="0" w:type="auto"/>
        <w:tblLook w:val="01E0"/>
        <w:jc w:val="left"/>
        <w:tblInd w:w="737" w:type="dxa"/>
        <w:tblLayout w:type="fixed"/>
        <w:tblCellMar>
          <w:top w:w="0" w:type="dxa"/>
          <w:left w:w="0" w:type="dxa"/>
          <w:bottom w:w="0" w:type="dxa"/>
          <w:right w:w="0" w:type="dxa"/>
        </w:tblCellMar>
      </w:tblPr>
      <w:tblGrid/>
      <w:tr>
        <w:trPr>
          <w:trHeight w:val="454" w:hRule="exact"/>
        </w:trPr>
        <w:tc>
          <w:tcPr>
            <w:tcW w:w="3552"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16"/>
              <w:ind w:left="1197" w:right="1198"/>
            </w:pPr>
            <w:r>
              <w:rPr>
                <w:rFonts w:cs="Microsoft JhengHei" w:hAnsi="Microsoft JhengHei" w:eastAsia="Microsoft JhengHei" w:ascii="Microsoft JhengHei"/>
                <w:spacing w:val="0"/>
                <w:w w:val="100"/>
                <w:sz w:val="18"/>
                <w:szCs w:val="18"/>
              </w:rPr>
              <w:t>专业培养标准</w:t>
            </w:r>
          </w:p>
        </w:tc>
        <w:tc>
          <w:tcPr>
            <w:tcW w:w="4265"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6"/>
              <w:ind w:left="871"/>
            </w:pPr>
            <w:r>
              <w:rPr>
                <w:rFonts w:cs="Microsoft JhengHei" w:hAnsi="Microsoft JhengHei" w:eastAsia="Microsoft JhengHei" w:ascii="Microsoft JhengHei"/>
                <w:spacing w:val="0"/>
                <w:w w:val="100"/>
                <w:sz w:val="18"/>
                <w:szCs w:val="18"/>
              </w:rPr>
              <w:t>课程实现（填准确的课程名称）</w:t>
            </w:r>
          </w:p>
        </w:tc>
      </w:tr>
      <w:tr>
        <w:trPr>
          <w:trHeight w:val="324"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780" w:right="773"/>
            </w:pPr>
            <w:r>
              <w:rPr>
                <w:rFonts w:cs="Microsoft JhengHei" w:hAnsi="Microsoft JhengHei" w:eastAsia="Microsoft JhengHei" w:ascii="Microsoft JhengHei"/>
                <w:spacing w:val="0"/>
                <w:w w:val="100"/>
                <w:position w:val="-1"/>
                <w:sz w:val="18"/>
                <w:szCs w:val="18"/>
              </w:rPr>
              <w:t>二级指标</w:t>
            </w:r>
            <w:r>
              <w:rPr>
                <w:rFonts w:cs="Microsoft JhengHei" w:hAnsi="Microsoft JhengHei" w:eastAsia="Microsoft JhengHei" w:ascii="Microsoft Jheng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37"/>
            </w:pPr>
            <w:r>
              <w:rPr>
                <w:rFonts w:cs="Microsoft JhengHei" w:hAnsi="Microsoft JhengHei" w:eastAsia="Microsoft JhengHei" w:ascii="Microsoft JhengHei"/>
                <w:spacing w:val="0"/>
                <w:w w:val="100"/>
                <w:position w:val="-1"/>
                <w:sz w:val="18"/>
                <w:szCs w:val="18"/>
              </w:rPr>
              <w:t>三级指标</w:t>
            </w:r>
            <w:r>
              <w:rPr>
                <w:rFonts w:cs="Microsoft JhengHei" w:hAnsi="Microsoft JhengHei" w:eastAsia="Microsoft JhengHei" w:ascii="Microsoft JhengHei"/>
                <w:spacing w:val="0"/>
                <w:w w:val="100"/>
                <w:position w:val="0"/>
                <w:sz w:val="18"/>
                <w:szCs w:val="18"/>
              </w:rPr>
            </w: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597"/>
            </w:pPr>
            <w:r>
              <w:rPr>
                <w:rFonts w:cs="Microsoft JhengHei" w:hAnsi="Microsoft JhengHei" w:eastAsia="Microsoft JhengHei" w:ascii="Microsoft JhengHei"/>
                <w:spacing w:val="0"/>
                <w:w w:val="100"/>
                <w:position w:val="-1"/>
                <w:sz w:val="18"/>
                <w:szCs w:val="18"/>
              </w:rPr>
              <w:t>企业课程</w:t>
            </w:r>
            <w:r>
              <w:rPr>
                <w:rFonts w:cs="Microsoft JhengHei" w:hAnsi="Microsoft JhengHei" w:eastAsia="Microsoft JhengHei" w:ascii="Microsoft JhengHei"/>
                <w:spacing w:val="0"/>
                <w:w w:val="100"/>
                <w:position w:val="0"/>
                <w:sz w:val="18"/>
                <w:szCs w:val="18"/>
              </w:rPr>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719"/>
            </w:pPr>
            <w:r>
              <w:rPr>
                <w:rFonts w:cs="Microsoft JhengHei" w:hAnsi="Microsoft JhengHei" w:eastAsia="Microsoft JhengHei" w:ascii="Microsoft JhengHei"/>
                <w:spacing w:val="0"/>
                <w:w w:val="100"/>
                <w:position w:val="-1"/>
                <w:sz w:val="18"/>
                <w:szCs w:val="18"/>
              </w:rPr>
              <w:t>非企业课程</w:t>
            </w:r>
            <w:r>
              <w:rPr>
                <w:rFonts w:cs="Microsoft JhengHei" w:hAnsi="Microsoft JhengHei" w:eastAsia="Microsoft JhengHei" w:ascii="Microsoft JhengHei"/>
                <w:spacing w:val="0"/>
                <w:w w:val="100"/>
                <w:position w:val="0"/>
                <w:sz w:val="18"/>
                <w:szCs w:val="18"/>
              </w:rPr>
            </w:r>
          </w:p>
        </w:tc>
      </w:tr>
      <w:tr>
        <w:trPr>
          <w:trHeight w:val="634"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0"/>
                <w:w w:val="100"/>
                <w:position w:val="-1"/>
                <w:sz w:val="18"/>
                <w:szCs w:val="18"/>
              </w:rPr>
              <w:t> </w:t>
            </w:r>
            <w:r>
              <w:rPr>
                <w:rFonts w:cs="Microsoft JhengHei" w:hAnsi="Microsoft JhengHei" w:eastAsia="Microsoft JhengHei" w:ascii="Microsoft JhengHei"/>
                <w:spacing w:val="0"/>
                <w:w w:val="100"/>
                <w:position w:val="-1"/>
                <w:sz w:val="18"/>
                <w:szCs w:val="18"/>
              </w:rPr>
              <w:t>具</w:t>
            </w:r>
            <w:r>
              <w:rPr>
                <w:rFonts w:cs="Microsoft JhengHei" w:hAnsi="Microsoft JhengHei" w:eastAsia="Microsoft JhengHei" w:ascii="Microsoft JhengHei"/>
                <w:spacing w:val="7"/>
                <w:w w:val="100"/>
                <w:position w:val="-1"/>
                <w:sz w:val="18"/>
                <w:szCs w:val="18"/>
              </w:rPr>
              <w:t>有</w:t>
            </w:r>
            <w:r>
              <w:rPr>
                <w:rFonts w:cs="Microsoft JhengHei" w:hAnsi="Microsoft JhengHei" w:eastAsia="Microsoft JhengHei" w:ascii="Microsoft JhengHei"/>
                <w:spacing w:val="0"/>
                <w:w w:val="100"/>
                <w:position w:val="-1"/>
                <w:sz w:val="18"/>
                <w:szCs w:val="18"/>
              </w:rPr>
              <w:t>从事工</w:t>
            </w:r>
            <w:r>
              <w:rPr>
                <w:rFonts w:cs="Microsoft JhengHei" w:hAnsi="Microsoft JhengHei" w:eastAsia="Microsoft JhengHei" w:ascii="Microsoft JhengHei"/>
                <w:spacing w:val="7"/>
                <w:w w:val="100"/>
                <w:position w:val="-1"/>
                <w:sz w:val="18"/>
                <w:szCs w:val="18"/>
              </w:rPr>
              <w:t>程</w:t>
            </w:r>
            <w:r>
              <w:rPr>
                <w:rFonts w:cs="Microsoft JhengHei" w:hAnsi="Microsoft JhengHei" w:eastAsia="Microsoft JhengHei" w:ascii="Microsoft JhengHei"/>
                <w:spacing w:val="0"/>
                <w:w w:val="100"/>
                <w:position w:val="-1"/>
                <w:sz w:val="18"/>
                <w:szCs w:val="18"/>
              </w:rPr>
              <w:t>工作所需</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的一定的经济管理知识</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tc>
        <w:tc>
          <w:tcPr>
            <w:tcW w:w="234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经济管理类通识选修课；</w:t>
            </w:r>
          </w:p>
        </w:tc>
      </w:tr>
      <w:tr>
        <w:trPr>
          <w:trHeight w:val="634"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0"/>
                <w:w w:val="100"/>
                <w:position w:val="-1"/>
                <w:sz w:val="18"/>
                <w:szCs w:val="18"/>
              </w:rPr>
              <w:t> </w:t>
            </w:r>
            <w:r>
              <w:rPr>
                <w:rFonts w:cs="Microsoft JhengHei" w:hAnsi="Microsoft JhengHei" w:eastAsia="Microsoft JhengHei" w:ascii="Microsoft JhengHei"/>
                <w:spacing w:val="0"/>
                <w:w w:val="100"/>
                <w:position w:val="-1"/>
                <w:sz w:val="18"/>
                <w:szCs w:val="18"/>
              </w:rPr>
              <w:t>具</w:t>
            </w:r>
            <w:r>
              <w:rPr>
                <w:rFonts w:cs="Microsoft JhengHei" w:hAnsi="Microsoft JhengHei" w:eastAsia="Microsoft JhengHei" w:ascii="Microsoft JhengHei"/>
                <w:spacing w:val="7"/>
                <w:w w:val="100"/>
                <w:position w:val="-1"/>
                <w:sz w:val="18"/>
                <w:szCs w:val="18"/>
              </w:rPr>
              <w:t>有</w:t>
            </w:r>
            <w:r>
              <w:rPr>
                <w:rFonts w:cs="Microsoft JhengHei" w:hAnsi="Microsoft JhengHei" w:eastAsia="Microsoft JhengHei" w:ascii="Microsoft JhengHei"/>
                <w:spacing w:val="0"/>
                <w:w w:val="100"/>
                <w:position w:val="-1"/>
                <w:sz w:val="18"/>
                <w:szCs w:val="18"/>
              </w:rPr>
              <w:t>一定的</w:t>
            </w:r>
            <w:r>
              <w:rPr>
                <w:rFonts w:cs="Microsoft JhengHei" w:hAnsi="Microsoft JhengHei" w:eastAsia="Microsoft JhengHei" w:ascii="Microsoft JhengHei"/>
                <w:spacing w:val="7"/>
                <w:w w:val="100"/>
                <w:position w:val="-1"/>
                <w:sz w:val="18"/>
                <w:szCs w:val="18"/>
              </w:rPr>
              <w:t>工</w:t>
            </w:r>
            <w:r>
              <w:rPr>
                <w:rFonts w:cs="Microsoft JhengHei" w:hAnsi="Microsoft JhengHei" w:eastAsia="Microsoft JhengHei" w:ascii="Microsoft JhengHei"/>
                <w:spacing w:val="0"/>
                <w:w w:val="100"/>
                <w:position w:val="-1"/>
                <w:sz w:val="18"/>
                <w:szCs w:val="18"/>
              </w:rPr>
              <w:t>程意识和</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效益意识</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right="-34"/>
            </w:pPr>
            <w:r>
              <w:rPr>
                <w:rFonts w:cs="Microsoft JhengHei" w:hAnsi="Microsoft JhengHei" w:eastAsia="Microsoft JhengHei" w:ascii="Microsoft JhengHei"/>
                <w:spacing w:val="0"/>
                <w:w w:val="100"/>
                <w:position w:val="-1"/>
                <w:sz w:val="18"/>
                <w:szCs w:val="18"/>
              </w:rPr>
              <w:t>硬件实验</w:t>
            </w:r>
            <w:r>
              <w:rPr>
                <w:rFonts w:cs="Microsoft JhengHei" w:hAnsi="Microsoft JhengHei" w:eastAsia="Microsoft JhengHei" w:ascii="Microsoft JhengHei"/>
                <w:spacing w:val="-7"/>
                <w:w w:val="100"/>
                <w:position w:val="-1"/>
                <w:sz w:val="18"/>
                <w:szCs w:val="18"/>
              </w:rPr>
              <w:t>；</w:t>
            </w:r>
            <w:r>
              <w:rPr>
                <w:rFonts w:cs="Microsoft JhengHei" w:hAnsi="Microsoft JhengHei" w:eastAsia="Microsoft JhengHei" w:ascii="Microsoft JhengHei"/>
                <w:spacing w:val="0"/>
                <w:w w:val="100"/>
                <w:position w:val="-1"/>
                <w:sz w:val="18"/>
                <w:szCs w:val="18"/>
              </w:rPr>
              <w:t>软件实践；</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107" w:right="-32"/>
            </w:pPr>
            <w:r>
              <w:rPr>
                <w:rFonts w:cs="Microsoft JhengHei" w:hAnsi="Microsoft JhengHei" w:eastAsia="Microsoft JhengHei" w:ascii="Microsoft JhengHei"/>
                <w:spacing w:val="0"/>
                <w:w w:val="100"/>
                <w:sz w:val="18"/>
                <w:szCs w:val="18"/>
              </w:rPr>
              <w:t>企业实习</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毕业设计；</w:t>
            </w:r>
          </w:p>
        </w:tc>
        <w:tc>
          <w:tcPr>
            <w:tcW w:w="234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Microsoft JhengHei" w:hAnsi="Microsoft JhengHei" w:eastAsia="Microsoft JhengHei" w:ascii="Microsoft JhengHei"/>
                <w:sz w:val="18"/>
                <w:szCs w:val="18"/>
              </w:rPr>
              <w:jc w:val="left"/>
              <w:ind w:left="107"/>
            </w:pPr>
            <w:r>
              <w:rPr>
                <w:rFonts w:cs="Microsoft JhengHei" w:hAnsi="Microsoft JhengHei" w:eastAsia="Microsoft JhengHei" w:ascii="Microsoft JhengHei"/>
                <w:spacing w:val="0"/>
                <w:w w:val="100"/>
                <w:sz w:val="18"/>
                <w:szCs w:val="18"/>
              </w:rPr>
              <w:t>软件工程；课外研学；</w:t>
            </w:r>
          </w:p>
        </w:tc>
      </w:tr>
      <w:tr>
        <w:trPr>
          <w:trHeight w:val="951"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0"/>
                <w:w w:val="100"/>
                <w:position w:val="-1"/>
                <w:sz w:val="18"/>
                <w:szCs w:val="18"/>
              </w:rPr>
              <w:t> </w:t>
            </w:r>
            <w:r>
              <w:rPr>
                <w:rFonts w:cs="Microsoft JhengHei" w:hAnsi="Microsoft JhengHei" w:eastAsia="Microsoft JhengHei" w:ascii="Microsoft JhengHei"/>
                <w:spacing w:val="0"/>
                <w:w w:val="100"/>
                <w:position w:val="-1"/>
                <w:sz w:val="18"/>
                <w:szCs w:val="18"/>
              </w:rPr>
              <w:t>具</w:t>
            </w:r>
            <w:r>
              <w:rPr>
                <w:rFonts w:cs="Microsoft JhengHei" w:hAnsi="Microsoft JhengHei" w:eastAsia="Microsoft JhengHei" w:ascii="Microsoft JhengHei"/>
                <w:spacing w:val="7"/>
                <w:w w:val="100"/>
                <w:position w:val="-1"/>
                <w:sz w:val="18"/>
                <w:szCs w:val="18"/>
              </w:rPr>
              <w:t>有</w:t>
            </w:r>
            <w:r>
              <w:rPr>
                <w:rFonts w:cs="Microsoft JhengHei" w:hAnsi="Microsoft JhengHei" w:eastAsia="Microsoft JhengHei" w:ascii="Microsoft JhengHei"/>
                <w:spacing w:val="0"/>
                <w:w w:val="100"/>
                <w:position w:val="-1"/>
                <w:sz w:val="18"/>
                <w:szCs w:val="18"/>
              </w:rPr>
              <w:t>一定的</w:t>
            </w:r>
            <w:r>
              <w:rPr>
                <w:rFonts w:cs="Microsoft JhengHei" w:hAnsi="Microsoft JhengHei" w:eastAsia="Microsoft JhengHei" w:ascii="Microsoft JhengHei"/>
                <w:spacing w:val="7"/>
                <w:w w:val="100"/>
                <w:position w:val="-1"/>
                <w:sz w:val="18"/>
                <w:szCs w:val="18"/>
              </w:rPr>
              <w:t>组</w:t>
            </w:r>
            <w:r>
              <w:rPr>
                <w:rFonts w:cs="Microsoft JhengHei" w:hAnsi="Microsoft JhengHei" w:eastAsia="Microsoft JhengHei" w:ascii="Microsoft JhengHei"/>
                <w:spacing w:val="0"/>
                <w:w w:val="100"/>
                <w:position w:val="-1"/>
                <w:sz w:val="18"/>
                <w:szCs w:val="18"/>
              </w:rPr>
              <w:t>织管理能</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07" w:right="54"/>
            </w:pPr>
            <w:r>
              <w:rPr>
                <w:rFonts w:cs="Microsoft JhengHei" w:hAnsi="Microsoft JhengHei" w:eastAsia="Microsoft JhengHei" w:ascii="Microsoft JhengHei"/>
                <w:spacing w:val="0"/>
                <w:w w:val="100"/>
                <w:sz w:val="18"/>
                <w:szCs w:val="18"/>
              </w:rPr>
              <w:t>力</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竞争与合作能</w:t>
            </w:r>
            <w:r>
              <w:rPr>
                <w:rFonts w:cs="Microsoft JhengHei" w:hAnsi="Microsoft JhengHei" w:eastAsia="Microsoft JhengHei" w:ascii="Microsoft JhengHei"/>
                <w:spacing w:val="1"/>
                <w:w w:val="100"/>
                <w:sz w:val="18"/>
                <w:szCs w:val="18"/>
              </w:rPr>
              <w:t>力</w:t>
            </w:r>
            <w:r>
              <w:rPr>
                <w:rFonts w:cs="Microsoft JhengHei" w:hAnsi="Microsoft JhengHei" w:eastAsia="Microsoft JhengHei" w:ascii="Microsoft JhengHei"/>
                <w:spacing w:val="0"/>
                <w:w w:val="100"/>
                <w:sz w:val="18"/>
                <w:szCs w:val="18"/>
              </w:rPr>
              <w:t>以及在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团队中发挥作用的能力</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sz w:val="11"/>
                <w:szCs w:val="11"/>
              </w:rPr>
              <w:jc w:val="left"/>
              <w:spacing w:lineRule="exact" w:line="100"/>
            </w:pPr>
            <w:r>
              <w:rPr>
                <w:sz w:val="11"/>
                <w:szCs w:val="11"/>
              </w:rPr>
            </w:r>
          </w:p>
          <w:p>
            <w:pPr>
              <w:rPr>
                <w:rFonts w:cs="Microsoft JhengHei" w:hAnsi="Microsoft JhengHei" w:eastAsia="Microsoft JhengHei" w:ascii="Microsoft JhengHei"/>
                <w:sz w:val="18"/>
                <w:szCs w:val="18"/>
              </w:rPr>
              <w:jc w:val="left"/>
              <w:ind w:left="107" w:right="-32"/>
            </w:pPr>
            <w:r>
              <w:rPr>
                <w:rFonts w:cs="Microsoft JhengHei" w:hAnsi="Microsoft JhengHei" w:eastAsia="Microsoft JhengHei" w:ascii="Microsoft JhengHei"/>
                <w:spacing w:val="0"/>
                <w:w w:val="100"/>
                <w:sz w:val="18"/>
                <w:szCs w:val="18"/>
              </w:rPr>
              <w:t>软件实践</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企业实习；</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毕业设计；</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程序语言课程设计</w:t>
            </w:r>
            <w:r>
              <w:rPr>
                <w:rFonts w:cs="Microsoft JhengHei" w:hAnsi="Microsoft JhengHei" w:eastAsia="Microsoft JhengHei" w:ascii="Microsoft JhengHei"/>
                <w:spacing w:val="-29"/>
                <w:w w:val="100"/>
                <w:position w:val="-1"/>
                <w:sz w:val="18"/>
                <w:szCs w:val="18"/>
              </w:rPr>
              <w:t>；</w:t>
            </w:r>
            <w:r>
              <w:rPr>
                <w:rFonts w:cs="Microsoft JhengHei" w:hAnsi="Microsoft JhengHei" w:eastAsia="Microsoft JhengHei" w:ascii="Microsoft JhengHei"/>
                <w:spacing w:val="0"/>
                <w:w w:val="100"/>
                <w:position w:val="-1"/>
                <w:sz w:val="18"/>
                <w:szCs w:val="18"/>
              </w:rPr>
              <w:t>计算机</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07" w:right="48"/>
            </w:pPr>
            <w:r>
              <w:rPr>
                <w:rFonts w:cs="Microsoft JhengHei" w:hAnsi="Microsoft JhengHei" w:eastAsia="Microsoft JhengHei" w:ascii="Microsoft JhengHei"/>
                <w:spacing w:val="0"/>
                <w:w w:val="100"/>
                <w:sz w:val="18"/>
                <w:szCs w:val="18"/>
              </w:rPr>
              <w:t>系统综合课程设计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课外研</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p>
        </w:tc>
      </w:tr>
    </w:tbl>
    <w:p>
      <w:pPr>
        <w:rPr>
          <w:sz w:val="26"/>
          <w:szCs w:val="26"/>
        </w:rPr>
        <w:jc w:val="left"/>
        <w:spacing w:before="4" w:lineRule="exact" w:line="260"/>
      </w:pPr>
      <w:r>
        <w:rPr>
          <w:sz w:val="26"/>
          <w:szCs w:val="26"/>
        </w:rPr>
      </w:r>
    </w:p>
    <w:p>
      <w:pPr>
        <w:rPr>
          <w:rFonts w:cs="Microsoft JhengHei" w:hAnsi="Microsoft JhengHei" w:eastAsia="Microsoft JhengHei" w:ascii="Microsoft JhengHei"/>
          <w:sz w:val="18"/>
          <w:szCs w:val="18"/>
        </w:rPr>
        <w:jc w:val="left"/>
        <w:spacing w:lineRule="exact" w:line="240"/>
        <w:ind w:left="472"/>
      </w:pPr>
      <w:r>
        <w:rPr>
          <w:rFonts w:cs="Times New Roman" w:hAnsi="Times New Roman" w:eastAsia="Times New Roman" w:ascii="Times New Roman"/>
          <w:b/>
          <w:spacing w:val="4"/>
          <w:w w:val="100"/>
          <w:position w:val="-1"/>
          <w:sz w:val="18"/>
          <w:szCs w:val="18"/>
        </w:rPr>
        <w:t>4</w:t>
      </w:r>
      <w:r>
        <w:rPr>
          <w:rFonts w:cs="Microsoft JhengHei" w:hAnsi="Microsoft JhengHei" w:eastAsia="Microsoft JhengHei" w:ascii="Microsoft JhengHei"/>
          <w:spacing w:val="0"/>
          <w:w w:val="100"/>
          <w:position w:val="-1"/>
          <w:sz w:val="18"/>
          <w:szCs w:val="18"/>
        </w:rPr>
        <w:t>．有效的沟通与交流</w:t>
      </w:r>
      <w:r>
        <w:rPr>
          <w:rFonts w:cs="Microsoft JhengHei" w:hAnsi="Microsoft JhengHei" w:eastAsia="Microsoft JhengHei" w:ascii="Microsoft JhengHei"/>
          <w:spacing w:val="7"/>
          <w:w w:val="100"/>
          <w:position w:val="-1"/>
          <w:sz w:val="18"/>
          <w:szCs w:val="18"/>
        </w:rPr>
        <w:t>能</w:t>
      </w:r>
      <w:r>
        <w:rPr>
          <w:rFonts w:cs="Microsoft JhengHei" w:hAnsi="Microsoft JhengHei" w:eastAsia="Microsoft JhengHei" w:ascii="Microsoft JhengHei"/>
          <w:spacing w:val="0"/>
          <w:w w:val="100"/>
          <w:position w:val="-1"/>
          <w:sz w:val="18"/>
          <w:szCs w:val="18"/>
        </w:rPr>
        <w:t>力。</w:t>
      </w:r>
      <w:r>
        <w:rPr>
          <w:rFonts w:cs="Microsoft JhengHei" w:hAnsi="Microsoft JhengHei" w:eastAsia="Microsoft JhengHei" w:ascii="Microsoft JhengHei"/>
          <w:spacing w:val="0"/>
          <w:w w:val="100"/>
          <w:position w:val="0"/>
          <w:sz w:val="18"/>
          <w:szCs w:val="18"/>
        </w:rPr>
      </w:r>
    </w:p>
    <w:p>
      <w:pPr>
        <w:rPr>
          <w:sz w:val="17"/>
          <w:szCs w:val="17"/>
        </w:rPr>
        <w:jc w:val="left"/>
        <w:spacing w:before="6" w:lineRule="exact" w:line="160"/>
      </w:pPr>
      <w:r>
        <w:rPr>
          <w:sz w:val="17"/>
          <w:szCs w:val="17"/>
        </w:rPr>
      </w:r>
    </w:p>
    <w:tbl>
      <w:tblPr>
        <w:tblW w:w="0" w:type="auto"/>
        <w:tblLook w:val="01E0"/>
        <w:jc w:val="left"/>
        <w:tblInd w:w="737" w:type="dxa"/>
        <w:tblLayout w:type="fixed"/>
        <w:tblCellMar>
          <w:top w:w="0" w:type="dxa"/>
          <w:left w:w="0" w:type="dxa"/>
          <w:bottom w:w="0" w:type="dxa"/>
          <w:right w:w="0" w:type="dxa"/>
        </w:tblCellMar>
      </w:tblPr>
      <w:tblGrid/>
      <w:tr>
        <w:trPr>
          <w:trHeight w:val="454" w:hRule="exact"/>
        </w:trPr>
        <w:tc>
          <w:tcPr>
            <w:tcW w:w="3552"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23"/>
              <w:ind w:left="1197" w:right="1198"/>
            </w:pPr>
            <w:r>
              <w:rPr>
                <w:rFonts w:cs="Microsoft JhengHei" w:hAnsi="Microsoft JhengHei" w:eastAsia="Microsoft JhengHei" w:ascii="Microsoft JhengHei"/>
                <w:spacing w:val="0"/>
                <w:w w:val="100"/>
                <w:sz w:val="18"/>
                <w:szCs w:val="18"/>
              </w:rPr>
              <w:t>专业培养标准</w:t>
            </w:r>
          </w:p>
        </w:tc>
        <w:tc>
          <w:tcPr>
            <w:tcW w:w="4265"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23"/>
              <w:ind w:left="871"/>
            </w:pPr>
            <w:r>
              <w:rPr>
                <w:rFonts w:cs="Microsoft JhengHei" w:hAnsi="Microsoft JhengHei" w:eastAsia="Microsoft JhengHei" w:ascii="Microsoft JhengHei"/>
                <w:spacing w:val="0"/>
                <w:w w:val="100"/>
                <w:sz w:val="18"/>
                <w:szCs w:val="18"/>
              </w:rPr>
              <w:t>课程实现（填准确的课程名称）</w:t>
            </w:r>
          </w:p>
        </w:tc>
      </w:tr>
      <w:tr>
        <w:trPr>
          <w:trHeight w:val="324"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780" w:right="773"/>
            </w:pPr>
            <w:r>
              <w:rPr>
                <w:rFonts w:cs="Microsoft JhengHei" w:hAnsi="Microsoft JhengHei" w:eastAsia="Microsoft JhengHei" w:ascii="Microsoft JhengHei"/>
                <w:spacing w:val="0"/>
                <w:w w:val="100"/>
                <w:position w:val="-1"/>
                <w:sz w:val="18"/>
                <w:szCs w:val="18"/>
              </w:rPr>
              <w:t>二级指标</w:t>
            </w:r>
            <w:r>
              <w:rPr>
                <w:rFonts w:cs="Microsoft JhengHei" w:hAnsi="Microsoft JhengHei" w:eastAsia="Microsoft JhengHei" w:ascii="Microsoft Jheng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37"/>
            </w:pPr>
            <w:r>
              <w:rPr>
                <w:rFonts w:cs="Microsoft JhengHei" w:hAnsi="Microsoft JhengHei" w:eastAsia="Microsoft JhengHei" w:ascii="Microsoft JhengHei"/>
                <w:spacing w:val="0"/>
                <w:w w:val="100"/>
                <w:position w:val="-1"/>
                <w:sz w:val="18"/>
                <w:szCs w:val="18"/>
              </w:rPr>
              <w:t>三级指标</w:t>
            </w:r>
            <w:r>
              <w:rPr>
                <w:rFonts w:cs="Microsoft JhengHei" w:hAnsi="Microsoft JhengHei" w:eastAsia="Microsoft JhengHei" w:ascii="Microsoft JhengHei"/>
                <w:spacing w:val="0"/>
                <w:w w:val="100"/>
                <w:position w:val="0"/>
                <w:sz w:val="18"/>
                <w:szCs w:val="18"/>
              </w:rPr>
            </w: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597"/>
            </w:pPr>
            <w:r>
              <w:rPr>
                <w:rFonts w:cs="Microsoft JhengHei" w:hAnsi="Microsoft JhengHei" w:eastAsia="Microsoft JhengHei" w:ascii="Microsoft JhengHei"/>
                <w:spacing w:val="0"/>
                <w:w w:val="100"/>
                <w:position w:val="-1"/>
                <w:sz w:val="18"/>
                <w:szCs w:val="18"/>
              </w:rPr>
              <w:t>企业课程</w:t>
            </w:r>
            <w:r>
              <w:rPr>
                <w:rFonts w:cs="Microsoft JhengHei" w:hAnsi="Microsoft JhengHei" w:eastAsia="Microsoft JhengHei" w:ascii="Microsoft JhengHei"/>
                <w:spacing w:val="0"/>
                <w:w w:val="100"/>
                <w:position w:val="0"/>
                <w:sz w:val="18"/>
                <w:szCs w:val="18"/>
              </w:rPr>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719"/>
            </w:pPr>
            <w:r>
              <w:rPr>
                <w:rFonts w:cs="Microsoft JhengHei" w:hAnsi="Microsoft JhengHei" w:eastAsia="Microsoft JhengHei" w:ascii="Microsoft JhengHei"/>
                <w:spacing w:val="0"/>
                <w:w w:val="100"/>
                <w:position w:val="-1"/>
                <w:sz w:val="18"/>
                <w:szCs w:val="18"/>
              </w:rPr>
              <w:t>非企业课程</w:t>
            </w:r>
            <w:r>
              <w:rPr>
                <w:rFonts w:cs="Microsoft JhengHei" w:hAnsi="Microsoft JhengHei" w:eastAsia="Microsoft JhengHei" w:ascii="Microsoft JhengHei"/>
                <w:spacing w:val="0"/>
                <w:w w:val="100"/>
                <w:position w:val="0"/>
                <w:sz w:val="18"/>
                <w:szCs w:val="18"/>
              </w:rPr>
            </w:r>
          </w:p>
        </w:tc>
      </w:tr>
      <w:tr>
        <w:trPr>
          <w:trHeight w:val="944"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Times New Roman" w:hAnsi="Times New Roman" w:eastAsia="Times New Roman" w:ascii="Times New Roman"/>
                <w:spacing w:val="-4"/>
                <w:w w:val="100"/>
                <w:position w:val="-1"/>
                <w:sz w:val="18"/>
                <w:szCs w:val="18"/>
              </w:rPr>
              <w:t>4</w:t>
            </w:r>
            <w:r>
              <w:rPr>
                <w:rFonts w:cs="Times New Roman" w:hAnsi="Times New Roman" w:eastAsia="Times New Roman" w:ascii="Times New Roman"/>
                <w:spacing w:val="-2"/>
                <w:w w:val="100"/>
                <w:position w:val="-1"/>
                <w:sz w:val="18"/>
                <w:szCs w:val="18"/>
              </w:rPr>
              <w:t>.</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0"/>
                <w:w w:val="100"/>
                <w:position w:val="-1"/>
                <w:sz w:val="18"/>
                <w:szCs w:val="18"/>
              </w:rPr>
              <w:t> </w:t>
            </w:r>
            <w:r>
              <w:rPr>
                <w:rFonts w:cs="Microsoft JhengHei" w:hAnsi="Microsoft JhengHei" w:eastAsia="Microsoft JhengHei" w:ascii="Microsoft JhengHei"/>
                <w:spacing w:val="0"/>
                <w:w w:val="100"/>
                <w:position w:val="-1"/>
                <w:sz w:val="18"/>
                <w:szCs w:val="18"/>
              </w:rPr>
              <w:t>具</w:t>
            </w:r>
            <w:r>
              <w:rPr>
                <w:rFonts w:cs="Microsoft JhengHei" w:hAnsi="Microsoft JhengHei" w:eastAsia="Microsoft JhengHei" w:ascii="Microsoft JhengHei"/>
                <w:spacing w:val="7"/>
                <w:w w:val="100"/>
                <w:position w:val="-1"/>
                <w:sz w:val="18"/>
                <w:szCs w:val="18"/>
              </w:rPr>
              <w:t>有</w:t>
            </w:r>
            <w:r>
              <w:rPr>
                <w:rFonts w:cs="Microsoft JhengHei" w:hAnsi="Microsoft JhengHei" w:eastAsia="Microsoft JhengHei" w:ascii="Microsoft JhengHei"/>
                <w:spacing w:val="0"/>
                <w:w w:val="100"/>
                <w:position w:val="-1"/>
                <w:sz w:val="18"/>
                <w:szCs w:val="18"/>
              </w:rPr>
              <w:t>较强的</w:t>
            </w:r>
            <w:r>
              <w:rPr>
                <w:rFonts w:cs="Microsoft JhengHei" w:hAnsi="Microsoft JhengHei" w:eastAsia="Microsoft JhengHei" w:ascii="Microsoft JhengHei"/>
                <w:spacing w:val="7"/>
                <w:w w:val="100"/>
                <w:position w:val="-1"/>
                <w:sz w:val="18"/>
                <w:szCs w:val="18"/>
              </w:rPr>
              <w:t>表</w:t>
            </w:r>
            <w:r>
              <w:rPr>
                <w:rFonts w:cs="Microsoft JhengHei" w:hAnsi="Microsoft JhengHei" w:eastAsia="Microsoft JhengHei" w:ascii="Microsoft JhengHei"/>
                <w:spacing w:val="0"/>
                <w:w w:val="100"/>
                <w:position w:val="-1"/>
                <w:sz w:val="18"/>
                <w:szCs w:val="18"/>
              </w:rPr>
              <w:t>达能力和</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107" w:right="48"/>
            </w:pPr>
            <w:r>
              <w:rPr>
                <w:rFonts w:cs="Microsoft JhengHei" w:hAnsi="Microsoft JhengHei" w:eastAsia="Microsoft JhengHei" w:ascii="Microsoft JhengHei"/>
                <w:spacing w:val="14"/>
                <w:w w:val="100"/>
                <w:sz w:val="18"/>
                <w:szCs w:val="18"/>
              </w:rPr>
              <w:t>人际交往能力以及在团</w:t>
            </w:r>
            <w:r>
              <w:rPr>
                <w:rFonts w:cs="Microsoft JhengHei" w:hAnsi="Microsoft JhengHei" w:eastAsia="Microsoft JhengHei" w:ascii="Microsoft JhengHei"/>
                <w:spacing w:val="0"/>
                <w:w w:val="100"/>
                <w:sz w:val="18"/>
                <w:szCs w:val="18"/>
              </w:rPr>
              <w:t>队</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中发挥作用的能力</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sz w:val="11"/>
                <w:szCs w:val="11"/>
              </w:rPr>
              <w:jc w:val="left"/>
              <w:spacing w:lineRule="exact" w:line="100"/>
            </w:pPr>
            <w:r>
              <w:rPr>
                <w:sz w:val="11"/>
                <w:szCs w:val="11"/>
              </w:rPr>
            </w:r>
          </w:p>
          <w:p>
            <w:pPr>
              <w:rPr>
                <w:rFonts w:cs="Microsoft JhengHei" w:hAnsi="Microsoft JhengHei" w:eastAsia="Microsoft JhengHei" w:ascii="Microsoft JhengHei"/>
                <w:sz w:val="18"/>
                <w:szCs w:val="18"/>
              </w:rPr>
              <w:jc w:val="left"/>
              <w:ind w:left="107" w:right="-32"/>
            </w:pPr>
            <w:r>
              <w:rPr>
                <w:rFonts w:cs="Microsoft JhengHei" w:hAnsi="Microsoft JhengHei" w:eastAsia="Microsoft JhengHei" w:ascii="Microsoft JhengHei"/>
                <w:spacing w:val="0"/>
                <w:w w:val="100"/>
                <w:sz w:val="18"/>
                <w:szCs w:val="18"/>
              </w:rPr>
              <w:t>软件实践</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企业实习；</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毕业设计；</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研讨型专业课程；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107" w:right="19"/>
            </w:pPr>
            <w:r>
              <w:rPr>
                <w:rFonts w:cs="Microsoft JhengHei" w:hAnsi="Microsoft JhengHei" w:eastAsia="Microsoft JhengHei" w:ascii="Microsoft JhengHei"/>
                <w:spacing w:val="0"/>
                <w:w w:val="100"/>
                <w:sz w:val="18"/>
                <w:szCs w:val="18"/>
              </w:rPr>
              <w:t>语言课程设计</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计算机系统</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综合课程设计；课外研学；</w:t>
            </w:r>
          </w:p>
        </w:tc>
      </w:tr>
      <w:tr>
        <w:trPr>
          <w:trHeight w:val="1578" w:hRule="exact"/>
        </w:trPr>
        <w:tc>
          <w:tcPr>
            <w:tcW w:w="234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7" w:lineRule="exact" w:line="220"/>
            </w:pPr>
            <w:r>
              <w:rPr>
                <w:sz w:val="22"/>
                <w:szCs w:val="22"/>
              </w:rPr>
            </w:r>
          </w:p>
          <w:p>
            <w:pPr>
              <w:rPr>
                <w:rFonts w:cs="Microsoft JhengHei" w:hAnsi="Microsoft JhengHei" w:eastAsia="Microsoft JhengHei" w:ascii="Microsoft JhengHei"/>
                <w:sz w:val="18"/>
                <w:szCs w:val="18"/>
              </w:rPr>
              <w:jc w:val="left"/>
              <w:ind w:left="107" w:right="62"/>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具</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国际视</w:t>
            </w:r>
            <w:r>
              <w:rPr>
                <w:rFonts w:cs="Microsoft JhengHei" w:hAnsi="Microsoft JhengHei" w:eastAsia="Microsoft JhengHei" w:ascii="Microsoft JhengHei"/>
                <w:spacing w:val="7"/>
                <w:w w:val="100"/>
                <w:sz w:val="18"/>
                <w:szCs w:val="18"/>
              </w:rPr>
              <w:t>野</w:t>
            </w:r>
            <w:r>
              <w:rPr>
                <w:rFonts w:cs="Microsoft JhengHei" w:hAnsi="Microsoft JhengHei" w:eastAsia="Microsoft JhengHei" w:ascii="Microsoft JhengHei"/>
                <w:spacing w:val="0"/>
                <w:w w:val="100"/>
                <w:sz w:val="18"/>
                <w:szCs w:val="18"/>
              </w:rPr>
              <w:t>和跨文化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的交流能力</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7" w:lineRule="exact" w:line="220"/>
            </w:pPr>
            <w:r>
              <w:rPr>
                <w:sz w:val="22"/>
                <w:szCs w:val="22"/>
              </w:rPr>
            </w:r>
          </w:p>
          <w:p>
            <w:pPr>
              <w:rPr>
                <w:rFonts w:cs="Microsoft JhengHei" w:hAnsi="Microsoft JhengHei" w:eastAsia="Microsoft JhengHei" w:ascii="Microsoft JhengHei"/>
                <w:sz w:val="18"/>
                <w:szCs w:val="18"/>
              </w:rPr>
              <w:jc w:val="left"/>
              <w:ind w:left="107" w:right="71"/>
            </w:pPr>
            <w:r>
              <w:rPr>
                <w:rFonts w:cs="Microsoft JhengHei" w:hAnsi="Microsoft JhengHei" w:eastAsia="Microsoft JhengHei" w:ascii="Microsoft JhengHei"/>
                <w:spacing w:val="7"/>
                <w:sz w:val="18"/>
                <w:szCs w:val="18"/>
              </w:rPr>
              <w:t>网</w:t>
            </w:r>
            <w:r>
              <w:rPr>
                <w:rFonts w:cs="Microsoft JhengHei" w:hAnsi="Microsoft JhengHei" w:eastAsia="Microsoft JhengHei" w:ascii="Microsoft JhengHei"/>
                <w:spacing w:val="7"/>
                <w:sz w:val="18"/>
                <w:szCs w:val="18"/>
              </w:rPr>
              <w:t>络</w:t>
            </w:r>
            <w:r>
              <w:rPr>
                <w:rFonts w:cs="Microsoft JhengHei" w:hAnsi="Microsoft JhengHei" w:eastAsia="Microsoft JhengHei" w:ascii="Microsoft JhengHei"/>
                <w:spacing w:val="0"/>
                <w:sz w:val="18"/>
                <w:szCs w:val="18"/>
              </w:rPr>
              <w:t>与</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信</w:t>
            </w:r>
            <w:r>
              <w:rPr>
                <w:rFonts w:cs="Microsoft JhengHei" w:hAnsi="Microsoft JhengHei" w:eastAsia="Microsoft JhengHei" w:ascii="Microsoft JhengHei"/>
                <w:spacing w:val="7"/>
                <w:sz w:val="18"/>
                <w:szCs w:val="18"/>
              </w:rPr>
              <w:t>息</w:t>
            </w:r>
            <w:r>
              <w:rPr>
                <w:rFonts w:cs="Microsoft JhengHei" w:hAnsi="Microsoft JhengHei" w:eastAsia="Microsoft JhengHei" w:ascii="Microsoft JhengHei"/>
                <w:spacing w:val="0"/>
                <w:sz w:val="18"/>
                <w:szCs w:val="18"/>
              </w:rPr>
              <w:t>安</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w w:val="100"/>
                <w:sz w:val="18"/>
                <w:szCs w:val="18"/>
              </w:rPr>
              <w:t>全</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络及</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12"/>
                <w:w w:val="100"/>
                <w:sz w:val="18"/>
                <w:szCs w:val="18"/>
              </w:rPr>
              <w:t>W</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0"/>
                <w:w w:val="100"/>
                <w:sz w:val="18"/>
                <w:szCs w:val="18"/>
              </w:rPr>
              <w:t>b</w:t>
            </w:r>
            <w:r>
              <w:rPr>
                <w:rFonts w:cs="Times New Roman" w:hAnsi="Times New Roman" w:eastAsia="Times New Roman" w:ascii="Times New Roman"/>
                <w:spacing w:val="2"/>
                <w:w w:val="100"/>
                <w:sz w:val="18"/>
                <w:szCs w:val="18"/>
              </w:rPr>
              <w:t> </w:t>
            </w:r>
            <w:r>
              <w:rPr>
                <w:rFonts w:cs="Microsoft JhengHei" w:hAnsi="Microsoft JhengHei" w:eastAsia="Microsoft JhengHei" w:ascii="Microsoft JhengHei"/>
                <w:spacing w:val="0"/>
                <w:w w:val="100"/>
                <w:sz w:val="18"/>
                <w:szCs w:val="18"/>
              </w:rPr>
              <w:t>应用基础；</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260"/>
              <w:ind w:left="107" w:right="67"/>
            </w:pPr>
            <w:r>
              <w:rPr>
                <w:rFonts w:cs="Microsoft JhengHei" w:hAnsi="Microsoft JhengHei" w:eastAsia="Microsoft JhengHei" w:ascii="Microsoft JhengHei"/>
                <w:spacing w:val="0"/>
                <w:w w:val="100"/>
                <w:position w:val="-1"/>
                <w:sz w:val="18"/>
                <w:szCs w:val="18"/>
              </w:rPr>
              <w:t>大学英语</w:t>
            </w:r>
            <w:r>
              <w:rPr>
                <w:rFonts w:cs="Microsoft JhengHei" w:hAnsi="Microsoft JhengHei" w:eastAsia="Microsoft JhengHei" w:ascii="Microsoft JhengHei"/>
                <w:spacing w:val="-29"/>
                <w:w w:val="100"/>
                <w:position w:val="-1"/>
                <w:sz w:val="18"/>
                <w:szCs w:val="18"/>
              </w:rPr>
              <w:t>；</w:t>
            </w:r>
            <w:r>
              <w:rPr>
                <w:rFonts w:cs="Microsoft JhengHei" w:hAnsi="Microsoft JhengHei" w:eastAsia="Microsoft JhengHei" w:ascii="Microsoft JhengHei"/>
                <w:spacing w:val="0"/>
                <w:w w:val="100"/>
                <w:position w:val="-1"/>
                <w:sz w:val="18"/>
                <w:szCs w:val="18"/>
              </w:rPr>
              <w:t>专业素质英语与</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ind w:left="107" w:right="19"/>
            </w:pPr>
            <w:r>
              <w:rPr>
                <w:rFonts w:cs="Microsoft JhengHei" w:hAnsi="Microsoft JhengHei" w:eastAsia="Microsoft JhengHei" w:ascii="Microsoft JhengHei"/>
                <w:spacing w:val="14"/>
                <w:w w:val="100"/>
                <w:sz w:val="18"/>
                <w:szCs w:val="18"/>
              </w:rPr>
              <w:t>技能；程序设计基础及</w:t>
            </w:r>
            <w:r>
              <w:rPr>
                <w:rFonts w:cs="Microsoft JhengHei" w:hAnsi="Microsoft JhengHei" w:eastAsia="Microsoft JhengHei" w:ascii="Microsoft JhengHei"/>
                <w:spacing w:val="0"/>
                <w:w w:val="100"/>
                <w:sz w:val="18"/>
                <w:szCs w:val="18"/>
              </w:rPr>
              <w:t>语</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言；编译原理；操作系统；</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软件工程</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人工智能</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模式</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识别；</w:t>
            </w:r>
          </w:p>
        </w:tc>
      </w:tr>
    </w:tbl>
    <w:p>
      <w:pPr>
        <w:rPr>
          <w:sz w:val="26"/>
          <w:szCs w:val="26"/>
        </w:rPr>
        <w:jc w:val="left"/>
        <w:spacing w:before="3" w:lineRule="exact" w:line="260"/>
      </w:pPr>
      <w:r>
        <w:rPr>
          <w:sz w:val="26"/>
          <w:szCs w:val="26"/>
        </w:rPr>
      </w:r>
    </w:p>
    <w:p>
      <w:pPr>
        <w:rPr>
          <w:rFonts w:cs="Microsoft JhengHei" w:hAnsi="Microsoft JhengHei" w:eastAsia="Microsoft JhengHei" w:ascii="Microsoft JhengHei"/>
          <w:sz w:val="18"/>
          <w:szCs w:val="18"/>
        </w:rPr>
        <w:jc w:val="left"/>
        <w:spacing w:lineRule="exact" w:line="240"/>
        <w:ind w:left="472"/>
      </w:pPr>
      <w:r>
        <w:rPr>
          <w:rFonts w:cs="Times New Roman" w:hAnsi="Times New Roman" w:eastAsia="Times New Roman" w:ascii="Times New Roman"/>
          <w:b/>
          <w:spacing w:val="4"/>
          <w:w w:val="100"/>
          <w:position w:val="-1"/>
          <w:sz w:val="18"/>
          <w:szCs w:val="18"/>
        </w:rPr>
        <w:t>5</w:t>
      </w:r>
      <w:r>
        <w:rPr>
          <w:rFonts w:cs="Microsoft JhengHei" w:hAnsi="Microsoft JhengHei" w:eastAsia="Microsoft JhengHei" w:ascii="Microsoft JhengHei"/>
          <w:spacing w:val="0"/>
          <w:w w:val="100"/>
          <w:position w:val="-1"/>
          <w:sz w:val="18"/>
          <w:szCs w:val="18"/>
        </w:rPr>
        <w:t>．具备良好的职业道</w:t>
      </w:r>
      <w:r>
        <w:rPr>
          <w:rFonts w:cs="Microsoft JhengHei" w:hAnsi="Microsoft JhengHei" w:eastAsia="Microsoft JhengHei" w:ascii="Microsoft JhengHei"/>
          <w:spacing w:val="7"/>
          <w:w w:val="100"/>
          <w:position w:val="-1"/>
          <w:sz w:val="18"/>
          <w:szCs w:val="18"/>
        </w:rPr>
        <w:t>德</w:t>
      </w:r>
      <w:r>
        <w:rPr>
          <w:rFonts w:cs="Microsoft JhengHei" w:hAnsi="Microsoft JhengHei" w:eastAsia="Microsoft JhengHei" w:ascii="Microsoft JhengHei"/>
          <w:spacing w:val="0"/>
          <w:w w:val="100"/>
          <w:position w:val="-1"/>
          <w:sz w:val="18"/>
          <w:szCs w:val="18"/>
        </w:rPr>
        <w:t>，体现对职业、社会、</w:t>
      </w:r>
      <w:r>
        <w:rPr>
          <w:rFonts w:cs="Microsoft JhengHei" w:hAnsi="Microsoft JhengHei" w:eastAsia="Microsoft JhengHei" w:ascii="Microsoft JhengHei"/>
          <w:spacing w:val="7"/>
          <w:w w:val="100"/>
          <w:position w:val="-1"/>
          <w:sz w:val="18"/>
          <w:szCs w:val="18"/>
        </w:rPr>
        <w:t>环</w:t>
      </w:r>
      <w:r>
        <w:rPr>
          <w:rFonts w:cs="Microsoft JhengHei" w:hAnsi="Microsoft JhengHei" w:eastAsia="Microsoft JhengHei" w:ascii="Microsoft JhengHei"/>
          <w:spacing w:val="0"/>
          <w:w w:val="100"/>
          <w:position w:val="-1"/>
          <w:sz w:val="18"/>
          <w:szCs w:val="18"/>
        </w:rPr>
        <w:t>境的责任。</w:t>
      </w:r>
      <w:r>
        <w:rPr>
          <w:rFonts w:cs="Microsoft JhengHei" w:hAnsi="Microsoft JhengHei" w:eastAsia="Microsoft JhengHei" w:ascii="Microsoft JhengHei"/>
          <w:spacing w:val="0"/>
          <w:w w:val="100"/>
          <w:position w:val="0"/>
          <w:sz w:val="18"/>
          <w:szCs w:val="18"/>
        </w:rPr>
      </w:r>
    </w:p>
    <w:p>
      <w:pPr>
        <w:rPr>
          <w:sz w:val="17"/>
          <w:szCs w:val="17"/>
        </w:rPr>
        <w:jc w:val="left"/>
        <w:spacing w:before="6" w:lineRule="exact" w:line="160"/>
      </w:pPr>
      <w:r>
        <w:rPr>
          <w:sz w:val="17"/>
          <w:szCs w:val="17"/>
        </w:rPr>
      </w:r>
    </w:p>
    <w:tbl>
      <w:tblPr>
        <w:tblW w:w="0" w:type="auto"/>
        <w:tblLook w:val="01E0"/>
        <w:jc w:val="left"/>
        <w:tblInd w:w="737" w:type="dxa"/>
        <w:tblLayout w:type="fixed"/>
        <w:tblCellMar>
          <w:top w:w="0" w:type="dxa"/>
          <w:left w:w="0" w:type="dxa"/>
          <w:bottom w:w="0" w:type="dxa"/>
          <w:right w:w="0" w:type="dxa"/>
        </w:tblCellMar>
      </w:tblPr>
      <w:tblGrid/>
      <w:tr>
        <w:trPr>
          <w:trHeight w:val="461" w:hRule="exact"/>
        </w:trPr>
        <w:tc>
          <w:tcPr>
            <w:tcW w:w="3552"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24"/>
              <w:ind w:left="1197" w:right="1198"/>
            </w:pPr>
            <w:r>
              <w:rPr>
                <w:rFonts w:cs="Microsoft JhengHei" w:hAnsi="Microsoft JhengHei" w:eastAsia="Microsoft JhengHei" w:ascii="Microsoft JhengHei"/>
                <w:spacing w:val="0"/>
                <w:w w:val="100"/>
                <w:sz w:val="18"/>
                <w:szCs w:val="18"/>
              </w:rPr>
              <w:t>专业培养标准</w:t>
            </w:r>
          </w:p>
        </w:tc>
        <w:tc>
          <w:tcPr>
            <w:tcW w:w="4265"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24"/>
              <w:ind w:left="871"/>
            </w:pPr>
            <w:r>
              <w:rPr>
                <w:rFonts w:cs="Microsoft JhengHei" w:hAnsi="Microsoft JhengHei" w:eastAsia="Microsoft JhengHei" w:ascii="Microsoft JhengHei"/>
                <w:spacing w:val="0"/>
                <w:w w:val="100"/>
                <w:sz w:val="18"/>
                <w:szCs w:val="18"/>
              </w:rPr>
              <w:t>课程实现（填准确的课程名称）</w:t>
            </w:r>
          </w:p>
        </w:tc>
      </w:tr>
      <w:tr>
        <w:trPr>
          <w:trHeight w:val="317" w:hRule="exact"/>
        </w:trPr>
        <w:tc>
          <w:tcPr>
            <w:tcW w:w="234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780" w:right="773"/>
            </w:pPr>
            <w:r>
              <w:rPr>
                <w:rFonts w:cs="Microsoft JhengHei" w:hAnsi="Microsoft JhengHei" w:eastAsia="Microsoft JhengHei" w:ascii="Microsoft JhengHei"/>
                <w:spacing w:val="0"/>
                <w:w w:val="100"/>
                <w:position w:val="-1"/>
                <w:sz w:val="18"/>
                <w:szCs w:val="18"/>
              </w:rPr>
              <w:t>二级指标</w:t>
            </w:r>
            <w:r>
              <w:rPr>
                <w:rFonts w:cs="Microsoft JhengHei" w:hAnsi="Microsoft JhengHei" w:eastAsia="Microsoft JhengHei" w:ascii="Microsoft JhengHei"/>
                <w:spacing w:val="0"/>
                <w:w w:val="100"/>
                <w:position w:val="0"/>
                <w:sz w:val="18"/>
                <w:szCs w:val="18"/>
              </w:rPr>
            </w:r>
          </w:p>
        </w:tc>
        <w:tc>
          <w:tcPr>
            <w:tcW w:w="120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37"/>
            </w:pPr>
            <w:r>
              <w:rPr>
                <w:rFonts w:cs="Microsoft JhengHei" w:hAnsi="Microsoft JhengHei" w:eastAsia="Microsoft JhengHei" w:ascii="Microsoft JhengHei"/>
                <w:spacing w:val="0"/>
                <w:w w:val="100"/>
                <w:position w:val="-1"/>
                <w:sz w:val="18"/>
                <w:szCs w:val="18"/>
              </w:rPr>
              <w:t>三级指标</w:t>
            </w:r>
            <w:r>
              <w:rPr>
                <w:rFonts w:cs="Microsoft JhengHei" w:hAnsi="Microsoft JhengHei" w:eastAsia="Microsoft JhengHei" w:ascii="Microsoft JhengHei"/>
                <w:spacing w:val="0"/>
                <w:w w:val="100"/>
                <w:position w:val="0"/>
                <w:sz w:val="18"/>
                <w:szCs w:val="18"/>
              </w:rPr>
            </w:r>
          </w:p>
        </w:tc>
        <w:tc>
          <w:tcPr>
            <w:tcW w:w="192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597"/>
            </w:pPr>
            <w:r>
              <w:rPr>
                <w:rFonts w:cs="Microsoft JhengHei" w:hAnsi="Microsoft JhengHei" w:eastAsia="Microsoft JhengHei" w:ascii="Microsoft JhengHei"/>
                <w:spacing w:val="0"/>
                <w:w w:val="100"/>
                <w:position w:val="-1"/>
                <w:sz w:val="18"/>
                <w:szCs w:val="18"/>
              </w:rPr>
              <w:t>企业课程</w:t>
            </w:r>
            <w:r>
              <w:rPr>
                <w:rFonts w:cs="Microsoft JhengHei" w:hAnsi="Microsoft JhengHei" w:eastAsia="Microsoft JhengHei" w:ascii="Microsoft JhengHei"/>
                <w:spacing w:val="0"/>
                <w:w w:val="100"/>
                <w:position w:val="0"/>
                <w:sz w:val="18"/>
                <w:szCs w:val="18"/>
              </w:rPr>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719"/>
            </w:pPr>
            <w:r>
              <w:rPr>
                <w:rFonts w:cs="Microsoft JhengHei" w:hAnsi="Microsoft JhengHei" w:eastAsia="Microsoft JhengHei" w:ascii="Microsoft JhengHei"/>
                <w:spacing w:val="0"/>
                <w:w w:val="100"/>
                <w:position w:val="-1"/>
                <w:sz w:val="18"/>
                <w:szCs w:val="18"/>
              </w:rPr>
              <w:t>非企业课程</w:t>
            </w:r>
            <w:r>
              <w:rPr>
                <w:rFonts w:cs="Microsoft JhengHei" w:hAnsi="Microsoft JhengHei" w:eastAsia="Microsoft JhengHei" w:ascii="Microsoft JhengHei"/>
                <w:spacing w:val="0"/>
                <w:w w:val="100"/>
                <w:position w:val="0"/>
                <w:sz w:val="18"/>
                <w:szCs w:val="18"/>
              </w:rPr>
            </w:r>
          </w:p>
        </w:tc>
      </w:tr>
      <w:tr>
        <w:trPr>
          <w:trHeight w:val="1570" w:hRule="exact"/>
        </w:trPr>
        <w:tc>
          <w:tcPr>
            <w:tcW w:w="2349"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7" w:lineRule="exact" w:line="220"/>
            </w:pPr>
            <w:r>
              <w:rPr>
                <w:sz w:val="22"/>
                <w:szCs w:val="22"/>
              </w:rPr>
            </w:r>
          </w:p>
          <w:p>
            <w:pPr>
              <w:rPr>
                <w:rFonts w:cs="Microsoft JhengHei" w:hAnsi="Microsoft JhengHei" w:eastAsia="Microsoft JhengHei" w:ascii="Microsoft JhengHei"/>
                <w:sz w:val="18"/>
                <w:szCs w:val="18"/>
              </w:rPr>
              <w:jc w:val="left"/>
              <w:ind w:left="107" w:right="62"/>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具</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较强的</w:t>
            </w:r>
            <w:r>
              <w:rPr>
                <w:rFonts w:cs="Microsoft JhengHei" w:hAnsi="Microsoft JhengHei" w:eastAsia="Microsoft JhengHei" w:ascii="Microsoft JhengHei"/>
                <w:spacing w:val="7"/>
                <w:w w:val="100"/>
                <w:sz w:val="18"/>
                <w:szCs w:val="18"/>
              </w:rPr>
              <w:t>社</w:t>
            </w:r>
            <w:r>
              <w:rPr>
                <w:rFonts w:cs="Microsoft JhengHei" w:hAnsi="Microsoft JhengHei" w:eastAsia="Microsoft JhengHei" w:ascii="Microsoft JhengHei"/>
                <w:spacing w:val="0"/>
                <w:w w:val="100"/>
                <w:sz w:val="18"/>
                <w:szCs w:val="18"/>
              </w:rPr>
              <w:t>会责任感</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和良好的工程职业道德</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8" w:lineRule="exact" w:line="160"/>
            </w:pPr>
            <w:r>
              <w:rPr>
                <w:sz w:val="17"/>
                <w:szCs w:val="17"/>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07" w:right="-32"/>
            </w:pPr>
            <w:r>
              <w:rPr>
                <w:rFonts w:cs="Microsoft JhengHei" w:hAnsi="Microsoft JhengHei" w:eastAsia="Microsoft JhengHei" w:ascii="Microsoft JhengHei"/>
                <w:spacing w:val="0"/>
                <w:w w:val="100"/>
                <w:sz w:val="18"/>
                <w:szCs w:val="18"/>
              </w:rPr>
              <w:t>企业实习</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毕业设计；</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14"/>
                <w:position w:val="-1"/>
                <w:sz w:val="18"/>
                <w:szCs w:val="18"/>
              </w:rPr>
              <w:t>思想政治德育及文化素</w:t>
            </w:r>
            <w:r>
              <w:rPr>
                <w:rFonts w:cs="Microsoft JhengHei" w:hAnsi="Microsoft JhengHei" w:eastAsia="Microsoft JhengHei" w:ascii="Microsoft JhengHei"/>
                <w:spacing w:val="0"/>
                <w:position w:val="-1"/>
                <w:sz w:val="18"/>
                <w:szCs w:val="18"/>
              </w:rPr>
              <w:t>质</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0"/>
                <w:position w:val="0"/>
                <w:sz w:val="18"/>
                <w:szCs w:val="18"/>
              </w:rPr>
            </w:r>
          </w:p>
          <w:p>
            <w:pPr>
              <w:rPr>
                <w:rFonts w:cs="Microsoft JhengHei" w:hAnsi="Microsoft JhengHei" w:eastAsia="Microsoft JhengHei" w:ascii="Microsoft JhengHei"/>
                <w:sz w:val="18"/>
                <w:szCs w:val="18"/>
              </w:rPr>
              <w:jc w:val="left"/>
              <w:ind w:left="107" w:right="48"/>
            </w:pPr>
            <w:r>
              <w:rPr>
                <w:rFonts w:cs="Microsoft JhengHei" w:hAnsi="Microsoft JhengHei" w:eastAsia="Microsoft JhengHei" w:ascii="Microsoft JhengHei"/>
                <w:spacing w:val="0"/>
                <w:w w:val="100"/>
                <w:sz w:val="18"/>
                <w:szCs w:val="18"/>
              </w:rPr>
              <w:t>教育类课程；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人文社科类通识选修课；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社会实践</w:t>
            </w:r>
            <w:r>
              <w:rPr>
                <w:rFonts w:cs="Microsoft JhengHei" w:hAnsi="Microsoft JhengHei" w:eastAsia="Microsoft JhengHei" w:ascii="Microsoft JhengHei"/>
                <w:spacing w:val="-29"/>
                <w:w w:val="100"/>
                <w:sz w:val="18"/>
                <w:szCs w:val="18"/>
              </w:rPr>
              <w:t>；</w:t>
            </w:r>
            <w:r>
              <w:rPr>
                <w:rFonts w:cs="Microsoft JhengHei" w:hAnsi="Microsoft JhengHei" w:eastAsia="Microsoft JhengHei" w:ascii="Microsoft JhengHei"/>
                <w:spacing w:val="0"/>
                <w:w w:val="100"/>
                <w:sz w:val="18"/>
                <w:szCs w:val="18"/>
              </w:rPr>
              <w:t>文化素质教育实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p>
        </w:tc>
      </w:tr>
      <w:tr>
        <w:trPr>
          <w:trHeight w:val="1577" w:hRule="exact"/>
        </w:trPr>
        <w:tc>
          <w:tcPr>
            <w:tcW w:w="2349"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8" w:lineRule="exact" w:line="260"/>
            </w:pPr>
            <w:r>
              <w:rPr>
                <w:sz w:val="26"/>
                <w:szCs w:val="26"/>
              </w:rPr>
            </w:r>
          </w:p>
          <w:p>
            <w:pPr>
              <w:rPr>
                <w:rFonts w:cs="Microsoft JhengHei" w:hAnsi="Microsoft JhengHei" w:eastAsia="Microsoft JhengHei" w:ascii="Microsoft JhengHei"/>
                <w:sz w:val="18"/>
                <w:szCs w:val="18"/>
              </w:rPr>
              <w:jc w:val="both"/>
              <w:spacing w:lineRule="auto" w:line="243"/>
              <w:ind w:left="107" w:right="48"/>
            </w:pPr>
            <w:r>
              <w:rPr>
                <w:rFonts w:cs="Times New Roman" w:hAnsi="Times New Roman" w:eastAsia="Times New Roman" w:ascii="Times New Roman"/>
                <w:spacing w:val="-4"/>
                <w:w w:val="100"/>
                <w:sz w:val="18"/>
                <w:szCs w:val="18"/>
              </w:rPr>
              <w:t>5</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具</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适应发</w:t>
            </w:r>
            <w:r>
              <w:rPr>
                <w:rFonts w:cs="Microsoft JhengHei" w:hAnsi="Microsoft JhengHei" w:eastAsia="Microsoft JhengHei" w:ascii="Microsoft JhengHei"/>
                <w:spacing w:val="7"/>
                <w:w w:val="100"/>
                <w:sz w:val="18"/>
                <w:szCs w:val="18"/>
              </w:rPr>
              <w:t>展</w:t>
            </w:r>
            <w:r>
              <w:rPr>
                <w:rFonts w:cs="Microsoft JhengHei" w:hAnsi="Microsoft JhengHei" w:eastAsia="Microsoft JhengHei" w:ascii="Microsoft JhengHei"/>
                <w:spacing w:val="0"/>
                <w:w w:val="100"/>
                <w:sz w:val="18"/>
                <w:szCs w:val="18"/>
              </w:rPr>
              <w:t>的能力以</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14"/>
                <w:w w:val="100"/>
                <w:sz w:val="18"/>
                <w:szCs w:val="18"/>
              </w:rPr>
              <w:t>及对终身学习的正确认</w:t>
            </w:r>
            <w:r>
              <w:rPr>
                <w:rFonts w:cs="Microsoft JhengHei" w:hAnsi="Microsoft JhengHei" w:eastAsia="Microsoft JhengHei" w:ascii="Microsoft JhengHei"/>
                <w:spacing w:val="0"/>
                <w:w w:val="100"/>
                <w:sz w:val="18"/>
                <w:szCs w:val="18"/>
              </w:rPr>
              <w:t>识</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和学习能力</w:t>
            </w:r>
          </w:p>
        </w:tc>
        <w:tc>
          <w:tcPr>
            <w:tcW w:w="1203" w:type="dxa"/>
            <w:tcBorders>
              <w:top w:val="single" w:sz="4" w:space="0" w:color="000000"/>
              <w:left w:val="single" w:sz="4" w:space="0" w:color="000000"/>
              <w:bottom w:val="single" w:sz="4" w:space="0" w:color="000000"/>
              <w:right w:val="single" w:sz="4" w:space="0" w:color="000000"/>
            </w:tcBorders>
          </w:tcPr>
          <w:p/>
        </w:tc>
        <w:tc>
          <w:tcPr>
            <w:tcW w:w="1924"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6" w:lineRule="exact" w:line="220"/>
            </w:pPr>
            <w:r>
              <w:rPr>
                <w:sz w:val="22"/>
                <w:szCs w:val="22"/>
              </w:rPr>
            </w:r>
          </w:p>
          <w:p>
            <w:pPr>
              <w:rPr>
                <w:rFonts w:cs="Microsoft JhengHei" w:hAnsi="Microsoft JhengHei" w:eastAsia="Microsoft JhengHei" w:ascii="Microsoft JhengHei"/>
                <w:sz w:val="18"/>
                <w:szCs w:val="18"/>
              </w:rPr>
              <w:jc w:val="left"/>
              <w:ind w:left="107" w:right="-32"/>
            </w:pPr>
            <w:r>
              <w:rPr>
                <w:rFonts w:cs="Microsoft JhengHei" w:hAnsi="Microsoft JhengHei" w:eastAsia="Microsoft JhengHei" w:ascii="Microsoft JhengHei"/>
                <w:spacing w:val="7"/>
                <w:sz w:val="18"/>
                <w:szCs w:val="18"/>
              </w:rPr>
              <w:t>计</w:t>
            </w:r>
            <w:r>
              <w:rPr>
                <w:rFonts w:cs="Microsoft JhengHei" w:hAnsi="Microsoft JhengHei" w:eastAsia="Microsoft JhengHei" w:ascii="Microsoft JhengHei"/>
                <w:spacing w:val="7"/>
                <w:sz w:val="18"/>
                <w:szCs w:val="18"/>
              </w:rPr>
              <w:t>算</w:t>
            </w:r>
            <w:r>
              <w:rPr>
                <w:rFonts w:cs="Microsoft JhengHei" w:hAnsi="Microsoft JhengHei" w:eastAsia="Microsoft JhengHei" w:ascii="Microsoft JhengHei"/>
                <w:spacing w:val="0"/>
                <w:sz w:val="18"/>
                <w:szCs w:val="18"/>
              </w:rPr>
              <w:t>机</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sz w:val="18"/>
                <w:szCs w:val="18"/>
              </w:rPr>
              <w:t>新</w:t>
            </w:r>
            <w:r>
              <w:rPr>
                <w:rFonts w:cs="Microsoft JhengHei" w:hAnsi="Microsoft JhengHei" w:eastAsia="Microsoft JhengHei" w:ascii="Microsoft JhengHei"/>
                <w:spacing w:val="7"/>
                <w:sz w:val="18"/>
                <w:szCs w:val="18"/>
              </w:rPr>
              <w:t>技</w:t>
            </w:r>
            <w:r>
              <w:rPr>
                <w:rFonts w:cs="Microsoft JhengHei" w:hAnsi="Microsoft JhengHei" w:eastAsia="Microsoft JhengHei" w:ascii="Microsoft JhengHei"/>
                <w:spacing w:val="0"/>
                <w:sz w:val="18"/>
                <w:szCs w:val="18"/>
              </w:rPr>
              <w:t>术</w:t>
            </w:r>
            <w:r>
              <w:rPr>
                <w:rFonts w:cs="Microsoft JhengHei" w:hAnsi="Microsoft JhengHei" w:eastAsia="Microsoft JhengHei" w:ascii="Microsoft JhengHei"/>
                <w:spacing w:val="-31"/>
                <w:sz w:val="18"/>
                <w:szCs w:val="18"/>
              </w:rPr>
              <w:t> </w:t>
            </w:r>
            <w:r>
              <w:rPr>
                <w:rFonts w:cs="Microsoft JhengHei" w:hAnsi="Microsoft JhengHei" w:eastAsia="Microsoft JhengHei" w:ascii="Microsoft JhengHei"/>
                <w:spacing w:val="7"/>
                <w:w w:val="100"/>
                <w:sz w:val="18"/>
                <w:szCs w:val="18"/>
              </w:rPr>
              <w:t>讲</w:t>
            </w:r>
            <w:r>
              <w:rPr>
                <w:rFonts w:cs="Microsoft JhengHei" w:hAnsi="Microsoft JhengHei" w:eastAsia="Microsoft JhengHei" w:ascii="Microsoft JhengHei"/>
                <w:spacing w:val="7"/>
                <w:w w:val="100"/>
                <w:sz w:val="18"/>
                <w:szCs w:val="18"/>
              </w:rPr>
              <w:t>座</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企业实习</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毕业设计；</w:t>
            </w:r>
          </w:p>
        </w:tc>
        <w:tc>
          <w:tcPr>
            <w:tcW w:w="234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社会实践</w:t>
            </w:r>
            <w:r>
              <w:rPr>
                <w:rFonts w:cs="Microsoft JhengHei" w:hAnsi="Microsoft JhengHei" w:eastAsia="Microsoft JhengHei" w:ascii="Microsoft JhengHei"/>
                <w:spacing w:val="-29"/>
                <w:w w:val="100"/>
                <w:position w:val="-1"/>
                <w:sz w:val="18"/>
                <w:szCs w:val="18"/>
              </w:rPr>
              <w:t>；</w:t>
            </w:r>
            <w:r>
              <w:rPr>
                <w:rFonts w:cs="Microsoft JhengHei" w:hAnsi="Microsoft JhengHei" w:eastAsia="Microsoft JhengHei" w:ascii="Microsoft JhengHei"/>
                <w:spacing w:val="0"/>
                <w:w w:val="100"/>
                <w:position w:val="-1"/>
                <w:sz w:val="18"/>
                <w:szCs w:val="18"/>
              </w:rPr>
              <w:t>文化素</w:t>
            </w:r>
            <w:r>
              <w:rPr>
                <w:rFonts w:cs="Microsoft JhengHei" w:hAnsi="Microsoft JhengHei" w:eastAsia="Microsoft JhengHei" w:ascii="Microsoft JhengHei"/>
                <w:spacing w:val="1"/>
                <w:w w:val="100"/>
                <w:position w:val="-1"/>
                <w:sz w:val="18"/>
                <w:szCs w:val="18"/>
              </w:rPr>
              <w:t>质</w:t>
            </w:r>
            <w:r>
              <w:rPr>
                <w:rFonts w:cs="Microsoft JhengHei" w:hAnsi="Microsoft JhengHei" w:eastAsia="Microsoft JhengHei" w:ascii="Microsoft JhengHei"/>
                <w:spacing w:val="0"/>
                <w:w w:val="100"/>
                <w:position w:val="-1"/>
                <w:sz w:val="18"/>
                <w:szCs w:val="18"/>
              </w:rPr>
              <w:t>教育实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3"/>
              <w:ind w:left="107" w:right="40"/>
            </w:pPr>
            <w:r>
              <w:rPr>
                <w:rFonts w:cs="Microsoft JhengHei" w:hAnsi="Microsoft JhengHei" w:eastAsia="Microsoft JhengHei" w:ascii="Microsoft JhengHei"/>
                <w:spacing w:val="0"/>
                <w:w w:val="100"/>
                <w:sz w:val="18"/>
                <w:szCs w:val="18"/>
              </w:rPr>
              <w:t>践；课外研学；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14"/>
                <w:w w:val="100"/>
                <w:sz w:val="18"/>
                <w:szCs w:val="18"/>
              </w:rPr>
              <w:t>新生研讨课；语言课程</w:t>
            </w:r>
            <w:r>
              <w:rPr>
                <w:rFonts w:cs="Microsoft JhengHei" w:hAnsi="Microsoft JhengHei" w:eastAsia="Microsoft JhengHei" w:ascii="Microsoft JhengHei"/>
                <w:spacing w:val="0"/>
                <w:w w:val="100"/>
                <w:sz w:val="18"/>
                <w:szCs w:val="18"/>
              </w:rPr>
              <w:t>设</w:t>
            </w:r>
            <w:r>
              <w:rPr>
                <w:rFonts w:cs="Microsoft JhengHei" w:hAnsi="Microsoft JhengHei" w:eastAsia="Microsoft JhengHei" w:ascii="Microsoft JhengHei"/>
                <w:spacing w:val="-31"/>
                <w:w w:val="100"/>
                <w:sz w:val="18"/>
                <w:szCs w:val="18"/>
              </w:rPr>
              <w:t> </w:t>
            </w:r>
            <w:r>
              <w:rPr>
                <w:rFonts w:cs="Microsoft JhengHei" w:hAnsi="Microsoft JhengHei" w:eastAsia="Microsoft JhengHei" w:ascii="Microsoft JhengHei"/>
                <w:spacing w:val="0"/>
                <w:w w:val="100"/>
                <w:sz w:val="18"/>
                <w:szCs w:val="18"/>
              </w:rPr>
              <w:t>计；</w:t>
            </w:r>
          </w:p>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研讨型专业课程；</w:t>
            </w:r>
            <w:r>
              <w:rPr>
                <w:rFonts w:cs="Microsoft JhengHei" w:hAnsi="Microsoft JhengHei" w:eastAsia="Microsoft JhengHei" w:ascii="Microsoft JhengHei"/>
                <w:spacing w:val="0"/>
                <w:w w:val="100"/>
                <w:position w:val="0"/>
                <w:sz w:val="18"/>
                <w:szCs w:val="18"/>
              </w:rPr>
            </w:r>
          </w:p>
        </w:tc>
      </w:tr>
    </w:tbl>
    <w:p>
      <w:pPr>
        <w:rPr>
          <w:sz w:val="10"/>
          <w:szCs w:val="10"/>
        </w:rPr>
        <w:jc w:val="left"/>
        <w:spacing w:before="6" w:lineRule="exact" w:line="100"/>
      </w:pPr>
      <w:r>
        <w:rPr>
          <w:sz w:val="10"/>
          <w:szCs w:val="1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spacing w:lineRule="exact" w:line="260"/>
        <w:ind w:left="119"/>
      </w:pPr>
      <w:r>
        <w:rPr>
          <w:rFonts w:cs="Microsoft JhengHei" w:hAnsi="Microsoft JhengHei" w:eastAsia="Microsoft JhengHei" w:ascii="Microsoft JhengHei"/>
          <w:spacing w:val="0"/>
          <w:w w:val="100"/>
          <w:position w:val="-1"/>
          <w:sz w:val="18"/>
          <w:szCs w:val="18"/>
        </w:rPr>
        <w:t>四、学生</w:t>
      </w:r>
      <w:r>
        <w:rPr>
          <w:rFonts w:cs="Microsoft JhengHei" w:hAnsi="Microsoft JhengHei" w:eastAsia="Microsoft JhengHei" w:ascii="Microsoft JhengHei"/>
          <w:spacing w:val="7"/>
          <w:w w:val="100"/>
          <w:position w:val="-1"/>
          <w:sz w:val="18"/>
          <w:szCs w:val="18"/>
        </w:rPr>
        <w:t>选</w:t>
      </w:r>
      <w:r>
        <w:rPr>
          <w:rFonts w:cs="Microsoft JhengHei" w:hAnsi="Microsoft JhengHei" w:eastAsia="Microsoft JhengHei" w:ascii="Microsoft JhengHei"/>
          <w:spacing w:val="0"/>
          <w:w w:val="100"/>
          <w:position w:val="-1"/>
          <w:sz w:val="18"/>
          <w:szCs w:val="18"/>
        </w:rPr>
        <w:t>拔办法</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19" w:right="60" w:firstLine="360"/>
      </w:pPr>
      <w:r>
        <w:rPr>
          <w:rFonts w:cs="Microsoft JhengHei" w:hAnsi="Microsoft JhengHei" w:eastAsia="Microsoft JhengHei" w:ascii="Microsoft JhengHei"/>
          <w:spacing w:val="0"/>
          <w:w w:val="100"/>
          <w:sz w:val="18"/>
          <w:szCs w:val="18"/>
        </w:rPr>
        <w:t>计算机科学与技术卓越工程师计划培养采用</w:t>
      </w:r>
      <w:r>
        <w:rPr>
          <w:rFonts w:cs="Microsoft JhengHei" w:hAnsi="Microsoft JhengHei" w:eastAsia="Microsoft JhengHei" w:ascii="Microsoft JhengHei"/>
          <w:spacing w:val="15"/>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9"/>
          <w:w w:val="100"/>
          <w:sz w:val="18"/>
          <w:szCs w:val="18"/>
        </w:rPr>
        <w:t> </w:t>
      </w:r>
      <w:r>
        <w:rPr>
          <w:rFonts w:cs="Microsoft JhengHei" w:hAnsi="Microsoft JhengHei" w:eastAsia="Microsoft JhengHei" w:ascii="Microsoft JhengHei"/>
          <w:spacing w:val="0"/>
          <w:w w:val="100"/>
          <w:sz w:val="18"/>
          <w:szCs w:val="18"/>
        </w:rPr>
        <w:t>模式，其中第</w:t>
      </w:r>
      <w:r>
        <w:rPr>
          <w:rFonts w:cs="Microsoft JhengHei" w:hAnsi="Microsoft JhengHei" w:eastAsia="Microsoft JhengHei" w:ascii="Microsoft JhengHei"/>
          <w:spacing w:val="14"/>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9"/>
          <w:w w:val="100"/>
          <w:sz w:val="18"/>
          <w:szCs w:val="18"/>
        </w:rPr>
        <w:t> </w:t>
      </w:r>
      <w:r>
        <w:rPr>
          <w:rFonts w:cs="Microsoft JhengHei" w:hAnsi="Microsoft JhengHei" w:eastAsia="Microsoft JhengHei" w:ascii="Microsoft JhengHei"/>
          <w:spacing w:val="0"/>
          <w:w w:val="100"/>
          <w:sz w:val="18"/>
          <w:szCs w:val="18"/>
        </w:rPr>
        <w:t>年是普通本科课程学习</w:t>
      </w:r>
      <w:r>
        <w:rPr>
          <w:rFonts w:cs="Microsoft JhengHei" w:hAnsi="Microsoft JhengHei" w:eastAsia="Microsoft JhengHei" w:ascii="Microsoft JhengHei"/>
          <w:spacing w:val="7"/>
          <w:w w:val="100"/>
          <w:sz w:val="18"/>
          <w:szCs w:val="18"/>
        </w:rPr>
        <w:t>阶</w:t>
      </w:r>
      <w:r>
        <w:rPr>
          <w:rFonts w:cs="Microsoft JhengHei" w:hAnsi="Microsoft JhengHei" w:eastAsia="Microsoft JhengHei" w:ascii="Microsoft JhengHei"/>
          <w:spacing w:val="0"/>
          <w:w w:val="100"/>
          <w:sz w:val="18"/>
          <w:szCs w:val="18"/>
        </w:rPr>
        <w:t>段，第</w:t>
      </w:r>
      <w:r>
        <w:rPr>
          <w:rFonts w:cs="Microsoft JhengHei" w:hAnsi="Microsoft JhengHei" w:eastAsia="Microsoft JhengHei" w:ascii="Microsoft JhengHei"/>
          <w:spacing w:val="14"/>
          <w:w w:val="100"/>
          <w:sz w:val="18"/>
          <w:szCs w:val="18"/>
        </w:rPr>
        <w:t> </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9"/>
          <w:w w:val="100"/>
          <w:sz w:val="18"/>
          <w:szCs w:val="18"/>
        </w:rPr>
        <w:t> </w:t>
      </w:r>
      <w:r>
        <w:rPr>
          <w:rFonts w:cs="Microsoft JhengHei" w:hAnsi="Microsoft JhengHei" w:eastAsia="Microsoft JhengHei" w:ascii="Microsoft JhengHei"/>
          <w:spacing w:val="0"/>
          <w:w w:val="100"/>
          <w:sz w:val="18"/>
          <w:szCs w:val="18"/>
        </w:rPr>
        <w:t>年是进</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入卓工班课程学习阶段，第</w:t>
      </w:r>
      <w:r>
        <w:rPr>
          <w:rFonts w:cs="Microsoft JhengHei" w:hAnsi="Microsoft JhengHei" w:eastAsia="Microsoft JhengHei" w:ascii="Microsoft JhengHei"/>
          <w:spacing w:val="0"/>
          <w:w w:val="100"/>
          <w:sz w:val="18"/>
          <w:szCs w:val="18"/>
        </w:rPr>
        <w:t> </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年到企业进行工程实习和毕业设计。</w:t>
      </w:r>
    </w:p>
    <w:p>
      <w:pPr>
        <w:rPr>
          <w:rFonts w:cs="Microsoft JhengHei" w:hAnsi="Microsoft JhengHei" w:eastAsia="Microsoft JhengHei" w:ascii="Microsoft JhengHei"/>
          <w:sz w:val="18"/>
          <w:szCs w:val="18"/>
        </w:rPr>
        <w:jc w:val="left"/>
        <w:spacing w:lineRule="exact" w:line="300"/>
        <w:ind w:left="119"/>
      </w:pP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动员</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auto" w:line="245"/>
        <w:ind w:left="119" w:right="122" w:firstLine="360"/>
      </w:pPr>
      <w:r>
        <w:rPr>
          <w:rFonts w:cs="Microsoft JhengHei" w:hAnsi="Microsoft JhengHei" w:eastAsia="Microsoft JhengHei" w:ascii="Microsoft JhengHei"/>
          <w:spacing w:val="0"/>
          <w:w w:val="100"/>
          <w:sz w:val="18"/>
          <w:szCs w:val="18"/>
        </w:rPr>
        <w:t>在第一学年第</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学期（军训末）对全体计算机学院大一新生开动员会，介绍卓工计划的意</w:t>
      </w:r>
      <w:r>
        <w:rPr>
          <w:rFonts w:cs="Microsoft JhengHei" w:hAnsi="Microsoft JhengHei" w:eastAsia="Microsoft JhengHei" w:ascii="Microsoft JhengHei"/>
          <w:spacing w:val="7"/>
          <w:w w:val="100"/>
          <w:sz w:val="18"/>
          <w:szCs w:val="18"/>
        </w:rPr>
        <w:t>义</w:t>
      </w:r>
      <w:r>
        <w:rPr>
          <w:rFonts w:cs="Microsoft JhengHei" w:hAnsi="Microsoft JhengHei" w:eastAsia="Microsoft JhengHei" w:ascii="Microsoft JhengHei"/>
          <w:spacing w:val="0"/>
          <w:w w:val="100"/>
          <w:sz w:val="18"/>
          <w:szCs w:val="18"/>
        </w:rPr>
        <w:t>、管理方法、选拔</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方案、对学生的要求等。</w:t>
      </w:r>
    </w:p>
    <w:p>
      <w:pPr>
        <w:rPr>
          <w:rFonts w:cs="Microsoft JhengHei" w:hAnsi="Microsoft JhengHei" w:eastAsia="Microsoft JhengHei" w:ascii="Microsoft JhengHei"/>
          <w:sz w:val="18"/>
          <w:szCs w:val="18"/>
        </w:rPr>
        <w:jc w:val="left"/>
        <w:spacing w:lineRule="exact" w:line="300"/>
        <w:ind w:left="479"/>
        <w:sectPr>
          <w:pgSz w:w="11920" w:h="16860"/>
          <w:pgMar w:top="1040" w:bottom="280" w:left="1300" w:right="1320"/>
        </w:sectPr>
      </w:pPr>
      <w:r>
        <w:rPr>
          <w:rFonts w:cs="Microsoft JhengHei" w:hAnsi="Microsoft JhengHei" w:eastAsia="Microsoft JhengHei" w:ascii="Microsoft JhengHei"/>
          <w:spacing w:val="0"/>
          <w:w w:val="100"/>
          <w:position w:val="-2"/>
          <w:sz w:val="18"/>
          <w:szCs w:val="18"/>
        </w:rPr>
        <w:t>在第一学年第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0"/>
          <w:w w:val="100"/>
          <w:position w:val="-2"/>
          <w:sz w:val="18"/>
          <w:szCs w:val="18"/>
        </w:rPr>
        <w:t>3</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学期进行选拔考核。</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280"/>
        <w:ind w:left="119"/>
      </w:pPr>
      <w:r>
        <w:rPr>
          <w:rFonts w:cs="Times New Roman" w:hAnsi="Times New Roman" w:eastAsia="Times New Roman" w:ascii="Times New Roman"/>
          <w:spacing w:val="-4"/>
          <w:w w:val="100"/>
          <w:position w:val="-2"/>
          <w:sz w:val="18"/>
          <w:szCs w:val="18"/>
        </w:rPr>
        <w:t>2</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选拔机制</w:t>
      </w:r>
      <w:r>
        <w:rPr>
          <w:rFonts w:cs="Microsoft JhengHei" w:hAnsi="Microsoft JhengHei" w:eastAsia="Microsoft JhengHei" w:ascii="Microsoft JhengHei"/>
          <w:spacing w:val="0"/>
          <w:w w:val="100"/>
          <w:position w:val="0"/>
          <w:sz w:val="18"/>
          <w:szCs w:val="18"/>
        </w:rPr>
      </w:r>
    </w:p>
    <w:p>
      <w:pPr>
        <w:rPr>
          <w:sz w:val="6"/>
          <w:szCs w:val="6"/>
        </w:rPr>
        <w:jc w:val="left"/>
        <w:spacing w:before="1" w:lineRule="exact" w:line="60"/>
      </w:pPr>
      <w:r>
        <w:rPr>
          <w:sz w:val="6"/>
          <w:szCs w:val="6"/>
        </w:rPr>
      </w:r>
    </w:p>
    <w:tbl>
      <w:tblPr>
        <w:tblW w:w="0" w:type="auto"/>
        <w:tblLook w:val="01E0"/>
        <w:jc w:val="left"/>
        <w:tblInd w:w="1832" w:type="dxa"/>
        <w:tblLayout w:type="fixed"/>
        <w:tblCellMar>
          <w:top w:w="0" w:type="dxa"/>
          <w:left w:w="0" w:type="dxa"/>
          <w:bottom w:w="0" w:type="dxa"/>
          <w:right w:w="0" w:type="dxa"/>
        </w:tblCellMar>
      </w:tblPr>
      <w:tblGrid/>
      <w:tr>
        <w:trPr>
          <w:trHeight w:val="325" w:hRule="exact"/>
        </w:trPr>
        <w:tc>
          <w:tcPr>
            <w:tcW w:w="162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条目</w:t>
            </w:r>
            <w:r>
              <w:rPr>
                <w:rFonts w:cs="Microsoft JhengHei" w:hAnsi="Microsoft JhengHei" w:eastAsia="Microsoft JhengHei" w:ascii="Microsoft JhengHei"/>
                <w:spacing w:val="0"/>
                <w:w w:val="100"/>
                <w:position w:val="0"/>
                <w:sz w:val="18"/>
                <w:szCs w:val="18"/>
              </w:rPr>
            </w:r>
          </w:p>
        </w:tc>
        <w:tc>
          <w:tcPr>
            <w:tcW w:w="40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内容</w:t>
            </w:r>
            <w:r>
              <w:rPr>
                <w:rFonts w:cs="Microsoft JhengHei" w:hAnsi="Microsoft JhengHei" w:eastAsia="Microsoft JhengHei" w:ascii="Microsoft JhengHei"/>
                <w:spacing w:val="0"/>
                <w:w w:val="100"/>
                <w:position w:val="0"/>
                <w:sz w:val="18"/>
                <w:szCs w:val="18"/>
              </w:rPr>
            </w:r>
          </w:p>
        </w:tc>
      </w:tr>
      <w:tr>
        <w:trPr>
          <w:trHeight w:val="317" w:hRule="exact"/>
        </w:trPr>
        <w:tc>
          <w:tcPr>
            <w:tcW w:w="162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选拔时间</w:t>
            </w:r>
            <w:r>
              <w:rPr>
                <w:rFonts w:cs="Microsoft JhengHei" w:hAnsi="Microsoft JhengHei" w:eastAsia="Microsoft JhengHei" w:ascii="Microsoft JhengHei"/>
                <w:spacing w:val="0"/>
                <w:w w:val="100"/>
                <w:position w:val="0"/>
                <w:sz w:val="18"/>
                <w:szCs w:val="18"/>
              </w:rPr>
            </w:r>
          </w:p>
        </w:tc>
        <w:tc>
          <w:tcPr>
            <w:tcW w:w="40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第一学年第</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0"/>
                <w:w w:val="100"/>
                <w:position w:val="0"/>
                <w:sz w:val="18"/>
                <w:szCs w:val="18"/>
              </w:rPr>
            </w:r>
          </w:p>
        </w:tc>
      </w:tr>
      <w:tr>
        <w:trPr>
          <w:trHeight w:val="324" w:hRule="exact"/>
        </w:trPr>
        <w:tc>
          <w:tcPr>
            <w:tcW w:w="162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选拔条件</w:t>
            </w:r>
            <w:r>
              <w:rPr>
                <w:rFonts w:cs="Microsoft JhengHei" w:hAnsi="Microsoft JhengHei" w:eastAsia="Microsoft JhengHei" w:ascii="Microsoft JhengHei"/>
                <w:spacing w:val="0"/>
                <w:w w:val="100"/>
                <w:position w:val="0"/>
                <w:sz w:val="18"/>
                <w:szCs w:val="18"/>
              </w:rPr>
            </w:r>
          </w:p>
        </w:tc>
        <w:tc>
          <w:tcPr>
            <w:tcW w:w="40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无首修课不及格；</w:t>
            </w:r>
            <w:r>
              <w:rPr>
                <w:rFonts w:cs="Microsoft JhengHei" w:hAnsi="Microsoft JhengHei" w:eastAsia="Microsoft JhengHei" w:ascii="Microsoft JhengHei"/>
                <w:spacing w:val="0"/>
                <w:w w:val="100"/>
                <w:position w:val="0"/>
                <w:sz w:val="18"/>
                <w:szCs w:val="18"/>
              </w:rPr>
            </w:r>
          </w:p>
        </w:tc>
      </w:tr>
      <w:tr>
        <w:trPr>
          <w:trHeight w:val="324" w:hRule="exact"/>
        </w:trPr>
        <w:tc>
          <w:tcPr>
            <w:tcW w:w="162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选拔人数</w:t>
            </w:r>
            <w:r>
              <w:rPr>
                <w:rFonts w:cs="Microsoft JhengHei" w:hAnsi="Microsoft JhengHei" w:eastAsia="Microsoft JhengHei" w:ascii="Microsoft JhengHei"/>
                <w:spacing w:val="0"/>
                <w:w w:val="100"/>
                <w:position w:val="0"/>
                <w:sz w:val="18"/>
                <w:szCs w:val="18"/>
              </w:rPr>
            </w:r>
          </w:p>
        </w:tc>
        <w:tc>
          <w:tcPr>
            <w:tcW w:w="40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总人数</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5</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人，且原则上不</w:t>
            </w:r>
            <w:r>
              <w:rPr>
                <w:rFonts w:cs="Microsoft JhengHei" w:hAnsi="Microsoft JhengHei" w:eastAsia="Microsoft JhengHei" w:ascii="Microsoft JhengHei"/>
                <w:spacing w:val="7"/>
                <w:w w:val="100"/>
                <w:position w:val="-1"/>
                <w:sz w:val="18"/>
                <w:szCs w:val="18"/>
              </w:rPr>
              <w:t>超</w:t>
            </w:r>
            <w:r>
              <w:rPr>
                <w:rFonts w:cs="Microsoft JhengHei" w:hAnsi="Microsoft JhengHei" w:eastAsia="Microsoft JhengHei" w:ascii="Microsoft JhengHei"/>
                <w:spacing w:val="0"/>
                <w:w w:val="100"/>
                <w:position w:val="-1"/>
                <w:sz w:val="18"/>
                <w:szCs w:val="18"/>
              </w:rPr>
              <w:t>过</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4"/>
                <w:w w:val="100"/>
                <w:position w:val="-1"/>
                <w:sz w:val="18"/>
                <w:szCs w:val="18"/>
              </w:rPr>
              <w:t>2</w:t>
            </w:r>
            <w:r>
              <w:rPr>
                <w:rFonts w:cs="Times New Roman" w:hAnsi="Times New Roman" w:eastAsia="Times New Roman" w:ascii="Times New Roman"/>
                <w:spacing w:val="0"/>
                <w:w w:val="100"/>
                <w:position w:val="-1"/>
                <w:sz w:val="18"/>
                <w:szCs w:val="18"/>
              </w:rPr>
              <w:t>0</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人。</w:t>
            </w:r>
            <w:r>
              <w:rPr>
                <w:rFonts w:cs="Microsoft JhengHei" w:hAnsi="Microsoft JhengHei" w:eastAsia="Microsoft JhengHei" w:ascii="Microsoft JhengHei"/>
                <w:spacing w:val="0"/>
                <w:w w:val="100"/>
                <w:position w:val="0"/>
                <w:sz w:val="18"/>
                <w:szCs w:val="18"/>
              </w:rPr>
            </w:r>
          </w:p>
        </w:tc>
      </w:tr>
      <w:tr>
        <w:trPr>
          <w:trHeight w:val="1880" w:hRule="exact"/>
        </w:trPr>
        <w:tc>
          <w:tcPr>
            <w:tcW w:w="162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0"/>
                <w:w w:val="100"/>
                <w:position w:val="-1"/>
                <w:sz w:val="18"/>
                <w:szCs w:val="18"/>
              </w:rPr>
              <w:t>选拔办法</w:t>
            </w:r>
            <w:r>
              <w:rPr>
                <w:rFonts w:cs="Microsoft JhengHei" w:hAnsi="Microsoft JhengHei" w:eastAsia="Microsoft JhengHei" w:ascii="Microsoft JhengHei"/>
                <w:spacing w:val="0"/>
                <w:w w:val="100"/>
                <w:position w:val="0"/>
                <w:sz w:val="18"/>
                <w:szCs w:val="18"/>
              </w:rPr>
            </w:r>
          </w:p>
        </w:tc>
        <w:tc>
          <w:tcPr>
            <w:tcW w:w="40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107"/>
            </w:pP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4"/>
                <w:w w:val="100"/>
                <w:position w:val="-1"/>
                <w:sz w:val="18"/>
                <w:szCs w:val="18"/>
              </w:rPr>
              <w:t>1</w:t>
            </w:r>
            <w:r>
              <w:rPr>
                <w:rFonts w:cs="Microsoft JhengHei" w:hAnsi="Microsoft JhengHei" w:eastAsia="Microsoft JhengHei" w:ascii="Microsoft JhengHei"/>
                <w:spacing w:val="0"/>
                <w:w w:val="100"/>
                <w:position w:val="-1"/>
                <w:sz w:val="18"/>
                <w:szCs w:val="18"/>
              </w:rPr>
              <w:t>）学生自愿报名；</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ind w:left="288" w:right="190" w:hanging="181"/>
            </w:pP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0"/>
                <w:w w:val="100"/>
                <w:sz w:val="18"/>
                <w:szCs w:val="18"/>
              </w:rPr>
              <w:t>）综合成绩：</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上机考核成绩（测试动手实践能力</w:t>
            </w:r>
            <w:r>
              <w:rPr>
                <w:rFonts w:cs="Microsoft JhengHei" w:hAnsi="Microsoft JhengHei" w:eastAsia="Microsoft JhengHei" w:ascii="Microsoft JhengHei"/>
                <w:spacing w:val="-86"/>
                <w:w w:val="100"/>
                <w:sz w:val="18"/>
                <w:szCs w:val="18"/>
              </w:rPr>
              <w:t>）</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4"/>
                <w:w w:val="100"/>
                <w:sz w:val="18"/>
                <w:szCs w:val="18"/>
              </w:rPr>
              <w:t>50</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校企专家面试成绩</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4"/>
                <w:w w:val="100"/>
                <w:sz w:val="18"/>
                <w:szCs w:val="18"/>
              </w:rPr>
              <w:t>50</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课外实践活动（附加分</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分）</w:t>
            </w:r>
          </w:p>
          <w:p>
            <w:pPr>
              <w:rPr>
                <w:rFonts w:cs="Microsoft JhengHei" w:hAnsi="Microsoft JhengHei" w:eastAsia="Microsoft JhengHei" w:ascii="Microsoft JhengHei"/>
                <w:sz w:val="18"/>
                <w:szCs w:val="18"/>
              </w:rPr>
              <w:jc w:val="left"/>
              <w:spacing w:before="5"/>
              <w:ind w:left="107"/>
            </w:pP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4"/>
                <w:w w:val="100"/>
                <w:sz w:val="18"/>
                <w:szCs w:val="18"/>
              </w:rPr>
              <w:t>3</w:t>
            </w:r>
            <w:r>
              <w:rPr>
                <w:rFonts w:cs="Microsoft JhengHei" w:hAnsi="Microsoft JhengHei" w:eastAsia="Microsoft JhengHei" w:ascii="Microsoft JhengHei"/>
                <w:spacing w:val="0"/>
                <w:w w:val="100"/>
                <w:sz w:val="18"/>
                <w:szCs w:val="18"/>
              </w:rPr>
              <w:t>）按照综合成绩排名选拔</w:t>
            </w:r>
          </w:p>
        </w:tc>
      </w:tr>
    </w:tbl>
    <w:p>
      <w:pPr>
        <w:rPr>
          <w:rFonts w:cs="Microsoft JhengHei" w:hAnsi="Microsoft JhengHei" w:eastAsia="Microsoft JhengHei" w:ascii="Microsoft JhengHei"/>
          <w:sz w:val="18"/>
          <w:szCs w:val="18"/>
        </w:rPr>
        <w:jc w:val="left"/>
        <w:spacing w:lineRule="exact" w:line="240"/>
        <w:ind w:left="119"/>
      </w:pP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注</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：选拔考核的成绩评定说明：</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479" w:right="3643"/>
      </w:pPr>
      <w:r>
        <w:rPr>
          <w:rFonts w:cs="Microsoft JhengHei" w:hAnsi="Microsoft JhengHei" w:eastAsia="Microsoft JhengHei" w:ascii="Microsoft JhengHei"/>
          <w:spacing w:val="0"/>
          <w:w w:val="100"/>
          <w:sz w:val="18"/>
          <w:szCs w:val="18"/>
        </w:rPr>
        <w:t>上机考核成绩主要测试动手实践能力；</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课外实践活动用于测试学生是否具有初步的工程实践意识和能力。</w:t>
      </w:r>
    </w:p>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19"/>
      </w:pPr>
      <w:r>
        <w:rPr>
          <w:rFonts w:cs="Microsoft JhengHei" w:hAnsi="Microsoft JhengHei" w:eastAsia="Microsoft JhengHei" w:ascii="Microsoft JhengHei"/>
          <w:spacing w:val="0"/>
          <w:w w:val="100"/>
          <w:sz w:val="18"/>
          <w:szCs w:val="18"/>
        </w:rPr>
        <w:t>五、资源</w:t>
      </w:r>
      <w:r>
        <w:rPr>
          <w:rFonts w:cs="Microsoft JhengHei" w:hAnsi="Microsoft JhengHei" w:eastAsia="Microsoft JhengHei" w:ascii="Microsoft JhengHei"/>
          <w:spacing w:val="7"/>
          <w:w w:val="100"/>
          <w:sz w:val="18"/>
          <w:szCs w:val="18"/>
        </w:rPr>
        <w:t>条</w:t>
      </w:r>
      <w:r>
        <w:rPr>
          <w:rFonts w:cs="Microsoft JhengHei" w:hAnsi="Microsoft JhengHei" w:eastAsia="Microsoft JhengHei" w:ascii="Microsoft JhengHei"/>
          <w:spacing w:val="0"/>
          <w:w w:val="100"/>
          <w:sz w:val="18"/>
          <w:szCs w:val="18"/>
        </w:rPr>
        <w:t>件与保障</w:t>
      </w:r>
    </w:p>
    <w:p>
      <w:pPr>
        <w:rPr>
          <w:rFonts w:cs="Microsoft JhengHei" w:hAnsi="Microsoft JhengHei" w:eastAsia="Microsoft JhengHei" w:ascii="Microsoft JhengHei"/>
          <w:sz w:val="18"/>
          <w:szCs w:val="18"/>
        </w:rPr>
        <w:jc w:val="left"/>
        <w:spacing w:before="18" w:lineRule="auto" w:line="184"/>
        <w:ind w:left="472" w:right="60" w:firstLine="7"/>
      </w:pPr>
      <w:r>
        <w:rPr>
          <w:rFonts w:cs="Microsoft JhengHei" w:hAnsi="Microsoft JhengHei" w:eastAsia="Microsoft JhengHei" w:ascii="Microsoft JhengHei"/>
          <w:spacing w:val="0"/>
          <w:w w:val="100"/>
          <w:sz w:val="18"/>
          <w:szCs w:val="18"/>
        </w:rPr>
        <w:t>本培养计划实施中，可接受和培养的学生人数</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5</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人，原则上不</w:t>
      </w:r>
      <w:r>
        <w:rPr>
          <w:rFonts w:cs="Microsoft JhengHei" w:hAnsi="Microsoft JhengHei" w:eastAsia="Microsoft JhengHei" w:ascii="Microsoft JhengHei"/>
          <w:spacing w:val="7"/>
          <w:w w:val="100"/>
          <w:sz w:val="18"/>
          <w:szCs w:val="18"/>
        </w:rPr>
        <w:t>大</w:t>
      </w:r>
      <w:r>
        <w:rPr>
          <w:rFonts w:cs="Microsoft JhengHei" w:hAnsi="Microsoft JhengHei" w:eastAsia="Microsoft JhengHei" w:ascii="Microsoft JhengHei"/>
          <w:spacing w:val="0"/>
          <w:w w:val="100"/>
          <w:sz w:val="18"/>
          <w:szCs w:val="18"/>
        </w:rPr>
        <w:t>于</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为了落实企业培养方案的执行</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计算机学院已经与东软集团股份有限公司联合成立</w:t>
      </w:r>
      <w:r>
        <w:rPr>
          <w:rFonts w:cs="Microsoft JhengHei" w:hAnsi="Microsoft JhengHei" w:eastAsia="Microsoft JhengHei" w:ascii="Microsoft JhengHei"/>
          <w:spacing w:val="4"/>
          <w:w w:val="100"/>
          <w:sz w:val="18"/>
          <w:szCs w:val="18"/>
        </w:rPr>
        <w:t>了</w:t>
      </w:r>
      <w:r>
        <w:rPr>
          <w:rFonts w:cs="Microsoft JhengHei" w:hAnsi="Microsoft JhengHei" w:eastAsia="Microsoft JhengHei" w:ascii="Microsoft JhengHei"/>
          <w:spacing w:val="0"/>
          <w:w w:val="100"/>
          <w:sz w:val="18"/>
          <w:szCs w:val="18"/>
        </w:rPr>
        <w:t>国家级工程教育实践中心，</w:t>
      </w:r>
    </w:p>
    <w:p>
      <w:pPr>
        <w:rPr>
          <w:rFonts w:cs="Microsoft JhengHei" w:hAnsi="Microsoft JhengHei" w:eastAsia="Microsoft JhengHei" w:ascii="Microsoft JhengHei"/>
          <w:sz w:val="18"/>
          <w:szCs w:val="18"/>
        </w:rPr>
        <w:jc w:val="left"/>
        <w:spacing w:lineRule="exact" w:line="240"/>
        <w:ind w:left="119"/>
      </w:pPr>
      <w:r>
        <w:rPr>
          <w:rFonts w:cs="Microsoft JhengHei" w:hAnsi="Microsoft JhengHei" w:eastAsia="Microsoft JhengHei" w:ascii="Microsoft JhengHei"/>
          <w:spacing w:val="0"/>
          <w:w w:val="100"/>
          <w:sz w:val="18"/>
          <w:szCs w:val="18"/>
        </w:rPr>
        <w:t>建立了卓越工程师联合培养基地，为计算机工程专业教学活动提供的条件与资源具体情况如下：</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东软集团自</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7</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年开</w:t>
      </w:r>
      <w:r>
        <w:rPr>
          <w:rFonts w:cs="Microsoft JhengHei" w:hAnsi="Microsoft JhengHei" w:eastAsia="Microsoft JhengHei" w:ascii="Microsoft JhengHei"/>
          <w:spacing w:val="7"/>
          <w:w w:val="100"/>
          <w:sz w:val="18"/>
          <w:szCs w:val="18"/>
        </w:rPr>
        <w:t>始</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就和东南大学建立了良好的沟通机制</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双方在技术交流</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产品研</w:t>
      </w:r>
      <w:r>
        <w:rPr>
          <w:rFonts w:cs="Microsoft JhengHei" w:hAnsi="Microsoft JhengHei" w:eastAsia="Microsoft JhengHei" w:ascii="Microsoft JhengHei"/>
          <w:spacing w:val="7"/>
          <w:w w:val="100"/>
          <w:sz w:val="18"/>
          <w:szCs w:val="18"/>
        </w:rPr>
        <w:t>发</w:t>
      </w:r>
      <w:r>
        <w:rPr>
          <w:rFonts w:cs="Microsoft JhengHei" w:hAnsi="Microsoft JhengHei" w:eastAsia="Microsoft JhengHei" w:ascii="Microsoft JhengHei"/>
          <w:spacing w:val="0"/>
          <w:w w:val="100"/>
          <w:sz w:val="18"/>
          <w:szCs w:val="18"/>
        </w:rPr>
        <w:t>合作以及人才供应</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方面开展了多层次的合作。尤其在计算机人才的培养方面，建立了密切的合作关系，共同致力</w:t>
      </w:r>
      <w:r>
        <w:rPr>
          <w:rFonts w:cs="Microsoft JhengHei" w:hAnsi="Microsoft JhengHei" w:eastAsia="Microsoft JhengHei" w:ascii="Microsoft JhengHei"/>
          <w:spacing w:val="5"/>
          <w:w w:val="100"/>
          <w:sz w:val="18"/>
          <w:szCs w:val="18"/>
        </w:rPr>
        <w:t>于</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国际化、复合型、</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高层次</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人才的培养。双方的合作秉承了严谨治学的传统，创新了校企合作的人才培养模式</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为产学互动进行了有益</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的探索。</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本着</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高起点</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高标</w:t>
      </w:r>
      <w:r>
        <w:rPr>
          <w:rFonts w:cs="Microsoft JhengHei" w:hAnsi="Microsoft JhengHei" w:eastAsia="Microsoft JhengHei" w:ascii="Microsoft JhengHei"/>
          <w:spacing w:val="-7"/>
          <w:w w:val="100"/>
          <w:sz w:val="18"/>
          <w:szCs w:val="18"/>
        </w:rPr>
        <w:t>准</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高质</w:t>
      </w:r>
      <w:r>
        <w:rPr>
          <w:rFonts w:cs="Microsoft JhengHei" w:hAnsi="Microsoft JhengHei" w:eastAsia="Microsoft JhengHei" w:ascii="Microsoft JhengHei"/>
          <w:spacing w:val="1"/>
          <w:w w:val="100"/>
          <w:sz w:val="18"/>
          <w:szCs w:val="18"/>
        </w:rPr>
        <w:t>量</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的原则</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为实现培养具有国际竞争力软件产业高级人</w:t>
      </w:r>
      <w:r>
        <w:rPr>
          <w:rFonts w:cs="Microsoft JhengHei" w:hAnsi="Microsoft JhengHei" w:eastAsia="Microsoft JhengHei" w:ascii="Microsoft JhengHei"/>
          <w:spacing w:val="-7"/>
          <w:w w:val="100"/>
          <w:sz w:val="18"/>
          <w:szCs w:val="18"/>
        </w:rPr>
        <w:t>才</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在</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3"/>
          <w:w w:val="100"/>
          <w:sz w:val="18"/>
          <w:szCs w:val="18"/>
        </w:rPr>
        <w:t>设</w:t>
      </w:r>
      <w:r>
        <w:rPr>
          <w:rFonts w:cs="Microsoft JhengHei" w:hAnsi="Microsoft JhengHei" w:eastAsia="Microsoft JhengHei" w:ascii="Microsoft JhengHei"/>
          <w:spacing w:val="0"/>
          <w:w w:val="100"/>
          <w:sz w:val="18"/>
          <w:szCs w:val="18"/>
        </w:rPr>
        <w:t>置上</w:t>
      </w:r>
      <w:r>
        <w:rPr>
          <w:rFonts w:cs="Microsoft JhengHei" w:hAnsi="Microsoft JhengHei" w:eastAsia="Microsoft JhengHei" w:ascii="Microsoft JhengHei"/>
          <w:spacing w:val="-14"/>
          <w:w w:val="100"/>
          <w:sz w:val="18"/>
          <w:szCs w:val="18"/>
        </w:rPr>
        <w:t>，</w:t>
      </w:r>
      <w:r>
        <w:rPr>
          <w:rFonts w:cs="Microsoft JhengHei" w:hAnsi="Microsoft JhengHei" w:eastAsia="Microsoft JhengHei" w:ascii="Microsoft JhengHei"/>
          <w:spacing w:val="0"/>
          <w:w w:val="100"/>
          <w:sz w:val="18"/>
          <w:szCs w:val="18"/>
        </w:rPr>
        <w:t>根据企</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业及行业需求</w:t>
      </w:r>
      <w:r>
        <w:rPr>
          <w:rFonts w:cs="Microsoft JhengHei" w:hAnsi="Microsoft JhengHei" w:eastAsia="Microsoft JhengHei" w:ascii="Microsoft JhengHei"/>
          <w:spacing w:val="7"/>
          <w:w w:val="100"/>
          <w:sz w:val="18"/>
          <w:szCs w:val="18"/>
        </w:rPr>
        <w:t>制</w:t>
      </w:r>
      <w:r>
        <w:rPr>
          <w:rFonts w:cs="Microsoft JhengHei" w:hAnsi="Microsoft JhengHei" w:eastAsia="Microsoft JhengHei" w:ascii="Microsoft JhengHei"/>
          <w:spacing w:val="0"/>
          <w:w w:val="100"/>
          <w:sz w:val="18"/>
          <w:szCs w:val="18"/>
        </w:rPr>
        <w:t>定和调整</w:t>
      </w:r>
      <w:r>
        <w:rPr>
          <w:rFonts w:cs="Microsoft JhengHei" w:hAnsi="Microsoft JhengHei" w:eastAsia="Microsoft JhengHei" w:ascii="Microsoft JhengHei"/>
          <w:spacing w:val="7"/>
          <w:w w:val="100"/>
          <w:sz w:val="18"/>
          <w:szCs w:val="18"/>
        </w:rPr>
        <w:t>人</w:t>
      </w:r>
      <w:r>
        <w:rPr>
          <w:rFonts w:cs="Microsoft JhengHei" w:hAnsi="Microsoft JhengHei" w:eastAsia="Microsoft JhengHei" w:ascii="Microsoft JhengHei"/>
          <w:spacing w:val="0"/>
          <w:w w:val="100"/>
          <w:sz w:val="18"/>
          <w:szCs w:val="18"/>
        </w:rPr>
        <w:t>才培养方</w:t>
      </w:r>
      <w:r>
        <w:rPr>
          <w:rFonts w:cs="Microsoft JhengHei" w:hAnsi="Microsoft JhengHei" w:eastAsia="Microsoft JhengHei" w:ascii="Microsoft JhengHei"/>
          <w:spacing w:val="7"/>
          <w:w w:val="100"/>
          <w:sz w:val="18"/>
          <w:szCs w:val="18"/>
        </w:rPr>
        <w:t>案</w:t>
      </w:r>
      <w:r>
        <w:rPr>
          <w:rFonts w:cs="Microsoft JhengHei" w:hAnsi="Microsoft JhengHei" w:eastAsia="Microsoft JhengHei" w:ascii="Microsoft JhengHei"/>
          <w:spacing w:val="0"/>
          <w:w w:val="100"/>
          <w:sz w:val="18"/>
          <w:szCs w:val="18"/>
        </w:rPr>
        <w:t>，构建灵活</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课程体系</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动态的培</w:t>
      </w:r>
      <w:r>
        <w:rPr>
          <w:rFonts w:cs="Microsoft JhengHei" w:hAnsi="Microsoft JhengHei" w:eastAsia="Microsoft JhengHei" w:ascii="Microsoft JhengHei"/>
          <w:spacing w:val="7"/>
          <w:w w:val="100"/>
          <w:sz w:val="18"/>
          <w:szCs w:val="18"/>
        </w:rPr>
        <w:t>养</w:t>
      </w:r>
      <w:r>
        <w:rPr>
          <w:rFonts w:cs="Microsoft JhengHei" w:hAnsi="Microsoft JhengHei" w:eastAsia="Microsoft JhengHei" w:ascii="Microsoft JhengHei"/>
          <w:spacing w:val="0"/>
          <w:w w:val="100"/>
          <w:sz w:val="18"/>
          <w:szCs w:val="18"/>
        </w:rPr>
        <w:t>计划；共</w:t>
      </w:r>
      <w:r>
        <w:rPr>
          <w:rFonts w:cs="Microsoft JhengHei" w:hAnsi="Microsoft JhengHei" w:eastAsia="Microsoft JhengHei" w:ascii="Microsoft JhengHei"/>
          <w:spacing w:val="7"/>
          <w:w w:val="100"/>
          <w:sz w:val="18"/>
          <w:szCs w:val="18"/>
        </w:rPr>
        <w:t>同</w:t>
      </w:r>
      <w:r>
        <w:rPr>
          <w:rFonts w:cs="Microsoft JhengHei" w:hAnsi="Microsoft JhengHei" w:eastAsia="Microsoft JhengHei" w:ascii="Microsoft JhengHei"/>
          <w:spacing w:val="0"/>
          <w:w w:val="100"/>
          <w:sz w:val="18"/>
          <w:szCs w:val="18"/>
        </w:rPr>
        <w:t>制</w:t>
      </w:r>
      <w:r>
        <w:rPr>
          <w:rFonts w:cs="Microsoft JhengHei" w:hAnsi="Microsoft JhengHei" w:eastAsia="Microsoft JhengHei" w:ascii="Microsoft JhengHei"/>
          <w:spacing w:val="7"/>
          <w:w w:val="100"/>
          <w:sz w:val="18"/>
          <w:szCs w:val="18"/>
        </w:rPr>
        <w:t>定</w:t>
      </w:r>
      <w:r>
        <w:rPr>
          <w:rFonts w:cs="Microsoft JhengHei" w:hAnsi="Microsoft JhengHei" w:eastAsia="Microsoft JhengHei" w:ascii="Microsoft JhengHei"/>
          <w:spacing w:val="0"/>
          <w:w w:val="100"/>
          <w:sz w:val="18"/>
          <w:szCs w:val="18"/>
        </w:rPr>
        <w:t>符合软件企业</w:t>
      </w:r>
      <w:r>
        <w:rPr>
          <w:rFonts w:cs="Microsoft JhengHei" w:hAnsi="Microsoft JhengHei" w:eastAsia="Microsoft JhengHei" w:ascii="Microsoft JhengHei"/>
          <w:spacing w:val="7"/>
          <w:w w:val="100"/>
          <w:sz w:val="18"/>
          <w:szCs w:val="18"/>
        </w:rPr>
        <w:t>需</w:t>
      </w:r>
      <w:r>
        <w:rPr>
          <w:rFonts w:cs="Microsoft JhengHei" w:hAnsi="Microsoft JhengHei" w:eastAsia="Microsoft JhengHei" w:ascii="Microsoft JhengHei"/>
          <w:spacing w:val="0"/>
          <w:w w:val="100"/>
          <w:sz w:val="18"/>
          <w:szCs w:val="18"/>
        </w:rPr>
        <w:t>求的教</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学计划和人才</w:t>
      </w:r>
      <w:r>
        <w:rPr>
          <w:rFonts w:cs="Microsoft JhengHei" w:hAnsi="Microsoft JhengHei" w:eastAsia="Microsoft JhengHei" w:ascii="Microsoft JhengHei"/>
          <w:spacing w:val="7"/>
          <w:w w:val="100"/>
          <w:sz w:val="18"/>
          <w:szCs w:val="18"/>
        </w:rPr>
        <w:t>培</w:t>
      </w:r>
      <w:r>
        <w:rPr>
          <w:rFonts w:cs="Microsoft JhengHei" w:hAnsi="Microsoft JhengHei" w:eastAsia="Microsoft JhengHei" w:ascii="Microsoft JhengHei"/>
          <w:spacing w:val="0"/>
          <w:w w:val="100"/>
          <w:sz w:val="18"/>
          <w:szCs w:val="18"/>
        </w:rPr>
        <w:t>养方案，</w:t>
      </w:r>
      <w:r>
        <w:rPr>
          <w:rFonts w:cs="Microsoft JhengHei" w:hAnsi="Microsoft JhengHei" w:eastAsia="Microsoft JhengHei" w:ascii="Microsoft JhengHei"/>
          <w:spacing w:val="7"/>
          <w:w w:val="100"/>
          <w:sz w:val="18"/>
          <w:szCs w:val="18"/>
        </w:rPr>
        <w:t>探</w:t>
      </w:r>
      <w:r>
        <w:rPr>
          <w:rFonts w:cs="Microsoft JhengHei" w:hAnsi="Microsoft JhengHei" w:eastAsia="Microsoft JhengHei" w:ascii="Microsoft JhengHei"/>
          <w:spacing w:val="0"/>
          <w:w w:val="100"/>
          <w:sz w:val="18"/>
          <w:szCs w:val="18"/>
        </w:rPr>
        <w:t>索以计算</w:t>
      </w:r>
      <w:r>
        <w:rPr>
          <w:rFonts w:cs="Microsoft JhengHei" w:hAnsi="Microsoft JhengHei" w:eastAsia="Microsoft JhengHei" w:ascii="Microsoft JhengHei"/>
          <w:spacing w:val="7"/>
          <w:w w:val="100"/>
          <w:sz w:val="18"/>
          <w:szCs w:val="18"/>
        </w:rPr>
        <w:t>机</w:t>
      </w:r>
      <w:r>
        <w:rPr>
          <w:rFonts w:cs="Microsoft JhengHei" w:hAnsi="Microsoft JhengHei" w:eastAsia="Microsoft JhengHei" w:ascii="Microsoft JhengHei"/>
          <w:spacing w:val="0"/>
          <w:w w:val="100"/>
          <w:sz w:val="18"/>
          <w:szCs w:val="18"/>
        </w:rPr>
        <w:t>行业需求为</w:t>
      </w:r>
      <w:r>
        <w:rPr>
          <w:rFonts w:cs="Microsoft JhengHei" w:hAnsi="Microsoft JhengHei" w:eastAsia="Microsoft JhengHei" w:ascii="Microsoft JhengHei"/>
          <w:spacing w:val="7"/>
          <w:w w:val="100"/>
          <w:sz w:val="18"/>
          <w:szCs w:val="18"/>
        </w:rPr>
        <w:t>驱</w:t>
      </w:r>
      <w:r>
        <w:rPr>
          <w:rFonts w:cs="Microsoft JhengHei" w:hAnsi="Microsoft JhengHei" w:eastAsia="Microsoft JhengHei" w:ascii="Microsoft JhengHei"/>
          <w:spacing w:val="0"/>
          <w:w w:val="100"/>
          <w:sz w:val="18"/>
          <w:szCs w:val="18"/>
        </w:rPr>
        <w:t>动，以工</w:t>
      </w:r>
      <w:r>
        <w:rPr>
          <w:rFonts w:cs="Microsoft JhengHei" w:hAnsi="Microsoft JhengHei" w:eastAsia="Microsoft JhengHei" w:ascii="Microsoft JhengHei"/>
          <w:spacing w:val="7"/>
          <w:w w:val="100"/>
          <w:sz w:val="18"/>
          <w:szCs w:val="18"/>
        </w:rPr>
        <w:t>程</w:t>
      </w:r>
      <w:r>
        <w:rPr>
          <w:rFonts w:cs="Microsoft JhengHei" w:hAnsi="Microsoft JhengHei" w:eastAsia="Microsoft JhengHei" w:ascii="Microsoft JhengHei"/>
          <w:spacing w:val="0"/>
          <w:w w:val="100"/>
          <w:sz w:val="18"/>
          <w:szCs w:val="18"/>
        </w:rPr>
        <w:t>实践为核</w:t>
      </w:r>
      <w:r>
        <w:rPr>
          <w:rFonts w:cs="Microsoft JhengHei" w:hAnsi="Microsoft JhengHei" w:eastAsia="Microsoft JhengHei" w:ascii="Microsoft JhengHei"/>
          <w:spacing w:val="7"/>
          <w:w w:val="100"/>
          <w:sz w:val="18"/>
          <w:szCs w:val="18"/>
        </w:rPr>
        <w:t>心</w:t>
      </w:r>
      <w:r>
        <w:rPr>
          <w:rFonts w:cs="Microsoft JhengHei" w:hAnsi="Microsoft JhengHei" w:eastAsia="Microsoft JhengHei" w:ascii="Microsoft JhengHei"/>
          <w:spacing w:val="0"/>
          <w:w w:val="100"/>
          <w:sz w:val="18"/>
          <w:szCs w:val="18"/>
        </w:rPr>
        <w:t>的教学模</w:t>
      </w:r>
      <w:r>
        <w:rPr>
          <w:rFonts w:cs="Microsoft JhengHei" w:hAnsi="Microsoft JhengHei" w:eastAsia="Microsoft JhengHei" w:ascii="Microsoft JhengHei"/>
          <w:spacing w:val="7"/>
          <w:w w:val="100"/>
          <w:sz w:val="18"/>
          <w:szCs w:val="18"/>
        </w:rPr>
        <w:t>式</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7"/>
          <w:w w:val="100"/>
          <w:sz w:val="18"/>
          <w:szCs w:val="18"/>
        </w:rPr>
        <w:t>教</w:t>
      </w:r>
      <w:r>
        <w:rPr>
          <w:rFonts w:cs="Microsoft JhengHei" w:hAnsi="Microsoft JhengHei" w:eastAsia="Microsoft JhengHei" w:ascii="Microsoft JhengHei"/>
          <w:spacing w:val="0"/>
          <w:w w:val="100"/>
          <w:sz w:val="18"/>
          <w:szCs w:val="18"/>
        </w:rPr>
        <w:t>学计划课程设</w:t>
      </w:r>
      <w:r>
        <w:rPr>
          <w:rFonts w:cs="Microsoft JhengHei" w:hAnsi="Microsoft JhengHei" w:eastAsia="Microsoft JhengHei" w:ascii="Microsoft JhengHei"/>
          <w:spacing w:val="7"/>
          <w:w w:val="100"/>
          <w:sz w:val="18"/>
          <w:szCs w:val="18"/>
        </w:rPr>
        <w:t>置</w:t>
      </w:r>
      <w:r>
        <w:rPr>
          <w:rFonts w:cs="Microsoft JhengHei" w:hAnsi="Microsoft JhengHei" w:eastAsia="Microsoft JhengHei" w:ascii="Microsoft JhengHei"/>
          <w:spacing w:val="0"/>
          <w:w w:val="100"/>
          <w:sz w:val="18"/>
          <w:szCs w:val="18"/>
        </w:rPr>
        <w:t>中注重</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基础，强化实用技术、案例教学与工程实践。</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为推动具有国</w:t>
      </w:r>
      <w:r>
        <w:rPr>
          <w:rFonts w:cs="Microsoft JhengHei" w:hAnsi="Microsoft JhengHei" w:eastAsia="Microsoft JhengHei" w:ascii="Microsoft JhengHei"/>
          <w:spacing w:val="7"/>
          <w:w w:val="100"/>
          <w:sz w:val="18"/>
          <w:szCs w:val="18"/>
        </w:rPr>
        <w:t>际</w:t>
      </w:r>
      <w:r>
        <w:rPr>
          <w:rFonts w:cs="Microsoft JhengHei" w:hAnsi="Microsoft JhengHei" w:eastAsia="Microsoft JhengHei" w:ascii="Microsoft JhengHei"/>
          <w:spacing w:val="0"/>
          <w:w w:val="100"/>
          <w:sz w:val="18"/>
          <w:szCs w:val="18"/>
        </w:rPr>
        <w:t>竞争力的</w:t>
      </w:r>
      <w:r>
        <w:rPr>
          <w:rFonts w:cs="Microsoft JhengHei" w:hAnsi="Microsoft JhengHei" w:eastAsia="Microsoft JhengHei" w:ascii="Microsoft JhengHei"/>
          <w:spacing w:val="7"/>
          <w:w w:val="100"/>
          <w:sz w:val="18"/>
          <w:szCs w:val="18"/>
        </w:rPr>
        <w:t>计</w:t>
      </w:r>
      <w:r>
        <w:rPr>
          <w:rFonts w:cs="Microsoft JhengHei" w:hAnsi="Microsoft JhengHei" w:eastAsia="Microsoft JhengHei" w:ascii="Microsoft JhengHei"/>
          <w:spacing w:val="0"/>
          <w:w w:val="100"/>
          <w:sz w:val="18"/>
          <w:szCs w:val="18"/>
        </w:rPr>
        <w:t>算机类人</w:t>
      </w:r>
      <w:r>
        <w:rPr>
          <w:rFonts w:cs="Microsoft JhengHei" w:hAnsi="Microsoft JhengHei" w:eastAsia="Microsoft JhengHei" w:ascii="Microsoft JhengHei"/>
          <w:spacing w:val="7"/>
          <w:w w:val="100"/>
          <w:sz w:val="18"/>
          <w:szCs w:val="18"/>
        </w:rPr>
        <w:t>才</w:t>
      </w:r>
      <w:r>
        <w:rPr>
          <w:rFonts w:cs="Microsoft JhengHei" w:hAnsi="Microsoft JhengHei" w:eastAsia="Microsoft JhengHei" w:ascii="Microsoft JhengHei"/>
          <w:spacing w:val="0"/>
          <w:w w:val="100"/>
          <w:sz w:val="18"/>
          <w:szCs w:val="18"/>
        </w:rPr>
        <w:t>的培养，</w:t>
      </w:r>
      <w:r>
        <w:rPr>
          <w:rFonts w:cs="Microsoft JhengHei" w:hAnsi="Microsoft JhengHei" w:eastAsia="Microsoft JhengHei" w:ascii="Microsoft JhengHei"/>
          <w:spacing w:val="7"/>
          <w:w w:val="100"/>
          <w:sz w:val="18"/>
          <w:szCs w:val="18"/>
        </w:rPr>
        <w:t>为</w:t>
      </w:r>
      <w:r>
        <w:rPr>
          <w:rFonts w:cs="Microsoft JhengHei" w:hAnsi="Microsoft JhengHei" w:eastAsia="Microsoft JhengHei" w:ascii="Microsoft JhengHei"/>
          <w:spacing w:val="0"/>
          <w:w w:val="100"/>
          <w:sz w:val="18"/>
          <w:szCs w:val="18"/>
        </w:rPr>
        <w:t>学生进一</w:t>
      </w:r>
      <w:r>
        <w:rPr>
          <w:rFonts w:cs="Microsoft JhengHei" w:hAnsi="Microsoft JhengHei" w:eastAsia="Microsoft JhengHei" w:ascii="Microsoft JhengHei"/>
          <w:spacing w:val="7"/>
          <w:w w:val="100"/>
          <w:sz w:val="18"/>
          <w:szCs w:val="18"/>
        </w:rPr>
        <w:t>步</w:t>
      </w:r>
      <w:r>
        <w:rPr>
          <w:rFonts w:cs="Microsoft JhengHei" w:hAnsi="Microsoft JhengHei" w:eastAsia="Microsoft JhengHei" w:ascii="Microsoft JhengHei"/>
          <w:spacing w:val="0"/>
          <w:w w:val="100"/>
          <w:sz w:val="18"/>
          <w:szCs w:val="18"/>
        </w:rPr>
        <w:t>成为软件</w:t>
      </w:r>
      <w:r>
        <w:rPr>
          <w:rFonts w:cs="Microsoft JhengHei" w:hAnsi="Microsoft JhengHei" w:eastAsia="Microsoft JhengHei" w:ascii="Microsoft JhengHei"/>
          <w:spacing w:val="7"/>
          <w:w w:val="100"/>
          <w:sz w:val="18"/>
          <w:szCs w:val="18"/>
        </w:rPr>
        <w:t>产</w:t>
      </w:r>
      <w:r>
        <w:rPr>
          <w:rFonts w:cs="Microsoft JhengHei" w:hAnsi="Microsoft JhengHei" w:eastAsia="Microsoft JhengHei" w:ascii="Microsoft JhengHei"/>
          <w:spacing w:val="0"/>
          <w:w w:val="100"/>
          <w:sz w:val="18"/>
          <w:szCs w:val="18"/>
        </w:rPr>
        <w:t>业领军</w:t>
      </w:r>
      <w:r>
        <w:rPr>
          <w:rFonts w:cs="Microsoft JhengHei" w:hAnsi="Microsoft JhengHei" w:eastAsia="Microsoft JhengHei" w:ascii="Microsoft JhengHei"/>
          <w:spacing w:val="7"/>
          <w:w w:val="100"/>
          <w:sz w:val="18"/>
          <w:szCs w:val="18"/>
        </w:rPr>
        <w:t>人</w:t>
      </w:r>
      <w:r>
        <w:rPr>
          <w:rFonts w:cs="Microsoft JhengHei" w:hAnsi="Microsoft JhengHei" w:eastAsia="Microsoft JhengHei" w:ascii="Microsoft JhengHei"/>
          <w:spacing w:val="0"/>
          <w:w w:val="100"/>
          <w:sz w:val="18"/>
          <w:szCs w:val="18"/>
        </w:rPr>
        <w:t>物奠定</w:t>
      </w:r>
      <w:r>
        <w:rPr>
          <w:rFonts w:cs="Microsoft JhengHei" w:hAnsi="Microsoft JhengHei" w:eastAsia="Microsoft JhengHei" w:ascii="Microsoft JhengHei"/>
          <w:spacing w:val="7"/>
          <w:w w:val="100"/>
          <w:sz w:val="18"/>
          <w:szCs w:val="18"/>
        </w:rPr>
        <w:t>基</w:t>
      </w:r>
      <w:r>
        <w:rPr>
          <w:rFonts w:cs="Microsoft JhengHei" w:hAnsi="Microsoft JhengHei" w:eastAsia="Microsoft JhengHei" w:ascii="Microsoft JhengHei"/>
          <w:spacing w:val="0"/>
          <w:w w:val="100"/>
          <w:sz w:val="18"/>
          <w:szCs w:val="18"/>
        </w:rPr>
        <w:t>础，为带动软件行</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业的快速发展，校企双方充分发挥自身优势，积极探索联动的产学研合作，共建</w:t>
      </w:r>
      <w:r>
        <w:rPr>
          <w:rFonts w:cs="Microsoft JhengHei" w:hAnsi="Microsoft JhengHei" w:eastAsia="Microsoft JhengHei" w:ascii="Microsoft JhengHei"/>
          <w:spacing w:val="2"/>
          <w:w w:val="100"/>
          <w:sz w:val="18"/>
          <w:szCs w:val="18"/>
        </w:rPr>
        <w:t> </w:t>
      </w:r>
      <w:r>
        <w:rPr>
          <w:rFonts w:cs="Times New Roman" w:hAnsi="Times New Roman" w:eastAsia="Times New Roman" w:ascii="Times New Roman"/>
          <w:spacing w:val="-2"/>
          <w:w w:val="100"/>
          <w:sz w:val="18"/>
          <w:szCs w:val="18"/>
        </w:rPr>
        <w:t>I</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11"/>
          <w:w w:val="100"/>
          <w:sz w:val="18"/>
          <w:szCs w:val="18"/>
        </w:rPr>
        <w:t> </w:t>
      </w:r>
      <w:r>
        <w:rPr>
          <w:rFonts w:cs="Microsoft JhengHei" w:hAnsi="Microsoft JhengHei" w:eastAsia="Microsoft JhengHei" w:ascii="Microsoft JhengHei"/>
          <w:spacing w:val="0"/>
          <w:w w:val="100"/>
          <w:sz w:val="18"/>
          <w:szCs w:val="18"/>
        </w:rPr>
        <w:t>人才培</w:t>
      </w:r>
      <w:r>
        <w:rPr>
          <w:rFonts w:cs="Microsoft JhengHei" w:hAnsi="Microsoft JhengHei" w:eastAsia="Microsoft JhengHei" w:ascii="Microsoft JhengHei"/>
          <w:spacing w:val="7"/>
          <w:w w:val="100"/>
          <w:sz w:val="18"/>
          <w:szCs w:val="18"/>
        </w:rPr>
        <w:t>训</w:t>
      </w:r>
      <w:r>
        <w:rPr>
          <w:rFonts w:cs="Microsoft JhengHei" w:hAnsi="Microsoft JhengHei" w:eastAsia="Microsoft JhengHei" w:ascii="Microsoft JhengHei"/>
          <w:spacing w:val="0"/>
          <w:w w:val="100"/>
          <w:sz w:val="18"/>
          <w:szCs w:val="18"/>
        </w:rPr>
        <w:t>基地，改善和优化学生</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的知识结构，</w:t>
      </w:r>
      <w:r>
        <w:rPr>
          <w:rFonts w:cs="Microsoft JhengHei" w:hAnsi="Microsoft JhengHei" w:eastAsia="Microsoft JhengHei" w:ascii="Microsoft JhengHei"/>
          <w:spacing w:val="7"/>
          <w:w w:val="100"/>
          <w:sz w:val="18"/>
          <w:szCs w:val="18"/>
        </w:rPr>
        <w:t>提</w:t>
      </w:r>
      <w:r>
        <w:rPr>
          <w:rFonts w:cs="Microsoft JhengHei" w:hAnsi="Microsoft JhengHei" w:eastAsia="Microsoft JhengHei" w:ascii="Microsoft JhengHei"/>
          <w:spacing w:val="0"/>
          <w:w w:val="100"/>
          <w:sz w:val="18"/>
          <w:szCs w:val="18"/>
        </w:rPr>
        <w:t>高学生就</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0"/>
          <w:w w:val="100"/>
          <w:sz w:val="18"/>
          <w:szCs w:val="18"/>
        </w:rPr>
        <w:t>竞争力和</w:t>
      </w:r>
      <w:r>
        <w:rPr>
          <w:rFonts w:cs="Microsoft JhengHei" w:hAnsi="Microsoft JhengHei" w:eastAsia="Microsoft JhengHei" w:ascii="Microsoft JhengHei"/>
          <w:spacing w:val="7"/>
          <w:w w:val="100"/>
          <w:sz w:val="18"/>
          <w:szCs w:val="18"/>
        </w:rPr>
        <w:t>社</w:t>
      </w:r>
      <w:r>
        <w:rPr>
          <w:rFonts w:cs="Microsoft JhengHei" w:hAnsi="Microsoft JhengHei" w:eastAsia="Microsoft JhengHei" w:ascii="Microsoft JhengHei"/>
          <w:spacing w:val="0"/>
          <w:w w:val="100"/>
          <w:sz w:val="18"/>
          <w:szCs w:val="18"/>
        </w:rPr>
        <w:t>会适应能力</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增强学生</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职</w:t>
      </w:r>
      <w:r>
        <w:rPr>
          <w:rFonts w:cs="Microsoft JhengHei" w:hAnsi="Microsoft JhengHei" w:eastAsia="Microsoft JhengHei" w:ascii="Microsoft JhengHei"/>
          <w:spacing w:val="4"/>
          <w:w w:val="100"/>
          <w:sz w:val="18"/>
          <w:szCs w:val="18"/>
        </w:rPr>
        <w:t>业</w:t>
      </w:r>
      <w:r>
        <w:rPr>
          <w:rFonts w:cs="Microsoft JhengHei" w:hAnsi="Microsoft JhengHei" w:eastAsia="Microsoft JhengHei" w:ascii="Microsoft JhengHei"/>
          <w:spacing w:val="0"/>
          <w:w w:val="100"/>
          <w:sz w:val="18"/>
          <w:szCs w:val="18"/>
        </w:rPr>
        <w:t>意识</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开阔视野</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共</w:t>
      </w:r>
      <w:r>
        <w:rPr>
          <w:rFonts w:cs="Microsoft JhengHei" w:hAnsi="Microsoft JhengHei" w:eastAsia="Microsoft JhengHei" w:ascii="Microsoft JhengHei"/>
          <w:spacing w:val="7"/>
          <w:w w:val="100"/>
          <w:sz w:val="18"/>
          <w:szCs w:val="18"/>
        </w:rPr>
        <w:t>同</w:t>
      </w:r>
      <w:r>
        <w:rPr>
          <w:rFonts w:cs="Microsoft JhengHei" w:hAnsi="Microsoft JhengHei" w:eastAsia="Microsoft JhengHei" w:ascii="Microsoft JhengHei"/>
          <w:spacing w:val="0"/>
          <w:w w:val="100"/>
          <w:sz w:val="18"/>
          <w:szCs w:val="18"/>
        </w:rPr>
        <w:t>培养符合产业</w:t>
      </w:r>
      <w:r>
        <w:rPr>
          <w:rFonts w:cs="Microsoft JhengHei" w:hAnsi="Microsoft JhengHei" w:eastAsia="Microsoft JhengHei" w:ascii="Microsoft JhengHei"/>
          <w:spacing w:val="7"/>
          <w:w w:val="100"/>
          <w:sz w:val="18"/>
          <w:szCs w:val="18"/>
        </w:rPr>
        <w:t>发</w:t>
      </w:r>
      <w:r>
        <w:rPr>
          <w:rFonts w:cs="Microsoft JhengHei" w:hAnsi="Microsoft JhengHei" w:eastAsia="Microsoft JhengHei" w:ascii="Microsoft JhengHei"/>
          <w:spacing w:val="0"/>
          <w:w w:val="100"/>
          <w:sz w:val="18"/>
          <w:szCs w:val="18"/>
        </w:rPr>
        <w:t>展要求</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的高质量</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5"/>
          <w:w w:val="100"/>
          <w:sz w:val="18"/>
          <w:szCs w:val="18"/>
        </w:rPr>
        <w:t>I</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11"/>
          <w:w w:val="100"/>
          <w:sz w:val="18"/>
          <w:szCs w:val="18"/>
        </w:rPr>
        <w:t> </w:t>
      </w:r>
      <w:r>
        <w:rPr>
          <w:rFonts w:cs="Microsoft JhengHei" w:hAnsi="Microsoft JhengHei" w:eastAsia="Microsoft JhengHei" w:ascii="Microsoft JhengHei"/>
          <w:spacing w:val="0"/>
          <w:w w:val="100"/>
          <w:sz w:val="18"/>
          <w:szCs w:val="18"/>
        </w:rPr>
        <w:t>人才。</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为提高学生实</w:t>
      </w:r>
      <w:r>
        <w:rPr>
          <w:rFonts w:cs="Microsoft JhengHei" w:hAnsi="Microsoft JhengHei" w:eastAsia="Microsoft JhengHei" w:ascii="Microsoft JhengHei"/>
          <w:spacing w:val="7"/>
          <w:w w:val="100"/>
          <w:sz w:val="18"/>
          <w:szCs w:val="18"/>
        </w:rPr>
        <w:t>际</w:t>
      </w:r>
      <w:r>
        <w:rPr>
          <w:rFonts w:cs="Microsoft JhengHei" w:hAnsi="Microsoft JhengHei" w:eastAsia="Microsoft JhengHei" w:ascii="Microsoft JhengHei"/>
          <w:spacing w:val="0"/>
          <w:w w:val="100"/>
          <w:sz w:val="18"/>
          <w:szCs w:val="18"/>
        </w:rPr>
        <w:t>项目的动</w:t>
      </w:r>
      <w:r>
        <w:rPr>
          <w:rFonts w:cs="Microsoft JhengHei" w:hAnsi="Microsoft JhengHei" w:eastAsia="Microsoft JhengHei" w:ascii="Microsoft JhengHei"/>
          <w:spacing w:val="7"/>
          <w:w w:val="100"/>
          <w:sz w:val="18"/>
          <w:szCs w:val="18"/>
        </w:rPr>
        <w:t>手</w:t>
      </w:r>
      <w:r>
        <w:rPr>
          <w:rFonts w:cs="Microsoft JhengHei" w:hAnsi="Microsoft JhengHei" w:eastAsia="Microsoft JhengHei" w:ascii="Microsoft JhengHei"/>
          <w:spacing w:val="0"/>
          <w:w w:val="100"/>
          <w:sz w:val="18"/>
          <w:szCs w:val="18"/>
        </w:rPr>
        <w:t>能力，结</w:t>
      </w:r>
      <w:r>
        <w:rPr>
          <w:rFonts w:cs="Microsoft JhengHei" w:hAnsi="Microsoft JhengHei" w:eastAsia="Microsoft JhengHei" w:ascii="Microsoft JhengHei"/>
          <w:spacing w:val="7"/>
          <w:w w:val="100"/>
          <w:sz w:val="18"/>
          <w:szCs w:val="18"/>
        </w:rPr>
        <w:t>合</w:t>
      </w:r>
      <w:r>
        <w:rPr>
          <w:rFonts w:cs="Microsoft JhengHei" w:hAnsi="Microsoft JhengHei" w:eastAsia="Microsoft JhengHei" w:ascii="Microsoft JhengHei"/>
          <w:spacing w:val="0"/>
          <w:w w:val="100"/>
          <w:sz w:val="18"/>
          <w:szCs w:val="18"/>
        </w:rPr>
        <w:t>前期学习</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专业课程</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由东软集</w:t>
      </w:r>
      <w:r>
        <w:rPr>
          <w:rFonts w:cs="Microsoft JhengHei" w:hAnsi="Microsoft JhengHei" w:eastAsia="Microsoft JhengHei" w:ascii="Microsoft JhengHei"/>
          <w:spacing w:val="7"/>
          <w:w w:val="100"/>
          <w:sz w:val="18"/>
          <w:szCs w:val="18"/>
        </w:rPr>
        <w:t>团</w:t>
      </w:r>
      <w:r>
        <w:rPr>
          <w:rFonts w:cs="Microsoft JhengHei" w:hAnsi="Microsoft JhengHei" w:eastAsia="Microsoft JhengHei" w:ascii="Microsoft JhengHei"/>
          <w:spacing w:val="0"/>
          <w:w w:val="100"/>
          <w:sz w:val="18"/>
          <w:szCs w:val="18"/>
        </w:rPr>
        <w:t>到东南</w:t>
      </w:r>
      <w:r>
        <w:rPr>
          <w:rFonts w:cs="Microsoft JhengHei" w:hAnsi="Microsoft JhengHei" w:eastAsia="Microsoft JhengHei" w:ascii="Microsoft JhengHei"/>
          <w:spacing w:val="7"/>
          <w:w w:val="100"/>
          <w:sz w:val="18"/>
          <w:szCs w:val="18"/>
        </w:rPr>
        <w:t>大</w:t>
      </w:r>
      <w:r>
        <w:rPr>
          <w:rFonts w:cs="Microsoft JhengHei" w:hAnsi="Microsoft JhengHei" w:eastAsia="Microsoft JhengHei" w:ascii="Microsoft JhengHei"/>
          <w:spacing w:val="0"/>
          <w:w w:val="100"/>
          <w:sz w:val="18"/>
          <w:szCs w:val="18"/>
        </w:rPr>
        <w:t>学进行</w:t>
      </w:r>
      <w:r>
        <w:rPr>
          <w:rFonts w:cs="Microsoft JhengHei" w:hAnsi="Microsoft JhengHei" w:eastAsia="Microsoft JhengHei" w:ascii="Microsoft JhengHei"/>
          <w:spacing w:val="7"/>
          <w:w w:val="100"/>
          <w:sz w:val="18"/>
          <w:szCs w:val="18"/>
        </w:rPr>
        <w:t>工</w:t>
      </w:r>
      <w:r>
        <w:rPr>
          <w:rFonts w:cs="Microsoft JhengHei" w:hAnsi="Microsoft JhengHei" w:eastAsia="Microsoft JhengHei" w:ascii="Microsoft JhengHei"/>
          <w:spacing w:val="0"/>
          <w:w w:val="100"/>
          <w:sz w:val="18"/>
          <w:szCs w:val="18"/>
        </w:rPr>
        <w:t>程化课程的讲解，</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7"/>
          <w:w w:val="100"/>
          <w:sz w:val="18"/>
          <w:szCs w:val="18"/>
        </w:rPr>
        <w:t>如</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2"/>
          <w:w w:val="100"/>
          <w:sz w:val="18"/>
          <w:szCs w:val="18"/>
        </w:rPr>
        <w:t>E</w:t>
      </w:r>
      <w:r>
        <w:rPr>
          <w:rFonts w:cs="Times New Roman" w:hAnsi="Times New Roman" w:eastAsia="Times New Roman" w:ascii="Times New Roman"/>
          <w:spacing w:val="-2"/>
          <w:w w:val="100"/>
          <w:sz w:val="18"/>
          <w:szCs w:val="18"/>
        </w:rPr>
        <w:t>f</w:t>
      </w:r>
      <w:r>
        <w:rPr>
          <w:rFonts w:cs="Times New Roman" w:hAnsi="Times New Roman" w:eastAsia="Times New Roman" w:ascii="Times New Roman"/>
          <w:spacing w:val="-2"/>
          <w:w w:val="100"/>
          <w:sz w:val="18"/>
          <w:szCs w:val="18"/>
        </w:rPr>
        <w:t>f</w:t>
      </w:r>
      <w:r>
        <w:rPr>
          <w:rFonts w:cs="Times New Roman" w:hAnsi="Times New Roman" w:eastAsia="Times New Roman" w:ascii="Times New Roman"/>
          <w:spacing w:val="-1"/>
          <w:w w:val="100"/>
          <w:sz w:val="18"/>
          <w:szCs w:val="18"/>
        </w:rPr>
        <w:t>e</w:t>
      </w:r>
      <w:r>
        <w:rPr>
          <w:rFonts w:cs="Times New Roman" w:hAnsi="Times New Roman" w:eastAsia="Times New Roman" w:ascii="Times New Roman"/>
          <w:spacing w:val="-1"/>
          <w:w w:val="100"/>
          <w:sz w:val="18"/>
          <w:szCs w:val="18"/>
        </w:rPr>
        <w:t>c</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1"/>
          <w:w w:val="100"/>
          <w:sz w:val="18"/>
          <w:szCs w:val="18"/>
        </w:rPr>
        <w:t>i</w:t>
      </w:r>
      <w:r>
        <w:rPr>
          <w:rFonts w:cs="Times New Roman" w:hAnsi="Times New Roman" w:eastAsia="Times New Roman" w:ascii="Times New Roman"/>
          <w:spacing w:val="-4"/>
          <w:w w:val="100"/>
          <w:sz w:val="18"/>
          <w:szCs w:val="18"/>
        </w:rPr>
        <w:t>v</w:t>
      </w:r>
      <w:r>
        <w:rPr>
          <w:rFonts w:cs="Times New Roman" w:hAnsi="Times New Roman" w:eastAsia="Times New Roman" w:ascii="Times New Roman"/>
          <w:spacing w:val="0"/>
          <w:w w:val="100"/>
          <w:sz w:val="18"/>
          <w:szCs w:val="18"/>
        </w:rPr>
        <w:t>e</w:t>
      </w:r>
      <w:r>
        <w:rPr>
          <w:rFonts w:cs="Times New Roman" w:hAnsi="Times New Roman" w:eastAsia="Times New Roman" w:ascii="Times New Roman"/>
          <w:spacing w:val="-3"/>
          <w:w w:val="100"/>
          <w:sz w:val="18"/>
          <w:szCs w:val="18"/>
        </w:rPr>
        <w:t> </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86"/>
          <w:w w:val="100"/>
          <w:sz w:val="18"/>
          <w:szCs w:val="18"/>
        </w:rPr>
        <w:t>》</w:t>
      </w:r>
      <w:r>
        <w:rPr>
          <w:rFonts w:cs="Microsoft JhengHei" w:hAnsi="Microsoft JhengHei" w:eastAsia="Microsoft JhengHei" w:ascii="Microsoft JhengHei"/>
          <w:spacing w:val="-94"/>
          <w:w w:val="100"/>
          <w:sz w:val="18"/>
          <w:szCs w:val="18"/>
        </w:rPr>
        <w:t>、</w:t>
      </w:r>
      <w:r>
        <w:rPr>
          <w:rFonts w:cs="Microsoft JhengHei" w:hAnsi="Microsoft JhengHei" w:eastAsia="Microsoft JhengHei" w:ascii="Microsoft JhengHei"/>
          <w:spacing w:val="0"/>
          <w:w w:val="100"/>
          <w:sz w:val="18"/>
          <w:szCs w:val="18"/>
        </w:rPr>
        <w:t>《面向对象分析设计</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8"/>
          <w:w w:val="100"/>
          <w:sz w:val="18"/>
          <w:szCs w:val="18"/>
        </w:rPr>
        <w:t>U</w:t>
      </w:r>
      <w:r>
        <w:rPr>
          <w:rFonts w:cs="Times New Roman" w:hAnsi="Times New Roman" w:eastAsia="Times New Roman" w:ascii="Times New Roman"/>
          <w:spacing w:val="5"/>
          <w:w w:val="100"/>
          <w:sz w:val="18"/>
          <w:szCs w:val="18"/>
        </w:rPr>
        <w:t>M</w:t>
      </w:r>
      <w:r>
        <w:rPr>
          <w:rFonts w:cs="Times New Roman" w:hAnsi="Times New Roman" w:eastAsia="Times New Roman" w:ascii="Times New Roman"/>
          <w:spacing w:val="0"/>
          <w:w w:val="100"/>
          <w:sz w:val="18"/>
          <w:szCs w:val="18"/>
        </w:rPr>
        <w:t>L</w:t>
      </w:r>
      <w:r>
        <w:rPr>
          <w:rFonts w:cs="Times New Roman" w:hAnsi="Times New Roman" w:eastAsia="Times New Roman" w:ascii="Times New Roman"/>
          <w:spacing w:val="-3"/>
          <w:w w:val="100"/>
          <w:sz w:val="18"/>
          <w:szCs w:val="18"/>
        </w:rPr>
        <w:t> </w:t>
      </w:r>
      <w:r>
        <w:rPr>
          <w:rFonts w:cs="Microsoft JhengHei" w:hAnsi="Microsoft JhengHei" w:eastAsia="Microsoft JhengHei" w:ascii="Microsoft JhengHei"/>
          <w:spacing w:val="0"/>
          <w:w w:val="100"/>
          <w:sz w:val="18"/>
          <w:szCs w:val="18"/>
        </w:rPr>
        <w:t>建模</w:t>
      </w:r>
      <w:r>
        <w:rPr>
          <w:rFonts w:cs="Microsoft JhengHei" w:hAnsi="Microsoft JhengHei" w:eastAsia="Microsoft JhengHei" w:ascii="Microsoft JhengHei"/>
          <w:spacing w:val="-86"/>
          <w:w w:val="100"/>
          <w:sz w:val="18"/>
          <w:szCs w:val="18"/>
        </w:rPr>
        <w:t>》</w:t>
      </w:r>
      <w:r>
        <w:rPr>
          <w:rFonts w:cs="Microsoft JhengHei" w:hAnsi="Microsoft JhengHei" w:eastAsia="Microsoft JhengHei" w:ascii="Microsoft JhengHei"/>
          <w:spacing w:val="-94"/>
          <w:w w:val="100"/>
          <w:sz w:val="18"/>
          <w:szCs w:val="18"/>
        </w:rPr>
        <w:t>、</w:t>
      </w:r>
      <w:r>
        <w:rPr>
          <w:rFonts w:cs="Microsoft JhengHei" w:hAnsi="Microsoft JhengHei" w:eastAsia="Microsoft JhengHei" w:ascii="Microsoft JhengHei"/>
          <w:spacing w:val="0"/>
          <w:w w:val="100"/>
          <w:sz w:val="18"/>
          <w:szCs w:val="18"/>
        </w:rPr>
        <w:t>《项目管理与质量管</w:t>
      </w:r>
      <w:r>
        <w:rPr>
          <w:rFonts w:cs="Microsoft JhengHei" w:hAnsi="Microsoft JhengHei" w:eastAsia="Microsoft JhengHei" w:ascii="Microsoft JhengHei"/>
          <w:spacing w:val="-7"/>
          <w:w w:val="100"/>
          <w:sz w:val="18"/>
          <w:szCs w:val="18"/>
        </w:rPr>
        <w:t>理</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2"/>
          <w:w w:val="100"/>
          <w:sz w:val="18"/>
          <w:szCs w:val="18"/>
        </w:rPr>
        <w:t>C</w:t>
      </w:r>
      <w:r>
        <w:rPr>
          <w:rFonts w:cs="Times New Roman" w:hAnsi="Times New Roman" w:eastAsia="Times New Roman" w:ascii="Times New Roman"/>
          <w:spacing w:val="-2"/>
          <w:w w:val="100"/>
          <w:sz w:val="18"/>
          <w:szCs w:val="18"/>
        </w:rPr>
        <w:t>M</w:t>
      </w:r>
      <w:r>
        <w:rPr>
          <w:rFonts w:cs="Times New Roman" w:hAnsi="Times New Roman" w:eastAsia="Times New Roman" w:ascii="Times New Roman"/>
          <w:spacing w:val="-2"/>
          <w:w w:val="100"/>
          <w:sz w:val="18"/>
          <w:szCs w:val="18"/>
        </w:rPr>
        <w:t>M</w:t>
      </w:r>
      <w:r>
        <w:rPr>
          <w:rFonts w:cs="Times New Roman" w:hAnsi="Times New Roman" w:eastAsia="Times New Roman" w:ascii="Times New Roman"/>
          <w:spacing w:val="-2"/>
          <w:w w:val="100"/>
          <w:sz w:val="18"/>
          <w:szCs w:val="18"/>
        </w:rPr>
        <w:t>I</w:t>
      </w:r>
      <w:r>
        <w:rPr>
          <w:rFonts w:cs="Times New Roman" w:hAnsi="Times New Roman" w:eastAsia="Times New Roman" w:ascii="Times New Roman"/>
          <w:spacing w:val="-3"/>
          <w:w w:val="100"/>
          <w:sz w:val="18"/>
          <w:szCs w:val="18"/>
        </w:rPr>
        <w:t>5</w:t>
      </w:r>
      <w:r>
        <w:rPr>
          <w:rFonts w:cs="Microsoft JhengHei" w:hAnsi="Microsoft JhengHei" w:eastAsia="Microsoft JhengHei" w:ascii="Microsoft JhengHei"/>
          <w:spacing w:val="-86"/>
          <w:w w:val="100"/>
          <w:sz w:val="18"/>
          <w:szCs w:val="18"/>
        </w:rPr>
        <w:t>）》</w:t>
      </w:r>
      <w:r>
        <w:rPr>
          <w:rFonts w:cs="Microsoft JhengHei" w:hAnsi="Microsoft JhengHei" w:eastAsia="Microsoft JhengHei" w:ascii="Microsoft JhengHei"/>
          <w:spacing w:val="-101"/>
          <w:w w:val="100"/>
          <w:sz w:val="18"/>
          <w:szCs w:val="18"/>
        </w:rPr>
        <w:t>、</w:t>
      </w:r>
      <w:r>
        <w:rPr>
          <w:rFonts w:cs="Microsoft JhengHei" w:hAnsi="Microsoft JhengHei" w:eastAsia="Microsoft JhengHei" w:ascii="Microsoft JhengHei"/>
          <w:spacing w:val="0"/>
          <w:w w:val="100"/>
          <w:sz w:val="18"/>
          <w:szCs w:val="18"/>
        </w:rPr>
        <w:t>《</w:t>
      </w:r>
      <w:r>
        <w:rPr>
          <w:rFonts w:cs="Microsoft JhengHei" w:hAnsi="Microsoft JhengHei" w:eastAsia="Microsoft JhengHei" w:ascii="Microsoft JhengHei"/>
          <w:spacing w:val="-7"/>
          <w:w w:val="100"/>
          <w:sz w:val="18"/>
          <w:szCs w:val="18"/>
        </w:rPr>
        <w:t>软</w:t>
      </w:r>
      <w:r>
        <w:rPr>
          <w:rFonts w:cs="Microsoft JhengHei" w:hAnsi="Microsoft JhengHei" w:eastAsia="Microsoft JhengHei" w:ascii="Microsoft JhengHei"/>
          <w:spacing w:val="0"/>
          <w:w w:val="100"/>
          <w:sz w:val="18"/>
          <w:szCs w:val="18"/>
        </w:rPr>
        <w:t>件外包技术</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等课程；</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同时提供相应的实践项目案例，选派具有丰富经验的项目经理，指导学生顺利完成相关课程、项目实践。</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东软集团派遣高层管理者</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资深专业技术架构师</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人力资源总监等到学校</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进行行业动态分</w:t>
      </w:r>
      <w:r>
        <w:rPr>
          <w:rFonts w:cs="Microsoft JhengHei" w:hAnsi="Microsoft JhengHei" w:eastAsia="Microsoft JhengHei" w:ascii="Microsoft JhengHei"/>
          <w:spacing w:val="7"/>
          <w:w w:val="100"/>
          <w:sz w:val="18"/>
          <w:szCs w:val="18"/>
        </w:rPr>
        <w:t>享</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专业技术讲解、</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以及职业化技</w:t>
      </w:r>
      <w:r>
        <w:rPr>
          <w:rFonts w:cs="Microsoft JhengHei" w:hAnsi="Microsoft JhengHei" w:eastAsia="Microsoft JhengHei" w:ascii="Microsoft JhengHei"/>
          <w:spacing w:val="7"/>
          <w:w w:val="100"/>
          <w:sz w:val="18"/>
          <w:szCs w:val="18"/>
        </w:rPr>
        <w:t>能</w:t>
      </w:r>
      <w:r>
        <w:rPr>
          <w:rFonts w:cs="Microsoft JhengHei" w:hAnsi="Microsoft JhengHei" w:eastAsia="Microsoft JhengHei" w:ascii="Microsoft JhengHei"/>
          <w:spacing w:val="0"/>
          <w:w w:val="100"/>
          <w:sz w:val="18"/>
          <w:szCs w:val="18"/>
        </w:rPr>
        <w:t>的培训；</w:t>
      </w:r>
      <w:r>
        <w:rPr>
          <w:rFonts w:cs="Microsoft JhengHei" w:hAnsi="Microsoft JhengHei" w:eastAsia="Microsoft JhengHei" w:ascii="Microsoft JhengHei"/>
          <w:spacing w:val="7"/>
          <w:w w:val="100"/>
          <w:sz w:val="18"/>
          <w:szCs w:val="18"/>
        </w:rPr>
        <w:t>同</w:t>
      </w:r>
      <w:r>
        <w:rPr>
          <w:rFonts w:cs="Microsoft JhengHei" w:hAnsi="Microsoft JhengHei" w:eastAsia="Microsoft JhengHei" w:ascii="Microsoft JhengHei"/>
          <w:spacing w:val="0"/>
          <w:w w:val="100"/>
          <w:sz w:val="18"/>
          <w:szCs w:val="18"/>
        </w:rPr>
        <w:t>时，东南</w:t>
      </w:r>
      <w:r>
        <w:rPr>
          <w:rFonts w:cs="Microsoft JhengHei" w:hAnsi="Microsoft JhengHei" w:eastAsia="Microsoft JhengHei" w:ascii="Microsoft JhengHei"/>
          <w:spacing w:val="7"/>
          <w:w w:val="100"/>
          <w:sz w:val="18"/>
          <w:szCs w:val="18"/>
        </w:rPr>
        <w:t>大</w:t>
      </w:r>
      <w:r>
        <w:rPr>
          <w:rFonts w:cs="Microsoft JhengHei" w:hAnsi="Microsoft JhengHei" w:eastAsia="Microsoft JhengHei" w:ascii="Microsoft JhengHei"/>
          <w:spacing w:val="2"/>
          <w:w w:val="100"/>
          <w:sz w:val="18"/>
          <w:szCs w:val="18"/>
        </w:rPr>
        <w:t>学</w:t>
      </w:r>
      <w:r>
        <w:rPr>
          <w:rFonts w:cs="Microsoft JhengHei" w:hAnsi="Microsoft JhengHei" w:eastAsia="Microsoft JhengHei" w:ascii="Microsoft JhengHei"/>
          <w:spacing w:val="0"/>
          <w:w w:val="100"/>
          <w:sz w:val="18"/>
          <w:szCs w:val="18"/>
        </w:rPr>
        <w:t>还选派年</w:t>
      </w:r>
      <w:r>
        <w:rPr>
          <w:rFonts w:cs="Microsoft JhengHei" w:hAnsi="Microsoft JhengHei" w:eastAsia="Microsoft JhengHei" w:ascii="Microsoft JhengHei"/>
          <w:spacing w:val="7"/>
          <w:w w:val="100"/>
          <w:sz w:val="18"/>
          <w:szCs w:val="18"/>
        </w:rPr>
        <w:t>轻</w:t>
      </w:r>
      <w:r>
        <w:rPr>
          <w:rFonts w:cs="Microsoft JhengHei" w:hAnsi="Microsoft JhengHei" w:eastAsia="Microsoft JhengHei" w:ascii="Microsoft JhengHei"/>
          <w:spacing w:val="0"/>
          <w:w w:val="100"/>
          <w:sz w:val="18"/>
          <w:szCs w:val="18"/>
        </w:rPr>
        <w:t>教师到东</w:t>
      </w:r>
      <w:r>
        <w:rPr>
          <w:rFonts w:cs="Microsoft JhengHei" w:hAnsi="Microsoft JhengHei" w:eastAsia="Microsoft JhengHei" w:ascii="Microsoft JhengHei"/>
          <w:spacing w:val="7"/>
          <w:w w:val="100"/>
          <w:sz w:val="18"/>
          <w:szCs w:val="18"/>
        </w:rPr>
        <w:t>软</w:t>
      </w:r>
      <w:r>
        <w:rPr>
          <w:rFonts w:cs="Microsoft JhengHei" w:hAnsi="Microsoft JhengHei" w:eastAsia="Microsoft JhengHei" w:ascii="Microsoft JhengHei"/>
          <w:spacing w:val="0"/>
          <w:w w:val="100"/>
          <w:sz w:val="18"/>
          <w:szCs w:val="18"/>
        </w:rPr>
        <w:t>集团进行</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0"/>
          <w:w w:val="100"/>
          <w:sz w:val="18"/>
          <w:szCs w:val="18"/>
        </w:rPr>
        <w:t>务学习，</w:t>
      </w:r>
      <w:r>
        <w:rPr>
          <w:rFonts w:cs="Microsoft JhengHei" w:hAnsi="Microsoft JhengHei" w:eastAsia="Microsoft JhengHei" w:ascii="Microsoft JhengHei"/>
          <w:spacing w:val="7"/>
          <w:w w:val="100"/>
          <w:sz w:val="18"/>
          <w:szCs w:val="18"/>
        </w:rPr>
        <w:t>熟</w:t>
      </w:r>
      <w:r>
        <w:rPr>
          <w:rFonts w:cs="Microsoft JhengHei" w:hAnsi="Microsoft JhengHei" w:eastAsia="Microsoft JhengHei" w:ascii="Microsoft JhengHei"/>
          <w:spacing w:val="0"/>
          <w:w w:val="100"/>
          <w:sz w:val="18"/>
          <w:szCs w:val="18"/>
        </w:rPr>
        <w:t>悉</w:t>
      </w:r>
      <w:r>
        <w:rPr>
          <w:rFonts w:cs="Microsoft JhengHei" w:hAnsi="Microsoft JhengHei" w:eastAsia="Microsoft JhengHei" w:ascii="Microsoft JhengHei"/>
          <w:spacing w:val="7"/>
          <w:w w:val="100"/>
          <w:sz w:val="18"/>
          <w:szCs w:val="18"/>
        </w:rPr>
        <w:t>项</w:t>
      </w:r>
      <w:r>
        <w:rPr>
          <w:rFonts w:cs="Microsoft JhengHei" w:hAnsi="Microsoft JhengHei" w:eastAsia="Microsoft JhengHei" w:ascii="Microsoft JhengHei"/>
          <w:spacing w:val="0"/>
          <w:w w:val="100"/>
          <w:sz w:val="18"/>
          <w:szCs w:val="18"/>
        </w:rPr>
        <w:t>目管理、技术</w:t>
      </w:r>
      <w:r>
        <w:rPr>
          <w:rFonts w:cs="Microsoft JhengHei" w:hAnsi="Microsoft JhengHei" w:eastAsia="Microsoft JhengHei" w:ascii="Microsoft JhengHei"/>
          <w:spacing w:val="7"/>
          <w:w w:val="100"/>
          <w:sz w:val="18"/>
          <w:szCs w:val="18"/>
        </w:rPr>
        <w:t>和</w:t>
      </w:r>
      <w:r>
        <w:rPr>
          <w:rFonts w:cs="Microsoft JhengHei" w:hAnsi="Microsoft JhengHei" w:eastAsia="Microsoft JhengHei" w:ascii="Microsoft JhengHei"/>
          <w:spacing w:val="0"/>
          <w:w w:val="100"/>
          <w:sz w:val="18"/>
          <w:szCs w:val="18"/>
        </w:rPr>
        <w:t>开发流</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提升工程化教学能力</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在教学指导方面</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0"/>
          <w:w w:val="100"/>
          <w:sz w:val="18"/>
          <w:szCs w:val="18"/>
        </w:rPr>
        <w:t>东南大学聘请东软集团的资深工程师作为教学指导委员会的成员之一。</w:t>
      </w:r>
    </w:p>
    <w:p>
      <w:pPr>
        <w:rPr>
          <w:sz w:val="17"/>
          <w:szCs w:val="17"/>
        </w:rPr>
        <w:jc w:val="left"/>
        <w:spacing w:before="3" w:lineRule="exact" w:line="160"/>
      </w:pPr>
      <w:r>
        <w:rPr>
          <w:sz w:val="17"/>
          <w:szCs w:val="17"/>
        </w:rPr>
      </w:r>
    </w:p>
    <w:p>
      <w:pPr>
        <w:rPr>
          <w:rFonts w:cs="Microsoft JhengHei" w:hAnsi="Microsoft JhengHei" w:eastAsia="Microsoft JhengHei" w:ascii="Microsoft JhengHei"/>
          <w:sz w:val="18"/>
          <w:szCs w:val="18"/>
        </w:rPr>
        <w:jc w:val="left"/>
        <w:ind w:left="119"/>
      </w:pPr>
      <w:r>
        <w:rPr>
          <w:rFonts w:cs="Microsoft JhengHei" w:hAnsi="Microsoft JhengHei" w:eastAsia="Microsoft JhengHei" w:ascii="Microsoft JhengHei"/>
          <w:spacing w:val="0"/>
          <w:w w:val="100"/>
          <w:sz w:val="18"/>
          <w:szCs w:val="18"/>
        </w:rPr>
        <w:t>六、质量</w:t>
      </w:r>
      <w:r>
        <w:rPr>
          <w:rFonts w:cs="Microsoft JhengHei" w:hAnsi="Microsoft JhengHei" w:eastAsia="Microsoft JhengHei" w:ascii="Microsoft JhengHei"/>
          <w:spacing w:val="7"/>
          <w:w w:val="100"/>
          <w:sz w:val="18"/>
          <w:szCs w:val="18"/>
        </w:rPr>
        <w:t>标</w:t>
      </w:r>
      <w:r>
        <w:rPr>
          <w:rFonts w:cs="Microsoft JhengHei" w:hAnsi="Microsoft JhengHei" w:eastAsia="Microsoft JhengHei" w:ascii="Microsoft JhengHei"/>
          <w:spacing w:val="0"/>
          <w:w w:val="100"/>
          <w:sz w:val="18"/>
          <w:szCs w:val="18"/>
        </w:rPr>
        <w:t>准与评价</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0"/>
          <w:w w:val="100"/>
          <w:sz w:val="18"/>
          <w:szCs w:val="18"/>
        </w:rPr>
        <w:t> </w:t>
      </w:r>
      <w:r>
        <w:rPr>
          <w:rFonts w:cs="Microsoft JhengHei" w:hAnsi="Microsoft JhengHei" w:eastAsia="Microsoft JhengHei" w:ascii="Microsoft JhengHei"/>
          <w:spacing w:val="0"/>
          <w:w w:val="100"/>
          <w:sz w:val="18"/>
          <w:szCs w:val="18"/>
        </w:rPr>
        <w:t>课程要求</w:t>
      </w:r>
    </w:p>
    <w:p>
      <w:pPr>
        <w:rPr>
          <w:rFonts w:cs="Microsoft JhengHei" w:hAnsi="Microsoft JhengHei" w:eastAsia="Microsoft JhengHei" w:ascii="Microsoft JhengHei"/>
          <w:sz w:val="18"/>
          <w:szCs w:val="18"/>
        </w:rPr>
        <w:jc w:val="left"/>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要求学生必须选修下列企业类课程：</w:t>
      </w:r>
    </w:p>
    <w:p>
      <w:pPr>
        <w:rPr>
          <w:rFonts w:cs="Microsoft JhengHei" w:hAnsi="Microsoft JhengHei" w:eastAsia="Microsoft JhengHei" w:ascii="Microsoft JhengHei"/>
          <w:sz w:val="18"/>
          <w:szCs w:val="18"/>
        </w:rPr>
        <w:jc w:val="left"/>
        <w:spacing w:before="7"/>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计算机工程实训</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6"/>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计算机工程实训</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6"/>
          <w:w w:val="100"/>
          <w:sz w:val="18"/>
          <w:szCs w:val="18"/>
        </w:rPr>
        <w:t> </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计算机新技术讲座</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spacing w:before="7"/>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软件测试</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7"/>
          <w:w w:val="100"/>
          <w:sz w:val="18"/>
          <w:szCs w:val="18"/>
        </w:rPr>
        <w:t>、</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网络工程与组网技</w:t>
      </w:r>
      <w:r>
        <w:rPr>
          <w:rFonts w:cs="Microsoft JhengHei" w:hAnsi="Microsoft JhengHei" w:eastAsia="Microsoft JhengHei" w:ascii="Microsoft JhengHei"/>
          <w:spacing w:val="1"/>
          <w:w w:val="100"/>
          <w:sz w:val="18"/>
          <w:szCs w:val="18"/>
        </w:rPr>
        <w:t>术</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7"/>
          <w:w w:val="100"/>
          <w:sz w:val="18"/>
          <w:szCs w:val="18"/>
        </w:rPr>
        <w:t>和</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网络高级编</w:t>
      </w:r>
      <w:r>
        <w:rPr>
          <w:rFonts w:cs="Microsoft JhengHei" w:hAnsi="Microsoft JhengHei" w:eastAsia="Microsoft JhengHei" w:ascii="Microsoft JhengHei"/>
          <w:spacing w:val="1"/>
          <w:w w:val="100"/>
          <w:sz w:val="18"/>
          <w:szCs w:val="18"/>
        </w:rPr>
        <w:t>程</w:t>
      </w:r>
      <w:r>
        <w:rPr>
          <w:rFonts w:cs="Times New Roman" w:hAnsi="Times New Roman" w:eastAsia="Times New Roman" w:ascii="Times New Roman"/>
          <w:spacing w:val="-1"/>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2"/>
          <w:w w:val="100"/>
          <w:sz w:val="18"/>
          <w:szCs w:val="18"/>
        </w:rPr>
        <w:t> </w:t>
      </w:r>
      <w:r>
        <w:rPr>
          <w:rFonts w:cs="Times New Roman" w:hAnsi="Times New Roman" w:eastAsia="Times New Roman" w:ascii="Times New Roman"/>
          <w:spacing w:val="-3"/>
          <w:w w:val="100"/>
          <w:sz w:val="18"/>
          <w:szCs w:val="18"/>
        </w:rPr>
        <w:t>2</w:t>
      </w:r>
      <w:r>
        <w:rPr>
          <w:rFonts w:cs="Microsoft JhengHei" w:hAnsi="Microsoft JhengHei" w:eastAsia="Microsoft JhengHei" w:ascii="Microsoft JhengHei"/>
          <w:spacing w:val="7"/>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6"/>
          <w:w w:val="100"/>
          <w:sz w:val="18"/>
          <w:szCs w:val="18"/>
        </w:rPr>
        <w:t> </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企业实习</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必须在企业完成【</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2"/>
          <w:w w:val="100"/>
          <w:sz w:val="18"/>
          <w:szCs w:val="18"/>
        </w:rPr>
        <w:t> </w:t>
      </w:r>
      <w:r>
        <w:rPr>
          <w:rFonts w:cs="Times New Roman" w:hAnsi="Times New Roman" w:eastAsia="Times New Roman" w:ascii="Times New Roman"/>
          <w:spacing w:val="-4"/>
          <w:w w:val="100"/>
          <w:sz w:val="18"/>
          <w:szCs w:val="18"/>
        </w:rPr>
        <w:t>1</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毕业设计</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必须在企业完成【</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年级第</w:t>
      </w:r>
      <w:r>
        <w:rPr>
          <w:rFonts w:cs="Microsoft JhengHei" w:hAnsi="Microsoft JhengHei" w:eastAsia="Microsoft JhengHei" w:ascii="Microsoft JhengHei"/>
          <w:spacing w:val="-2"/>
          <w:w w:val="100"/>
          <w:sz w:val="18"/>
          <w:szCs w:val="18"/>
        </w:rPr>
        <w:t> </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学期】</w:t>
      </w:r>
    </w:p>
    <w:p>
      <w:pPr>
        <w:rPr>
          <w:rFonts w:cs="Microsoft JhengHei" w:hAnsi="Microsoft JhengHei" w:eastAsia="Microsoft JhengHei" w:ascii="Microsoft JhengHei"/>
          <w:sz w:val="18"/>
          <w:szCs w:val="18"/>
        </w:rPr>
        <w:jc w:val="left"/>
        <w:spacing w:before="7"/>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其他企业类课程（含新增课程和改造课程）</w:t>
      </w:r>
    </w:p>
    <w:p>
      <w:pPr>
        <w:rPr>
          <w:rFonts w:cs="Microsoft JhengHei" w:hAnsi="Microsoft JhengHei" w:eastAsia="Microsoft JhengHei" w:ascii="Microsoft JhengHei"/>
          <w:sz w:val="18"/>
          <w:szCs w:val="18"/>
        </w:rPr>
        <w:jc w:val="left"/>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以下实践性课程必须达到良好及以上</w:t>
      </w:r>
    </w:p>
    <w:p>
      <w:pPr>
        <w:rPr>
          <w:rFonts w:cs="Times New Roman" w:hAnsi="Times New Roman" w:eastAsia="Times New Roman" w:ascii="Times New Roman"/>
          <w:sz w:val="18"/>
          <w:szCs w:val="18"/>
        </w:rPr>
        <w:jc w:val="left"/>
        <w:ind w:left="969"/>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
          <w:w w:val="100"/>
          <w:sz w:val="18"/>
          <w:szCs w:val="18"/>
        </w:rPr>
        <w:t> </w:t>
      </w:r>
      <w:r>
        <w:rPr>
          <w:rFonts w:cs="Microsoft JhengHei" w:hAnsi="Microsoft JhengHei" w:eastAsia="Microsoft JhengHei" w:ascii="Microsoft JhengHei"/>
          <w:spacing w:val="0"/>
          <w:w w:val="100"/>
          <w:sz w:val="18"/>
          <w:szCs w:val="18"/>
        </w:rPr>
        <w:t>计算机工程实训</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0"/>
          <w:w w:val="100"/>
          <w:sz w:val="18"/>
          <w:szCs w:val="18"/>
        </w:rPr>
        <w:t>1</w:t>
      </w:r>
    </w:p>
    <w:p>
      <w:pPr>
        <w:rPr>
          <w:rFonts w:cs="Times New Roman" w:hAnsi="Times New Roman" w:eastAsia="Times New Roman" w:ascii="Times New Roman"/>
          <w:sz w:val="18"/>
          <w:szCs w:val="18"/>
        </w:rPr>
        <w:jc w:val="left"/>
        <w:spacing w:before="7"/>
        <w:ind w:left="969"/>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
          <w:w w:val="100"/>
          <w:sz w:val="18"/>
          <w:szCs w:val="18"/>
        </w:rPr>
        <w:t> </w:t>
      </w:r>
      <w:r>
        <w:rPr>
          <w:rFonts w:cs="Microsoft JhengHei" w:hAnsi="Microsoft JhengHei" w:eastAsia="Microsoft JhengHei" w:ascii="Microsoft JhengHei"/>
          <w:spacing w:val="0"/>
          <w:w w:val="100"/>
          <w:sz w:val="18"/>
          <w:szCs w:val="18"/>
        </w:rPr>
        <w:t>计算机工程实训</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0"/>
          <w:w w:val="100"/>
          <w:sz w:val="18"/>
          <w:szCs w:val="18"/>
        </w:rPr>
        <w:t>2</w:t>
      </w:r>
    </w:p>
    <w:p>
      <w:pPr>
        <w:rPr>
          <w:rFonts w:cs="Microsoft JhengHei" w:hAnsi="Microsoft JhengHei" w:eastAsia="Microsoft JhengHei" w:ascii="Microsoft JhengHei"/>
          <w:sz w:val="18"/>
          <w:szCs w:val="18"/>
        </w:rPr>
        <w:jc w:val="left"/>
        <w:ind w:left="969"/>
        <w:sectPr>
          <w:pgSz w:w="11920" w:h="16860"/>
          <w:pgMar w:top="1100" w:bottom="280" w:left="1300" w:right="1220"/>
        </w:sectPr>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
          <w:w w:val="100"/>
          <w:sz w:val="18"/>
          <w:szCs w:val="18"/>
        </w:rPr>
        <w:t> </w:t>
      </w:r>
      <w:r>
        <w:rPr>
          <w:rFonts w:cs="Microsoft JhengHei" w:hAnsi="Microsoft JhengHei" w:eastAsia="Microsoft JhengHei" w:ascii="Microsoft JhengHei"/>
          <w:spacing w:val="0"/>
          <w:w w:val="100"/>
          <w:sz w:val="18"/>
          <w:szCs w:val="18"/>
        </w:rPr>
        <w:t>企业实习</w:t>
      </w:r>
    </w:p>
    <w:p>
      <w:pPr>
        <w:rPr>
          <w:rFonts w:cs="Microsoft JhengHei" w:hAnsi="Microsoft JhengHei" w:eastAsia="Microsoft JhengHei" w:ascii="Microsoft JhengHei"/>
          <w:sz w:val="18"/>
          <w:szCs w:val="18"/>
        </w:rPr>
        <w:jc w:val="left"/>
        <w:spacing w:lineRule="exact" w:line="280"/>
        <w:ind w:left="537"/>
      </w:pPr>
      <w:r>
        <w:rPr>
          <w:rFonts w:cs="Wingdings" w:hAnsi="Wingdings" w:eastAsia="Wingdings" w:ascii="Wingdings"/>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1"/>
          <w:w w:val="100"/>
          <w:position w:val="-1"/>
          <w:sz w:val="18"/>
          <w:szCs w:val="18"/>
        </w:rPr>
        <w:t> </w:t>
      </w:r>
      <w:r>
        <w:rPr>
          <w:rFonts w:cs="Microsoft JhengHei" w:hAnsi="Microsoft JhengHei" w:eastAsia="Microsoft JhengHei" w:ascii="Microsoft JhengHei"/>
          <w:spacing w:val="0"/>
          <w:w w:val="100"/>
          <w:position w:val="-1"/>
          <w:sz w:val="18"/>
          <w:szCs w:val="18"/>
        </w:rPr>
        <w:t>以下专业课程实验环节成绩必须达到良好及以上</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8"/>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计算机组织与结构</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微型机系统与接口技术</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编译原理</w:t>
      </w:r>
    </w:p>
    <w:p>
      <w:pPr>
        <w:rPr>
          <w:rFonts w:cs="Microsoft JhengHei" w:hAnsi="Microsoft JhengHei" w:eastAsia="Microsoft JhengHei" w:ascii="Microsoft JhengHei"/>
          <w:sz w:val="18"/>
          <w:szCs w:val="18"/>
        </w:rPr>
        <w:jc w:val="left"/>
        <w:spacing w:before="7"/>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操作系统</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数据库原理</w:t>
      </w:r>
    </w:p>
    <w:p>
      <w:pPr>
        <w:rPr>
          <w:rFonts w:cs="Microsoft JhengHei" w:hAnsi="Microsoft JhengHei" w:eastAsia="Microsoft JhengHei" w:ascii="Microsoft JhengHei"/>
          <w:sz w:val="18"/>
          <w:szCs w:val="18"/>
        </w:rPr>
        <w:jc w:val="left"/>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计算机网络概论</w:t>
      </w:r>
    </w:p>
    <w:p>
      <w:pPr>
        <w:rPr>
          <w:rFonts w:cs="Microsoft JhengHei" w:hAnsi="Microsoft JhengHei" w:eastAsia="Microsoft JhengHei" w:ascii="Microsoft JhengHei"/>
          <w:sz w:val="18"/>
          <w:szCs w:val="18"/>
        </w:rPr>
        <w:jc w:val="left"/>
        <w:spacing w:before="7"/>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研学学分中，通过</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1"/>
          <w:w w:val="100"/>
          <w:sz w:val="18"/>
          <w:szCs w:val="18"/>
        </w:rPr>
        <w:t>S</w:t>
      </w:r>
      <w:r>
        <w:rPr>
          <w:rFonts w:cs="Times New Roman" w:hAnsi="Times New Roman" w:eastAsia="Times New Roman" w:ascii="Times New Roman"/>
          <w:spacing w:val="-5"/>
          <w:w w:val="100"/>
          <w:sz w:val="18"/>
          <w:szCs w:val="18"/>
        </w:rPr>
        <w:t>R</w:t>
      </w:r>
      <w:r>
        <w:rPr>
          <w:rFonts w:cs="Times New Roman" w:hAnsi="Times New Roman" w:eastAsia="Times New Roman" w:ascii="Times New Roman"/>
          <w:spacing w:val="-9"/>
          <w:w w:val="100"/>
          <w:sz w:val="18"/>
          <w:szCs w:val="18"/>
        </w:rPr>
        <w:t>T</w:t>
      </w:r>
      <w:r>
        <w:rPr>
          <w:rFonts w:cs="Times New Roman" w:hAnsi="Times New Roman" w:eastAsia="Times New Roman" w:ascii="Times New Roman"/>
          <w:spacing w:val="0"/>
          <w:w w:val="100"/>
          <w:sz w:val="18"/>
          <w:szCs w:val="18"/>
        </w:rPr>
        <w:t>P</w:t>
      </w:r>
      <w:r>
        <w:rPr>
          <w:rFonts w:cs="Times New Roman" w:hAnsi="Times New Roman" w:eastAsia="Times New Roman" w:ascii="Times New Roman"/>
          <w:spacing w:val="-1"/>
          <w:w w:val="100"/>
          <w:sz w:val="18"/>
          <w:szCs w:val="18"/>
        </w:rPr>
        <w:t> </w:t>
      </w:r>
      <w:r>
        <w:rPr>
          <w:rFonts w:cs="Microsoft JhengHei" w:hAnsi="Microsoft JhengHei" w:eastAsia="Microsoft JhengHei" w:ascii="Microsoft JhengHei"/>
          <w:spacing w:val="0"/>
          <w:w w:val="100"/>
          <w:sz w:val="18"/>
          <w:szCs w:val="18"/>
        </w:rPr>
        <w:t>项目获得的学分至少</w:t>
      </w:r>
      <w:r>
        <w:rPr>
          <w:rFonts w:cs="Microsoft JhengHei" w:hAnsi="Microsoft JhengHei" w:eastAsia="Microsoft JhengHei" w:ascii="Microsoft JhengHei"/>
          <w:spacing w:val="0"/>
          <w:w w:val="100"/>
          <w:sz w:val="18"/>
          <w:szCs w:val="18"/>
        </w:rPr>
        <w:t> </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3"/>
          <w:w w:val="100"/>
          <w:sz w:val="18"/>
          <w:szCs w:val="18"/>
        </w:rPr>
        <w:t>0</w:t>
      </w:r>
      <w:r>
        <w:rPr>
          <w:rFonts w:cs="Microsoft JhengHei" w:hAnsi="Microsoft JhengHei" w:eastAsia="Microsoft JhengHei" w:ascii="Microsoft JhengHei"/>
          <w:spacing w:val="0"/>
          <w:w w:val="100"/>
          <w:sz w:val="18"/>
          <w:szCs w:val="18"/>
        </w:rPr>
        <w:t>。</w:t>
      </w:r>
    </w:p>
    <w:p>
      <w:pPr>
        <w:rPr>
          <w:rFonts w:cs="Microsoft JhengHei" w:hAnsi="Microsoft JhengHei" w:eastAsia="Microsoft JhengHei" w:ascii="Microsoft JhengHei"/>
          <w:sz w:val="18"/>
          <w:szCs w:val="18"/>
        </w:rPr>
        <w:jc w:val="left"/>
        <w:ind w:left="537"/>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44"/>
          <w:w w:val="100"/>
          <w:sz w:val="18"/>
          <w:szCs w:val="18"/>
        </w:rPr>
        <w:t> </w:t>
      </w:r>
      <w:r>
        <w:rPr>
          <w:rFonts w:cs="Microsoft JhengHei" w:hAnsi="Microsoft JhengHei" w:eastAsia="Microsoft JhengHei" w:ascii="Microsoft JhengHei"/>
          <w:spacing w:val="0"/>
          <w:w w:val="100"/>
          <w:sz w:val="18"/>
          <w:szCs w:val="18"/>
        </w:rPr>
        <w:t>课外研学活动要求【必须在第二、第三学年内完成】</w:t>
      </w:r>
    </w:p>
    <w:p>
      <w:pPr>
        <w:rPr>
          <w:rFonts w:cs="Microsoft JhengHei" w:hAnsi="Microsoft JhengHei" w:eastAsia="Microsoft JhengHei" w:ascii="Microsoft JhengHei"/>
          <w:sz w:val="18"/>
          <w:szCs w:val="18"/>
        </w:rPr>
        <w:jc w:val="left"/>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必须参加一</w:t>
      </w:r>
      <w:r>
        <w:rPr>
          <w:rFonts w:cs="Microsoft JhengHei" w:hAnsi="Microsoft JhengHei" w:eastAsia="Microsoft JhengHei" w:ascii="Microsoft JhengHei"/>
          <w:spacing w:val="1"/>
          <w:w w:val="100"/>
          <w:sz w:val="18"/>
          <w:szCs w:val="18"/>
        </w:rPr>
        <w:t>次</w:t>
      </w:r>
      <w:r>
        <w:rPr>
          <w:rFonts w:cs="Microsoft JhengHei" w:hAnsi="Microsoft JhengHei" w:eastAsia="Microsoft JhengHei" w:ascii="Microsoft JhengHei"/>
          <w:spacing w:val="0"/>
          <w:w w:val="100"/>
          <w:sz w:val="18"/>
          <w:szCs w:val="18"/>
        </w:rPr>
        <w:t>学院主办的校级以上（含校级）的学科竞赛</w:t>
      </w:r>
    </w:p>
    <w:p>
      <w:pPr>
        <w:rPr>
          <w:rFonts w:cs="Microsoft JhengHei" w:hAnsi="Microsoft JhengHei" w:eastAsia="Microsoft JhengHei" w:ascii="Microsoft JhengHei"/>
          <w:sz w:val="18"/>
          <w:szCs w:val="18"/>
        </w:rPr>
        <w:jc w:val="left"/>
        <w:spacing w:before="7"/>
        <w:ind w:left="962"/>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3"/>
          <w:w w:val="100"/>
          <w:sz w:val="18"/>
          <w:szCs w:val="18"/>
        </w:rPr>
        <w:t> </w:t>
      </w:r>
      <w:r>
        <w:rPr>
          <w:rFonts w:cs="Microsoft JhengHei" w:hAnsi="Microsoft JhengHei" w:eastAsia="Microsoft JhengHei" w:ascii="Microsoft JhengHei"/>
          <w:spacing w:val="0"/>
          <w:w w:val="100"/>
          <w:sz w:val="18"/>
          <w:szCs w:val="18"/>
        </w:rPr>
        <w:t>计算机程序设计大赛</w:t>
      </w:r>
      <w:r>
        <w:rPr>
          <w:rFonts w:cs="Microsoft JhengHei" w:hAnsi="Microsoft JhengHei" w:eastAsia="Microsoft JhengHei" w:ascii="Microsoft JhengHei"/>
          <w:spacing w:val="1"/>
          <w:w w:val="100"/>
          <w:sz w:val="18"/>
          <w:szCs w:val="18"/>
        </w:rPr>
        <w:t>、</w:t>
      </w:r>
      <w:r>
        <w:rPr>
          <w:rFonts w:cs="Microsoft JhengHei" w:hAnsi="Microsoft JhengHei" w:eastAsia="Microsoft JhengHei" w:ascii="Microsoft JhengHei"/>
          <w:spacing w:val="0"/>
          <w:w w:val="100"/>
          <w:sz w:val="18"/>
          <w:szCs w:val="18"/>
        </w:rPr>
        <w:t>多核结构与多核程序设计竞赛</w:t>
      </w:r>
    </w:p>
    <w:p>
      <w:pPr>
        <w:rPr>
          <w:rFonts w:cs="Microsoft JhengHei" w:hAnsi="Microsoft JhengHei" w:eastAsia="Microsoft JhengHei" w:ascii="Microsoft JhengHei"/>
          <w:sz w:val="18"/>
          <w:szCs w:val="18"/>
        </w:rPr>
        <w:jc w:val="left"/>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至少参加并完成一次校级以上</w:t>
      </w:r>
      <w:r>
        <w:rPr>
          <w:rFonts w:cs="Microsoft JhengHei" w:hAnsi="Microsoft JhengHei" w:eastAsia="Microsoft JhengHei" w:ascii="Microsoft JhengHei"/>
          <w:spacing w:val="1"/>
          <w:w w:val="100"/>
          <w:sz w:val="18"/>
          <w:szCs w:val="18"/>
        </w:rPr>
        <w:t>（</w:t>
      </w:r>
      <w:r>
        <w:rPr>
          <w:rFonts w:cs="Microsoft JhengHei" w:hAnsi="Microsoft JhengHei" w:eastAsia="Microsoft JhengHei" w:ascii="Microsoft JhengHei"/>
          <w:spacing w:val="0"/>
          <w:w w:val="100"/>
          <w:sz w:val="18"/>
          <w:szCs w:val="18"/>
        </w:rPr>
        <w:t>含校级）的学科竞赛</w:t>
      </w:r>
    </w:p>
    <w:p>
      <w:pPr>
        <w:rPr>
          <w:rFonts w:cs="Microsoft JhengHei" w:hAnsi="Microsoft JhengHei" w:eastAsia="Microsoft JhengHei" w:ascii="Microsoft JhengHei"/>
          <w:sz w:val="18"/>
          <w:szCs w:val="18"/>
        </w:rPr>
        <w:jc w:val="left"/>
        <w:ind w:left="969"/>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1"/>
          <w:w w:val="100"/>
          <w:sz w:val="18"/>
          <w:szCs w:val="18"/>
        </w:rPr>
        <w:t> </w:t>
      </w:r>
      <w:r>
        <w:rPr>
          <w:rFonts w:cs="Microsoft JhengHei" w:hAnsi="Microsoft JhengHei" w:eastAsia="Microsoft JhengHei" w:ascii="Microsoft JhengHei"/>
          <w:spacing w:val="0"/>
          <w:w w:val="100"/>
          <w:sz w:val="18"/>
          <w:szCs w:val="18"/>
        </w:rPr>
        <w:t>程序设计、机器人设计、电子设计、挑战杯、创新设计等工程实践类设计竞赛</w:t>
      </w:r>
    </w:p>
    <w:p>
      <w:pPr>
        <w:rPr>
          <w:rFonts w:cs="Microsoft JhengHei" w:hAnsi="Microsoft JhengHei" w:eastAsia="Microsoft JhengHei" w:ascii="Microsoft JhengHei"/>
          <w:sz w:val="18"/>
          <w:szCs w:val="18"/>
        </w:rPr>
        <w:jc w:val="left"/>
        <w:spacing w:before="7"/>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至少完成一项校级以上（含校级</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1"/>
          <w:w w:val="100"/>
          <w:sz w:val="18"/>
          <w:szCs w:val="18"/>
        </w:rPr>
        <w:t>S</w:t>
      </w:r>
      <w:r>
        <w:rPr>
          <w:rFonts w:cs="Times New Roman" w:hAnsi="Times New Roman" w:eastAsia="Times New Roman" w:ascii="Times New Roman"/>
          <w:spacing w:val="-12"/>
          <w:w w:val="100"/>
          <w:sz w:val="18"/>
          <w:szCs w:val="18"/>
        </w:rPr>
        <w:t>R</w:t>
      </w:r>
      <w:r>
        <w:rPr>
          <w:rFonts w:cs="Times New Roman" w:hAnsi="Times New Roman" w:eastAsia="Times New Roman" w:ascii="Times New Roman"/>
          <w:spacing w:val="-9"/>
          <w:w w:val="100"/>
          <w:sz w:val="18"/>
          <w:szCs w:val="18"/>
        </w:rPr>
        <w:t>T</w:t>
      </w:r>
      <w:r>
        <w:rPr>
          <w:rFonts w:cs="Times New Roman" w:hAnsi="Times New Roman" w:eastAsia="Times New Roman" w:ascii="Times New Roman"/>
          <w:spacing w:val="0"/>
          <w:w w:val="100"/>
          <w:sz w:val="18"/>
          <w:szCs w:val="18"/>
        </w:rPr>
        <w:t>P</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项目</w:t>
      </w:r>
    </w:p>
    <w:p>
      <w:pPr>
        <w:rPr>
          <w:rFonts w:cs="Microsoft JhengHei" w:hAnsi="Microsoft JhengHei" w:eastAsia="Microsoft JhengHei" w:ascii="Microsoft JhengHei"/>
          <w:sz w:val="18"/>
          <w:szCs w:val="18"/>
        </w:rPr>
        <w:jc w:val="left"/>
        <w:ind w:left="537"/>
      </w:pPr>
      <w:r>
        <w:rPr>
          <w:rFonts w:cs="Wingdings" w:hAnsi="Wingdings" w:eastAsia="Wingdings" w:ascii="Wingdings"/>
          <w:spacing w:val="0"/>
          <w:w w:val="100"/>
          <w:sz w:val="18"/>
          <w:szCs w:val="18"/>
        </w:rPr>
        <w:t></w:t>
      </w:r>
      <w:r>
        <w:rPr>
          <w:rFonts w:cs="Times New Roman" w:hAnsi="Times New Roman" w:eastAsia="Times New Roman" w:ascii="Times New Roman"/>
          <w:spacing w:val="0"/>
          <w:w w:val="100"/>
          <w:sz w:val="18"/>
          <w:szCs w:val="18"/>
        </w:rPr>
        <w:t>     </w:t>
      </w:r>
      <w:r>
        <w:rPr>
          <w:rFonts w:cs="Times New Roman" w:hAnsi="Times New Roman" w:eastAsia="Times New Roman" w:ascii="Times New Roman"/>
          <w:spacing w:val="21"/>
          <w:w w:val="100"/>
          <w:sz w:val="18"/>
          <w:szCs w:val="18"/>
        </w:rPr>
        <w:t> </w:t>
      </w:r>
      <w:r>
        <w:rPr>
          <w:rFonts w:cs="Microsoft JhengHei" w:hAnsi="Microsoft JhengHei" w:eastAsia="Microsoft JhengHei" w:ascii="Microsoft JhengHei"/>
          <w:spacing w:val="0"/>
          <w:w w:val="100"/>
          <w:sz w:val="18"/>
          <w:szCs w:val="18"/>
        </w:rPr>
        <w:t>鼓励积极申报江苏省级和国家级大学生创新项目</w:t>
      </w:r>
    </w:p>
    <w:p>
      <w:pPr>
        <w:rPr>
          <w:sz w:val="11"/>
          <w:szCs w:val="11"/>
        </w:rPr>
        <w:jc w:val="left"/>
        <w:spacing w:before="7" w:lineRule="exact" w:line="100"/>
      </w:pPr>
      <w:r>
        <w:rPr>
          <w:sz w:val="11"/>
          <w:szCs w:val="11"/>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19"/>
      </w:pPr>
      <w:r>
        <w:rPr>
          <w:rFonts w:cs="Microsoft JhengHei" w:hAnsi="Microsoft JhengHei" w:eastAsia="Microsoft JhengHei" w:ascii="Microsoft JhengHei"/>
          <w:spacing w:val="0"/>
          <w:w w:val="100"/>
          <w:sz w:val="18"/>
          <w:szCs w:val="18"/>
        </w:rPr>
        <w:t>七、管理</w:t>
      </w:r>
      <w:r>
        <w:rPr>
          <w:rFonts w:cs="Microsoft JhengHei" w:hAnsi="Microsoft JhengHei" w:eastAsia="Microsoft JhengHei" w:ascii="Microsoft JhengHei"/>
          <w:spacing w:val="7"/>
          <w:w w:val="100"/>
          <w:sz w:val="18"/>
          <w:szCs w:val="18"/>
        </w:rPr>
        <w:t>与</w:t>
      </w:r>
      <w:r>
        <w:rPr>
          <w:rFonts w:cs="Microsoft JhengHei" w:hAnsi="Microsoft JhengHei" w:eastAsia="Microsoft JhengHei" w:ascii="Microsoft JhengHei"/>
          <w:spacing w:val="0"/>
          <w:w w:val="100"/>
          <w:sz w:val="18"/>
          <w:szCs w:val="18"/>
        </w:rPr>
        <w:t>安全保障措施</w:t>
      </w:r>
    </w:p>
    <w:p>
      <w:pPr>
        <w:rPr>
          <w:rFonts w:cs="Microsoft JhengHei" w:hAnsi="Microsoft JhengHei" w:eastAsia="Microsoft JhengHei" w:ascii="Microsoft JhengHei"/>
          <w:sz w:val="18"/>
          <w:szCs w:val="18"/>
        </w:rPr>
        <w:jc w:val="left"/>
        <w:spacing w:lineRule="exact" w:line="260"/>
        <w:ind w:left="479"/>
      </w:pPr>
      <w:r>
        <w:rPr>
          <w:rFonts w:cs="Microsoft JhengHei" w:hAnsi="Microsoft JhengHei" w:eastAsia="Microsoft JhengHei" w:ascii="Microsoft JhengHei"/>
          <w:spacing w:val="0"/>
          <w:w w:val="100"/>
          <w:position w:val="-1"/>
          <w:sz w:val="18"/>
          <w:szCs w:val="18"/>
        </w:rPr>
        <w:t>卓工计划培养班采用组建逻辑班的方法，每一届学生配备</w:t>
      </w:r>
      <w:r>
        <w:rPr>
          <w:rFonts w:cs="Microsoft JhengHei" w:hAnsi="Microsoft JhengHei" w:eastAsia="Microsoft JhengHei" w:ascii="Microsoft JhengHei"/>
          <w:spacing w:val="37"/>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31"/>
          <w:w w:val="100"/>
          <w:position w:val="-1"/>
          <w:sz w:val="18"/>
          <w:szCs w:val="18"/>
        </w:rPr>
        <w:t> </w:t>
      </w:r>
      <w:r>
        <w:rPr>
          <w:rFonts w:cs="Microsoft JhengHei" w:hAnsi="Microsoft JhengHei" w:eastAsia="Microsoft JhengHei" w:ascii="Microsoft JhengHei"/>
          <w:spacing w:val="0"/>
          <w:w w:val="100"/>
          <w:position w:val="-1"/>
          <w:sz w:val="18"/>
          <w:szCs w:val="18"/>
        </w:rPr>
        <w:t>名教师作为班主任进行管理，</w:t>
      </w:r>
      <w:r>
        <w:rPr>
          <w:rFonts w:cs="Microsoft JhengHei" w:hAnsi="Microsoft JhengHei" w:eastAsia="Microsoft JhengHei" w:ascii="Microsoft JhengHei"/>
          <w:spacing w:val="7"/>
          <w:w w:val="100"/>
          <w:position w:val="-1"/>
          <w:sz w:val="18"/>
          <w:szCs w:val="18"/>
        </w:rPr>
        <w:t>负</w:t>
      </w:r>
      <w:r>
        <w:rPr>
          <w:rFonts w:cs="Microsoft JhengHei" w:hAnsi="Microsoft JhengHei" w:eastAsia="Microsoft JhengHei" w:ascii="Microsoft JhengHei"/>
          <w:spacing w:val="0"/>
          <w:w w:val="100"/>
          <w:position w:val="-1"/>
          <w:sz w:val="18"/>
          <w:szCs w:val="18"/>
        </w:rPr>
        <w:t>责课程与实践环节</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（包括专业课程与企业课程的学习、实践项目申请、学科竞赛活动、企业实习、毕业设计等）的督促和日常管理。</w:t>
      </w:r>
    </w:p>
    <w:p>
      <w:pPr>
        <w:rPr>
          <w:rFonts w:cs="Microsoft JhengHei" w:hAnsi="Microsoft JhengHei" w:eastAsia="Microsoft JhengHei" w:ascii="Microsoft JhengHei"/>
          <w:sz w:val="18"/>
          <w:szCs w:val="18"/>
        </w:rPr>
        <w:jc w:val="left"/>
        <w:spacing w:lineRule="exact" w:line="220"/>
        <w:ind w:left="479"/>
      </w:pPr>
      <w:r>
        <w:rPr>
          <w:rFonts w:cs="Microsoft JhengHei" w:hAnsi="Microsoft JhengHei" w:eastAsia="Microsoft JhengHei" w:ascii="Microsoft JhengHei"/>
          <w:spacing w:val="0"/>
          <w:w w:val="100"/>
          <w:sz w:val="18"/>
          <w:szCs w:val="18"/>
        </w:rPr>
        <w:t>在企业实习和</w:t>
      </w:r>
      <w:r>
        <w:rPr>
          <w:rFonts w:cs="Microsoft JhengHei" w:hAnsi="Microsoft JhengHei" w:eastAsia="Microsoft JhengHei" w:ascii="Microsoft JhengHei"/>
          <w:spacing w:val="7"/>
          <w:w w:val="100"/>
          <w:sz w:val="18"/>
          <w:szCs w:val="18"/>
        </w:rPr>
        <w:t>毕</w:t>
      </w:r>
      <w:r>
        <w:rPr>
          <w:rFonts w:cs="Microsoft JhengHei" w:hAnsi="Microsoft JhengHei" w:eastAsia="Microsoft JhengHei" w:ascii="Microsoft JhengHei"/>
          <w:spacing w:val="0"/>
          <w:w w:val="100"/>
          <w:sz w:val="18"/>
          <w:szCs w:val="18"/>
        </w:rPr>
        <w:t>业设计阶</w:t>
      </w:r>
      <w:r>
        <w:rPr>
          <w:rFonts w:cs="Microsoft JhengHei" w:hAnsi="Microsoft JhengHei" w:eastAsia="Microsoft JhengHei" w:ascii="Microsoft JhengHei"/>
          <w:spacing w:val="7"/>
          <w:w w:val="100"/>
          <w:sz w:val="18"/>
          <w:szCs w:val="18"/>
        </w:rPr>
        <w:t>段</w:t>
      </w:r>
      <w:r>
        <w:rPr>
          <w:rFonts w:cs="Microsoft JhengHei" w:hAnsi="Microsoft JhengHei" w:eastAsia="Microsoft JhengHei" w:ascii="Microsoft JhengHei"/>
          <w:spacing w:val="0"/>
          <w:w w:val="100"/>
          <w:sz w:val="18"/>
          <w:szCs w:val="18"/>
        </w:rPr>
        <w:t>采用双导</w:t>
      </w:r>
      <w:r>
        <w:rPr>
          <w:rFonts w:cs="Microsoft JhengHei" w:hAnsi="Microsoft JhengHei" w:eastAsia="Microsoft JhengHei" w:ascii="Microsoft JhengHei"/>
          <w:spacing w:val="7"/>
          <w:w w:val="100"/>
          <w:sz w:val="18"/>
          <w:szCs w:val="18"/>
        </w:rPr>
        <w:t>师</w:t>
      </w:r>
      <w:r>
        <w:rPr>
          <w:rFonts w:cs="Microsoft JhengHei" w:hAnsi="Microsoft JhengHei" w:eastAsia="Microsoft JhengHei" w:ascii="Microsoft JhengHei"/>
          <w:spacing w:val="0"/>
          <w:w w:val="100"/>
          <w:sz w:val="18"/>
          <w:szCs w:val="18"/>
        </w:rPr>
        <w:t>制，分别</w:t>
      </w:r>
      <w:r>
        <w:rPr>
          <w:rFonts w:cs="Microsoft JhengHei" w:hAnsi="Microsoft JhengHei" w:eastAsia="Microsoft JhengHei" w:ascii="Microsoft JhengHei"/>
          <w:spacing w:val="7"/>
          <w:w w:val="100"/>
          <w:sz w:val="18"/>
          <w:szCs w:val="18"/>
        </w:rPr>
        <w:t>由</w:t>
      </w:r>
      <w:r>
        <w:rPr>
          <w:rFonts w:cs="Microsoft JhengHei" w:hAnsi="Microsoft JhengHei" w:eastAsia="Microsoft JhengHei" w:ascii="Microsoft JhengHei"/>
          <w:spacing w:val="0"/>
          <w:w w:val="100"/>
          <w:sz w:val="18"/>
          <w:szCs w:val="18"/>
        </w:rPr>
        <w:t>业务水平</w:t>
      </w:r>
      <w:r>
        <w:rPr>
          <w:rFonts w:cs="Microsoft JhengHei" w:hAnsi="Microsoft JhengHei" w:eastAsia="Microsoft JhengHei" w:ascii="Microsoft JhengHei"/>
          <w:spacing w:val="7"/>
          <w:w w:val="100"/>
          <w:sz w:val="18"/>
          <w:szCs w:val="18"/>
        </w:rPr>
        <w:t>高</w:t>
      </w:r>
      <w:r>
        <w:rPr>
          <w:rFonts w:cs="Microsoft JhengHei" w:hAnsi="Microsoft JhengHei" w:eastAsia="Microsoft JhengHei" w:ascii="Microsoft JhengHei"/>
          <w:spacing w:val="0"/>
          <w:w w:val="100"/>
          <w:sz w:val="18"/>
          <w:szCs w:val="18"/>
        </w:rPr>
        <w:t>、责任心</w:t>
      </w:r>
      <w:r>
        <w:rPr>
          <w:rFonts w:cs="Microsoft JhengHei" w:hAnsi="Microsoft JhengHei" w:eastAsia="Microsoft JhengHei" w:ascii="Microsoft JhengHei"/>
          <w:spacing w:val="7"/>
          <w:w w:val="100"/>
          <w:sz w:val="18"/>
          <w:szCs w:val="18"/>
        </w:rPr>
        <w:t>强</w:t>
      </w:r>
      <w:r>
        <w:rPr>
          <w:rFonts w:cs="Microsoft JhengHei" w:hAnsi="Microsoft JhengHei" w:eastAsia="Microsoft JhengHei" w:ascii="Microsoft JhengHei"/>
          <w:spacing w:val="0"/>
          <w:w w:val="100"/>
          <w:sz w:val="18"/>
          <w:szCs w:val="18"/>
        </w:rPr>
        <w:t>、乐于</w:t>
      </w:r>
      <w:r>
        <w:rPr>
          <w:rFonts w:cs="Microsoft JhengHei" w:hAnsi="Microsoft JhengHei" w:eastAsia="Microsoft JhengHei" w:ascii="Microsoft JhengHei"/>
          <w:spacing w:val="7"/>
          <w:w w:val="100"/>
          <w:sz w:val="18"/>
          <w:szCs w:val="18"/>
        </w:rPr>
        <w:t>指</w:t>
      </w:r>
      <w:r>
        <w:rPr>
          <w:rFonts w:cs="Microsoft JhengHei" w:hAnsi="Microsoft JhengHei" w:eastAsia="Microsoft JhengHei" w:ascii="Microsoft JhengHei"/>
          <w:spacing w:val="0"/>
          <w:w w:val="100"/>
          <w:sz w:val="18"/>
          <w:szCs w:val="18"/>
        </w:rPr>
        <w:t>导学生</w:t>
      </w:r>
      <w:r>
        <w:rPr>
          <w:rFonts w:cs="Microsoft JhengHei" w:hAnsi="Microsoft JhengHei" w:eastAsia="Microsoft JhengHei" w:ascii="Microsoft JhengHei"/>
          <w:spacing w:val="7"/>
          <w:w w:val="100"/>
          <w:sz w:val="18"/>
          <w:szCs w:val="18"/>
        </w:rPr>
        <w:t>的</w:t>
      </w:r>
      <w:r>
        <w:rPr>
          <w:rFonts w:cs="Microsoft JhengHei" w:hAnsi="Microsoft JhengHei" w:eastAsia="Microsoft JhengHei" w:ascii="Microsoft JhengHei"/>
          <w:spacing w:val="0"/>
          <w:w w:val="100"/>
          <w:sz w:val="18"/>
          <w:szCs w:val="18"/>
        </w:rPr>
        <w:t>校内教师和企业高</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级工程师担任</w:t>
      </w:r>
      <w:r>
        <w:rPr>
          <w:rFonts w:cs="Microsoft JhengHei" w:hAnsi="Microsoft JhengHei" w:eastAsia="Microsoft JhengHei" w:ascii="Microsoft JhengHei"/>
          <w:spacing w:val="8"/>
          <w:w w:val="100"/>
          <w:sz w:val="18"/>
          <w:szCs w:val="18"/>
        </w:rPr>
        <w:t>，</w:t>
      </w:r>
      <w:r>
        <w:rPr>
          <w:rFonts w:cs="Microsoft JhengHei" w:hAnsi="Microsoft JhengHei" w:eastAsia="Microsoft JhengHei" w:ascii="Microsoft JhengHei"/>
          <w:spacing w:val="0"/>
          <w:w w:val="100"/>
          <w:sz w:val="18"/>
          <w:szCs w:val="18"/>
        </w:rPr>
        <w:t>实行联合</w:t>
      </w:r>
      <w:r>
        <w:rPr>
          <w:rFonts w:cs="Microsoft JhengHei" w:hAnsi="Microsoft JhengHei" w:eastAsia="Microsoft JhengHei" w:ascii="Microsoft JhengHei"/>
          <w:spacing w:val="7"/>
          <w:w w:val="100"/>
          <w:sz w:val="18"/>
          <w:szCs w:val="18"/>
        </w:rPr>
        <w:t>指</w:t>
      </w:r>
      <w:r>
        <w:rPr>
          <w:rFonts w:cs="Microsoft JhengHei" w:hAnsi="Microsoft JhengHei" w:eastAsia="Microsoft JhengHei" w:ascii="Microsoft JhengHei"/>
          <w:spacing w:val="0"/>
          <w:w w:val="100"/>
          <w:sz w:val="18"/>
          <w:szCs w:val="18"/>
        </w:rPr>
        <w:t>导。企业</w:t>
      </w:r>
      <w:r>
        <w:rPr>
          <w:rFonts w:cs="Microsoft JhengHei" w:hAnsi="Microsoft JhengHei" w:eastAsia="Microsoft JhengHei" w:ascii="Microsoft JhengHei"/>
          <w:spacing w:val="7"/>
          <w:w w:val="100"/>
          <w:sz w:val="18"/>
          <w:szCs w:val="18"/>
        </w:rPr>
        <w:t>导</w:t>
      </w:r>
      <w:r>
        <w:rPr>
          <w:rFonts w:cs="Microsoft JhengHei" w:hAnsi="Microsoft JhengHei" w:eastAsia="Microsoft JhengHei" w:ascii="Microsoft JhengHei"/>
          <w:spacing w:val="0"/>
          <w:w w:val="100"/>
          <w:sz w:val="18"/>
          <w:szCs w:val="18"/>
        </w:rPr>
        <w:t>师主要职责</w:t>
      </w:r>
      <w:r>
        <w:rPr>
          <w:rFonts w:cs="Microsoft JhengHei" w:hAnsi="Microsoft JhengHei" w:eastAsia="Microsoft JhengHei" w:ascii="Microsoft JhengHei"/>
          <w:spacing w:val="7"/>
          <w:w w:val="100"/>
          <w:sz w:val="18"/>
          <w:szCs w:val="18"/>
        </w:rPr>
        <w:t>是</w:t>
      </w:r>
      <w:r>
        <w:rPr>
          <w:rFonts w:cs="Microsoft JhengHei" w:hAnsi="Microsoft JhengHei" w:eastAsia="Microsoft JhengHei" w:ascii="Microsoft JhengHei"/>
          <w:spacing w:val="0"/>
          <w:w w:val="100"/>
          <w:sz w:val="18"/>
          <w:szCs w:val="18"/>
        </w:rPr>
        <w:t>指导学生</w:t>
      </w:r>
      <w:r>
        <w:rPr>
          <w:rFonts w:cs="Microsoft JhengHei" w:hAnsi="Microsoft JhengHei" w:eastAsia="Microsoft JhengHei" w:ascii="Microsoft JhengHei"/>
          <w:spacing w:val="7"/>
          <w:w w:val="100"/>
          <w:sz w:val="18"/>
          <w:szCs w:val="18"/>
        </w:rPr>
        <w:t>在</w:t>
      </w:r>
      <w:r>
        <w:rPr>
          <w:rFonts w:cs="Microsoft JhengHei" w:hAnsi="Microsoft JhengHei" w:eastAsia="Microsoft JhengHei" w:ascii="Microsoft JhengHei"/>
          <w:spacing w:val="0"/>
          <w:w w:val="100"/>
          <w:sz w:val="18"/>
          <w:szCs w:val="18"/>
        </w:rPr>
        <w:t>企业的实</w:t>
      </w:r>
      <w:r>
        <w:rPr>
          <w:rFonts w:cs="Microsoft JhengHei" w:hAnsi="Microsoft JhengHei" w:eastAsia="Microsoft JhengHei" w:ascii="Microsoft JhengHei"/>
          <w:spacing w:val="7"/>
          <w:w w:val="100"/>
          <w:sz w:val="18"/>
          <w:szCs w:val="18"/>
        </w:rPr>
        <w:t>践</w:t>
      </w:r>
      <w:r>
        <w:rPr>
          <w:rFonts w:cs="Microsoft JhengHei" w:hAnsi="Microsoft JhengHei" w:eastAsia="Microsoft JhengHei" w:ascii="Microsoft JhengHei"/>
          <w:spacing w:val="0"/>
          <w:w w:val="100"/>
          <w:sz w:val="18"/>
          <w:szCs w:val="18"/>
        </w:rPr>
        <w:t>活动，把</w:t>
      </w:r>
      <w:r>
        <w:rPr>
          <w:rFonts w:cs="Microsoft JhengHei" w:hAnsi="Microsoft JhengHei" w:eastAsia="Microsoft JhengHei" w:ascii="Microsoft JhengHei"/>
          <w:spacing w:val="7"/>
          <w:w w:val="100"/>
          <w:sz w:val="18"/>
          <w:szCs w:val="18"/>
        </w:rPr>
        <w:t>握</w:t>
      </w:r>
      <w:r>
        <w:rPr>
          <w:rFonts w:cs="Microsoft JhengHei" w:hAnsi="Microsoft JhengHei" w:eastAsia="Microsoft JhengHei" w:ascii="Microsoft JhengHei"/>
          <w:spacing w:val="0"/>
          <w:w w:val="100"/>
          <w:sz w:val="18"/>
          <w:szCs w:val="18"/>
        </w:rPr>
        <w:t>企</w:t>
      </w:r>
      <w:r>
        <w:rPr>
          <w:rFonts w:cs="Microsoft JhengHei" w:hAnsi="Microsoft JhengHei" w:eastAsia="Microsoft JhengHei" w:ascii="Microsoft JhengHei"/>
          <w:spacing w:val="7"/>
          <w:w w:val="100"/>
          <w:sz w:val="18"/>
          <w:szCs w:val="18"/>
        </w:rPr>
        <w:t>业</w:t>
      </w:r>
      <w:r>
        <w:rPr>
          <w:rFonts w:cs="Microsoft JhengHei" w:hAnsi="Microsoft JhengHei" w:eastAsia="Microsoft JhengHei" w:ascii="Microsoft JhengHei"/>
          <w:spacing w:val="0"/>
          <w:w w:val="100"/>
          <w:sz w:val="18"/>
          <w:szCs w:val="18"/>
        </w:rPr>
        <w:t>实验数据的真</w:t>
      </w:r>
      <w:r>
        <w:rPr>
          <w:rFonts w:cs="Microsoft JhengHei" w:hAnsi="Microsoft JhengHei" w:eastAsia="Microsoft JhengHei" w:ascii="Microsoft JhengHei"/>
          <w:spacing w:val="7"/>
          <w:w w:val="100"/>
          <w:sz w:val="18"/>
          <w:szCs w:val="18"/>
        </w:rPr>
        <w:t>实</w:t>
      </w:r>
      <w:r>
        <w:rPr>
          <w:rFonts w:cs="Microsoft JhengHei" w:hAnsi="Microsoft JhengHei" w:eastAsia="Microsoft JhengHei" w:ascii="Microsoft JhengHei"/>
          <w:spacing w:val="0"/>
          <w:w w:val="100"/>
          <w:sz w:val="18"/>
          <w:szCs w:val="18"/>
        </w:rPr>
        <w:t>性和保</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密性。校方导师主要是指导学生撰写本科阶段的毕业设计，并组织实施毕设开题和学位论文答辩。</w:t>
      </w:r>
    </w:p>
    <w:p>
      <w:pPr>
        <w:rPr>
          <w:sz w:val="26"/>
          <w:szCs w:val="26"/>
        </w:rPr>
        <w:jc w:val="left"/>
        <w:spacing w:before="14" w:lineRule="exact" w:line="260"/>
      </w:pPr>
      <w:r>
        <w:rPr>
          <w:sz w:val="26"/>
          <w:szCs w:val="26"/>
        </w:rPr>
      </w:r>
    </w:p>
    <w:p>
      <w:pPr>
        <w:rPr>
          <w:rFonts w:cs="Microsoft JhengHei" w:hAnsi="Microsoft JhengHei" w:eastAsia="Microsoft JhengHei" w:ascii="Microsoft JhengHei"/>
          <w:sz w:val="18"/>
          <w:szCs w:val="18"/>
        </w:rPr>
        <w:jc w:val="left"/>
        <w:ind w:left="119"/>
      </w:pPr>
      <w:r>
        <w:rPr>
          <w:rFonts w:cs="Microsoft JhengHei" w:hAnsi="Microsoft JhengHei" w:eastAsia="Microsoft JhengHei" w:ascii="Microsoft JhengHei"/>
          <w:spacing w:val="0"/>
          <w:w w:val="100"/>
          <w:sz w:val="18"/>
          <w:szCs w:val="18"/>
        </w:rPr>
        <w:t>八、企业</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程实施计划</w:t>
      </w:r>
    </w:p>
    <w:p>
      <w:pPr>
        <w:rPr>
          <w:sz w:val="20"/>
          <w:szCs w:val="20"/>
        </w:rPr>
        <w:jc w:val="left"/>
        <w:spacing w:before="9" w:lineRule="exact" w:line="200"/>
      </w:pPr>
      <w:r>
        <w:rPr>
          <w:sz w:val="20"/>
          <w:szCs w:val="20"/>
        </w:rPr>
      </w:r>
    </w:p>
    <w:tbl>
      <w:tblPr>
        <w:tblW w:w="0" w:type="auto"/>
        <w:tblLook w:val="01E0"/>
        <w:jc w:val="left"/>
        <w:tblInd w:w="435" w:type="dxa"/>
        <w:tblLayout w:type="fixed"/>
        <w:tblCellMar>
          <w:top w:w="0" w:type="dxa"/>
          <w:left w:w="0" w:type="dxa"/>
          <w:bottom w:w="0" w:type="dxa"/>
          <w:right w:w="0" w:type="dxa"/>
        </w:tblCellMar>
      </w:tblPr>
      <w:tblGrid/>
      <w:tr>
        <w:trPr>
          <w:trHeight w:val="400" w:hRule="exact"/>
        </w:trPr>
        <w:tc>
          <w:tcPr>
            <w:tcW w:w="70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6" w:lineRule="exact" w:line="240"/>
            </w:pPr>
            <w:r>
              <w:rPr>
                <w:sz w:val="24"/>
                <w:szCs w:val="24"/>
              </w:rPr>
            </w:r>
          </w:p>
          <w:p>
            <w:pPr>
              <w:rPr>
                <w:rFonts w:cs="Microsoft JhengHei" w:hAnsi="Microsoft JhengHei" w:eastAsia="Microsoft JhengHei" w:ascii="Microsoft JhengHei"/>
                <w:sz w:val="15"/>
                <w:szCs w:val="15"/>
              </w:rPr>
              <w:jc w:val="left"/>
              <w:ind w:left="49"/>
            </w:pPr>
            <w:r>
              <w:rPr>
                <w:rFonts w:cs="Microsoft JhengHei" w:hAnsi="Microsoft JhengHei" w:eastAsia="Microsoft JhengHei" w:ascii="Microsoft JhengHei"/>
                <w:spacing w:val="0"/>
                <w:w w:val="100"/>
                <w:sz w:val="15"/>
                <w:szCs w:val="15"/>
              </w:rPr>
              <w:t>课程类型</w:t>
            </w:r>
          </w:p>
        </w:tc>
        <w:tc>
          <w:tcPr>
            <w:tcW w:w="85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6" w:lineRule="exact" w:line="240"/>
            </w:pPr>
            <w:r>
              <w:rPr>
                <w:sz w:val="24"/>
                <w:szCs w:val="24"/>
              </w:rPr>
            </w:r>
          </w:p>
          <w:p>
            <w:pPr>
              <w:rPr>
                <w:rFonts w:cs="Microsoft JhengHei" w:hAnsi="Microsoft JhengHei" w:eastAsia="Microsoft JhengHei" w:ascii="Microsoft JhengHei"/>
                <w:sz w:val="15"/>
                <w:szCs w:val="15"/>
              </w:rPr>
              <w:jc w:val="left"/>
              <w:ind w:left="129"/>
            </w:pPr>
            <w:r>
              <w:rPr>
                <w:rFonts w:cs="Microsoft JhengHei" w:hAnsi="Microsoft JhengHei" w:eastAsia="Microsoft JhengHei" w:ascii="Microsoft JhengHei"/>
                <w:spacing w:val="0"/>
                <w:w w:val="100"/>
                <w:sz w:val="15"/>
                <w:szCs w:val="15"/>
              </w:rPr>
              <w:t>课程编号</w:t>
            </w:r>
          </w:p>
        </w:tc>
        <w:tc>
          <w:tcPr>
            <w:tcW w:w="165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6" w:lineRule="exact" w:line="240"/>
            </w:pPr>
            <w:r>
              <w:rPr>
                <w:sz w:val="24"/>
                <w:szCs w:val="24"/>
              </w:rPr>
            </w:r>
          </w:p>
          <w:p>
            <w:pPr>
              <w:rPr>
                <w:rFonts w:cs="Microsoft JhengHei" w:hAnsi="Microsoft JhengHei" w:eastAsia="Microsoft JhengHei" w:ascii="Microsoft JhengHei"/>
                <w:sz w:val="15"/>
                <w:szCs w:val="15"/>
              </w:rPr>
              <w:jc w:val="left"/>
              <w:ind w:left="525"/>
            </w:pPr>
            <w:r>
              <w:rPr>
                <w:rFonts w:cs="Microsoft JhengHei" w:hAnsi="Microsoft JhengHei" w:eastAsia="Microsoft JhengHei" w:ascii="Microsoft JhengHei"/>
                <w:spacing w:val="0"/>
                <w:w w:val="100"/>
                <w:sz w:val="15"/>
                <w:szCs w:val="15"/>
              </w:rPr>
              <w:t>课程名称</w:t>
            </w:r>
          </w:p>
        </w:tc>
        <w:tc>
          <w:tcPr>
            <w:tcW w:w="541"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6" w:lineRule="exact" w:line="240"/>
            </w:pPr>
            <w:r>
              <w:rPr>
                <w:sz w:val="24"/>
                <w:szCs w:val="24"/>
              </w:rPr>
            </w:r>
          </w:p>
          <w:p>
            <w:pPr>
              <w:rPr>
                <w:rFonts w:cs="Microsoft JhengHei" w:hAnsi="Microsoft JhengHei" w:eastAsia="Microsoft JhengHei" w:ascii="Microsoft JhengHei"/>
                <w:sz w:val="15"/>
                <w:szCs w:val="15"/>
              </w:rPr>
              <w:jc w:val="left"/>
              <w:ind w:left="6"/>
            </w:pPr>
            <w:r>
              <w:rPr>
                <w:rFonts w:cs="Microsoft JhengHei" w:hAnsi="Microsoft JhengHei" w:eastAsia="Microsoft JhengHei" w:ascii="Microsoft JhengHei"/>
                <w:spacing w:val="0"/>
                <w:w w:val="100"/>
                <w:sz w:val="15"/>
                <w:szCs w:val="15"/>
              </w:rPr>
              <w:t>学</w:t>
            </w:r>
            <w:r>
              <w:rPr>
                <w:rFonts w:cs="Microsoft JhengHei" w:hAnsi="Microsoft JhengHei" w:eastAsia="Microsoft JhengHei" w:ascii="Microsoft JhengHei"/>
                <w:spacing w:val="36"/>
                <w:w w:val="100"/>
                <w:sz w:val="15"/>
                <w:szCs w:val="15"/>
              </w:rPr>
              <w:t> </w:t>
            </w:r>
            <w:r>
              <w:rPr>
                <w:rFonts w:cs="Microsoft JhengHei" w:hAnsi="Microsoft JhengHei" w:eastAsia="Microsoft JhengHei" w:ascii="Microsoft JhengHei"/>
                <w:spacing w:val="0"/>
                <w:w w:val="100"/>
                <w:sz w:val="15"/>
                <w:szCs w:val="15"/>
              </w:rPr>
              <w:t>分</w:t>
            </w:r>
          </w:p>
        </w:tc>
        <w:tc>
          <w:tcPr>
            <w:tcW w:w="360" w:type="dxa"/>
            <w:vMerge w:val="restart"/>
            <w:tcBorders>
              <w:top w:val="single" w:sz="4" w:space="0" w:color="000000"/>
              <w:left w:val="single" w:sz="4" w:space="0" w:color="000000"/>
              <w:right w:val="single" w:sz="4" w:space="0" w:color="000000"/>
            </w:tcBorders>
          </w:tcPr>
          <w:p>
            <w:pPr>
              <w:rPr>
                <w:sz w:val="28"/>
                <w:szCs w:val="28"/>
              </w:rPr>
              <w:jc w:val="left"/>
              <w:spacing w:before="18" w:lineRule="exact" w:line="280"/>
            </w:pPr>
            <w:r>
              <w:rPr>
                <w:sz w:val="28"/>
                <w:szCs w:val="28"/>
              </w:rPr>
            </w:r>
          </w:p>
          <w:p>
            <w:pPr>
              <w:rPr>
                <w:rFonts w:cs="Microsoft JhengHei" w:hAnsi="Microsoft JhengHei" w:eastAsia="Microsoft JhengHei" w:ascii="Microsoft JhengHei"/>
                <w:sz w:val="15"/>
                <w:szCs w:val="15"/>
              </w:rPr>
              <w:jc w:val="left"/>
              <w:spacing w:lineRule="auto" w:line="294"/>
              <w:ind w:left="28" w:right="-18"/>
            </w:pPr>
            <w:r>
              <w:rPr>
                <w:rFonts w:cs="Microsoft JhengHei" w:hAnsi="Microsoft JhengHei" w:eastAsia="Microsoft JhengHei" w:ascii="Microsoft JhengHei"/>
                <w:spacing w:val="0"/>
                <w:w w:val="100"/>
                <w:sz w:val="15"/>
                <w:szCs w:val="15"/>
              </w:rPr>
              <w:t>企业</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1441" w:type="dxa"/>
            <w:gridSpan w:val="4"/>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5"/>
                <w:szCs w:val="15"/>
              </w:rPr>
              <w:jc w:val="left"/>
              <w:spacing w:before="31"/>
              <w:ind w:left="424"/>
            </w:pPr>
            <w:r>
              <w:rPr>
                <w:rFonts w:cs="Microsoft JhengHei" w:hAnsi="Microsoft JhengHei" w:eastAsia="Microsoft JhengHei" w:ascii="Microsoft JhengHei"/>
                <w:spacing w:val="0"/>
                <w:w w:val="100"/>
                <w:sz w:val="15"/>
                <w:szCs w:val="15"/>
              </w:rPr>
              <w:t>校内学时</w:t>
            </w:r>
          </w:p>
        </w:tc>
        <w:tc>
          <w:tcPr>
            <w:tcW w:w="360"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5"/>
                <w:szCs w:val="15"/>
              </w:rPr>
              <w:jc w:val="both"/>
              <w:spacing w:lineRule="exact" w:line="240"/>
              <w:ind w:left="28" w:right="-2"/>
            </w:pPr>
            <w:r>
              <w:rPr>
                <w:rFonts w:cs="Microsoft JhengHei" w:hAnsi="Microsoft JhengHei" w:eastAsia="Microsoft JhengHei" w:ascii="Microsoft JhengHei"/>
                <w:spacing w:val="0"/>
                <w:w w:val="100"/>
                <w:position w:val="-1"/>
                <w:sz w:val="15"/>
                <w:szCs w:val="15"/>
              </w:rPr>
              <w:t>企业</w:t>
            </w:r>
            <w:r>
              <w:rPr>
                <w:rFonts w:cs="Microsoft JhengHei" w:hAnsi="Microsoft JhengHei" w:eastAsia="Microsoft JhengHei" w:ascii="Microsoft JhengHei"/>
                <w:spacing w:val="0"/>
                <w:w w:val="100"/>
                <w:position w:val="0"/>
                <w:sz w:val="15"/>
                <w:szCs w:val="15"/>
              </w:rPr>
            </w:r>
          </w:p>
          <w:p>
            <w:pPr>
              <w:rPr>
                <w:rFonts w:cs="Microsoft JhengHei" w:hAnsi="Microsoft JhengHei" w:eastAsia="Microsoft JhengHei" w:ascii="Microsoft JhengHei"/>
                <w:sz w:val="15"/>
                <w:szCs w:val="15"/>
              </w:rPr>
              <w:jc w:val="both"/>
              <w:spacing w:before="51" w:lineRule="auto" w:line="291"/>
              <w:ind w:left="28" w:right="-18"/>
            </w:pPr>
            <w:r>
              <w:rPr>
                <w:rFonts w:cs="Microsoft JhengHei" w:hAnsi="Microsoft JhengHei" w:eastAsia="Microsoft JhengHei" w:ascii="Microsoft JhengHei"/>
                <w:spacing w:val="0"/>
                <w:w w:val="100"/>
                <w:sz w:val="15"/>
                <w:szCs w:val="15"/>
              </w:rPr>
              <w:t>教师</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授课</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360"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5"/>
                <w:szCs w:val="15"/>
              </w:rPr>
              <w:jc w:val="both"/>
              <w:spacing w:lineRule="exact" w:line="240"/>
              <w:ind w:left="28" w:right="-9"/>
            </w:pPr>
            <w:r>
              <w:rPr>
                <w:rFonts w:cs="Microsoft JhengHei" w:hAnsi="Microsoft JhengHei" w:eastAsia="Microsoft JhengHei" w:ascii="Microsoft JhengHei"/>
                <w:spacing w:val="0"/>
                <w:w w:val="100"/>
                <w:position w:val="-1"/>
                <w:sz w:val="15"/>
                <w:szCs w:val="15"/>
              </w:rPr>
              <w:t>学校</w:t>
            </w:r>
            <w:r>
              <w:rPr>
                <w:rFonts w:cs="Microsoft JhengHei" w:hAnsi="Microsoft JhengHei" w:eastAsia="Microsoft JhengHei" w:ascii="Microsoft JhengHei"/>
                <w:spacing w:val="0"/>
                <w:w w:val="100"/>
                <w:position w:val="0"/>
                <w:sz w:val="15"/>
                <w:szCs w:val="15"/>
              </w:rPr>
            </w:r>
          </w:p>
          <w:p>
            <w:pPr>
              <w:rPr>
                <w:rFonts w:cs="Microsoft JhengHei" w:hAnsi="Microsoft JhengHei" w:eastAsia="Microsoft JhengHei" w:ascii="Microsoft JhengHei"/>
                <w:sz w:val="15"/>
                <w:szCs w:val="15"/>
              </w:rPr>
              <w:jc w:val="both"/>
              <w:spacing w:before="51" w:lineRule="auto" w:line="291"/>
              <w:ind w:left="28" w:right="-18"/>
            </w:pPr>
            <w:r>
              <w:rPr>
                <w:rFonts w:cs="Microsoft JhengHei" w:hAnsi="Microsoft JhengHei" w:eastAsia="Microsoft JhengHei" w:ascii="Microsoft JhengHei"/>
                <w:spacing w:val="0"/>
                <w:w w:val="100"/>
                <w:sz w:val="15"/>
                <w:szCs w:val="15"/>
              </w:rPr>
              <w:t>教师</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授课</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490" w:type="dxa"/>
            <w:vMerge w:val="restart"/>
            <w:tcBorders>
              <w:top w:val="single" w:sz="4" w:space="0" w:color="000000"/>
              <w:left w:val="single" w:sz="4" w:space="0" w:color="000000"/>
              <w:right w:val="single" w:sz="4" w:space="0" w:color="000000"/>
            </w:tcBorders>
          </w:tcPr>
          <w:p>
            <w:pPr>
              <w:rPr>
                <w:sz w:val="28"/>
                <w:szCs w:val="28"/>
              </w:rPr>
              <w:jc w:val="left"/>
              <w:spacing w:before="18" w:lineRule="exact" w:line="280"/>
            </w:pPr>
            <w:r>
              <w:rPr>
                <w:sz w:val="28"/>
                <w:szCs w:val="28"/>
              </w:rPr>
            </w:r>
          </w:p>
          <w:p>
            <w:pPr>
              <w:rPr>
                <w:rFonts w:cs="Microsoft JhengHei" w:hAnsi="Microsoft JhengHei" w:eastAsia="Microsoft JhengHei" w:ascii="Microsoft JhengHei"/>
                <w:sz w:val="15"/>
                <w:szCs w:val="15"/>
              </w:rPr>
              <w:jc w:val="left"/>
              <w:spacing w:lineRule="auto" w:line="294"/>
              <w:ind w:left="172" w:right="-32" w:hanging="152"/>
            </w:pPr>
            <w:r>
              <w:rPr>
                <w:rFonts w:cs="Microsoft JhengHei" w:hAnsi="Microsoft JhengHei" w:eastAsia="Microsoft JhengHei" w:ascii="Microsoft JhengHei"/>
                <w:spacing w:val="0"/>
                <w:w w:val="100"/>
                <w:sz w:val="15"/>
                <w:szCs w:val="15"/>
              </w:rPr>
              <w:t>学期安</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排</w:t>
            </w:r>
          </w:p>
        </w:tc>
        <w:tc>
          <w:tcPr>
            <w:tcW w:w="461" w:type="dxa"/>
            <w:vMerge w:val="restart"/>
            <w:tcBorders>
              <w:top w:val="single" w:sz="4" w:space="0" w:color="000000"/>
              <w:left w:val="single" w:sz="4" w:space="0" w:color="000000"/>
              <w:right w:val="single" w:sz="4" w:space="0" w:color="000000"/>
            </w:tcBorders>
          </w:tcPr>
          <w:p>
            <w:pPr>
              <w:rPr>
                <w:sz w:val="28"/>
                <w:szCs w:val="28"/>
              </w:rPr>
              <w:jc w:val="left"/>
              <w:spacing w:before="18" w:lineRule="exact" w:line="280"/>
            </w:pPr>
            <w:r>
              <w:rPr>
                <w:sz w:val="28"/>
                <w:szCs w:val="28"/>
              </w:rPr>
            </w:r>
          </w:p>
          <w:p>
            <w:pPr>
              <w:rPr>
                <w:rFonts w:cs="Microsoft JhengHei" w:hAnsi="Microsoft JhengHei" w:eastAsia="Microsoft JhengHei" w:ascii="Microsoft JhengHei"/>
                <w:sz w:val="15"/>
                <w:szCs w:val="15"/>
              </w:rPr>
              <w:jc w:val="left"/>
              <w:spacing w:lineRule="auto" w:line="294"/>
              <w:ind w:left="157" w:right="-46" w:hanging="151"/>
            </w:pPr>
            <w:r>
              <w:rPr>
                <w:rFonts w:cs="Microsoft JhengHei" w:hAnsi="Microsoft JhengHei" w:eastAsia="Microsoft JhengHei" w:ascii="Microsoft JhengHei"/>
                <w:spacing w:val="0"/>
                <w:w w:val="100"/>
                <w:sz w:val="15"/>
                <w:szCs w:val="15"/>
              </w:rPr>
              <w:t>选课要</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求</w:t>
            </w:r>
          </w:p>
        </w:tc>
        <w:tc>
          <w:tcPr>
            <w:tcW w:w="121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6" w:lineRule="exact" w:line="240"/>
            </w:pPr>
            <w:r>
              <w:rPr>
                <w:sz w:val="24"/>
                <w:szCs w:val="24"/>
              </w:rPr>
            </w:r>
          </w:p>
          <w:p>
            <w:pPr>
              <w:rPr>
                <w:rFonts w:cs="Microsoft JhengHei" w:hAnsi="Microsoft JhengHei" w:eastAsia="Microsoft JhengHei" w:ascii="Microsoft JhengHei"/>
                <w:sz w:val="15"/>
                <w:szCs w:val="15"/>
              </w:rPr>
              <w:jc w:val="left"/>
              <w:ind w:left="301"/>
            </w:pPr>
            <w:r>
              <w:rPr>
                <w:rFonts w:cs="Microsoft JhengHei" w:hAnsi="Microsoft JhengHei" w:eastAsia="Microsoft JhengHei" w:ascii="Microsoft JhengHei"/>
                <w:spacing w:val="0"/>
                <w:w w:val="100"/>
                <w:sz w:val="15"/>
                <w:szCs w:val="15"/>
              </w:rPr>
              <w:t>考核方式</w:t>
            </w:r>
          </w:p>
        </w:tc>
      </w:tr>
      <w:tr>
        <w:trPr>
          <w:trHeight w:val="865" w:hRule="exact"/>
        </w:trPr>
        <w:tc>
          <w:tcPr>
            <w:tcW w:w="706" w:type="dxa"/>
            <w:vMerge w:val=""/>
            <w:tcBorders>
              <w:left w:val="single" w:sz="4" w:space="0" w:color="000000"/>
              <w:bottom w:val="single" w:sz="7" w:space="0" w:color="FFFFFF"/>
              <w:right w:val="single" w:sz="4" w:space="0" w:color="000000"/>
            </w:tcBorders>
          </w:tcPr>
          <w:p/>
        </w:tc>
        <w:tc>
          <w:tcPr>
            <w:tcW w:w="850" w:type="dxa"/>
            <w:vMerge w:val=""/>
            <w:tcBorders>
              <w:left w:val="single" w:sz="4" w:space="0" w:color="000000"/>
              <w:bottom w:val="single" w:sz="7" w:space="0" w:color="FFFFFF"/>
              <w:right w:val="single" w:sz="4" w:space="0" w:color="000000"/>
            </w:tcBorders>
          </w:tcPr>
          <w:p/>
        </w:tc>
        <w:tc>
          <w:tcPr>
            <w:tcW w:w="1650" w:type="dxa"/>
            <w:vMerge w:val=""/>
            <w:tcBorders>
              <w:left w:val="single" w:sz="4" w:space="0" w:color="000000"/>
              <w:bottom w:val="single" w:sz="7" w:space="0" w:color="FFFFFF"/>
              <w:right w:val="single" w:sz="4" w:space="0" w:color="000000"/>
            </w:tcBorders>
          </w:tcPr>
          <w:p/>
        </w:tc>
        <w:tc>
          <w:tcPr>
            <w:tcW w:w="541" w:type="dxa"/>
            <w:vMerge w:val=""/>
            <w:tcBorders>
              <w:left w:val="single" w:sz="4" w:space="0" w:color="000000"/>
              <w:bottom w:val="single" w:sz="7" w:space="0" w:color="FFFFFF"/>
              <w:right w:val="single" w:sz="4" w:space="0" w:color="000000"/>
            </w:tcBorders>
          </w:tcPr>
          <w:p/>
        </w:tc>
        <w:tc>
          <w:tcPr>
            <w:tcW w:w="360" w:type="dxa"/>
            <w:vMerge w:val=""/>
            <w:tcBorders>
              <w:left w:val="single" w:sz="4" w:space="0" w:color="000000"/>
              <w:bottom w:val="single" w:sz="7" w:space="0" w:color="000000"/>
              <w:right w:val="single" w:sz="4" w:space="0" w:color="000000"/>
            </w:tcBorders>
          </w:tcPr>
          <w:p/>
        </w:tc>
        <w:tc>
          <w:tcPr>
            <w:tcW w:w="363" w:type="dxa"/>
            <w:tcBorders>
              <w:top w:val="single" w:sz="7" w:space="0" w:color="000000"/>
              <w:left w:val="single" w:sz="4" w:space="0" w:color="000000"/>
              <w:bottom w:val="single" w:sz="7" w:space="0" w:color="000000"/>
              <w:right w:val="single" w:sz="6" w:space="0" w:color="000000"/>
            </w:tcBorders>
          </w:tcPr>
          <w:p>
            <w:pPr>
              <w:rPr>
                <w:sz w:val="10"/>
                <w:szCs w:val="10"/>
              </w:rPr>
              <w:jc w:val="left"/>
              <w:spacing w:before="3" w:lineRule="exact" w:line="100"/>
            </w:pPr>
            <w:r>
              <w:rPr>
                <w:sz w:val="10"/>
                <w:szCs w:val="10"/>
              </w:rPr>
            </w:r>
          </w:p>
          <w:p>
            <w:pPr>
              <w:rPr>
                <w:rFonts w:cs="Microsoft JhengHei" w:hAnsi="Microsoft JhengHei" w:eastAsia="Microsoft JhengHei" w:ascii="Microsoft JhengHei"/>
                <w:sz w:val="15"/>
                <w:szCs w:val="15"/>
              </w:rPr>
              <w:jc w:val="left"/>
              <w:spacing w:lineRule="auto" w:line="288"/>
              <w:ind w:left="28" w:right="-17"/>
            </w:pPr>
            <w:r>
              <w:rPr>
                <w:rFonts w:cs="Microsoft JhengHei" w:hAnsi="Microsoft JhengHei" w:eastAsia="Microsoft JhengHei" w:ascii="Microsoft JhengHei"/>
                <w:spacing w:val="0"/>
                <w:w w:val="100"/>
                <w:sz w:val="15"/>
                <w:szCs w:val="15"/>
              </w:rPr>
              <w:t>授课</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360" w:type="dxa"/>
            <w:tcBorders>
              <w:top w:val="single" w:sz="7" w:space="0" w:color="000000"/>
              <w:left w:val="single" w:sz="6" w:space="0" w:color="000000"/>
              <w:bottom w:val="single" w:sz="7" w:space="0" w:color="000000"/>
              <w:right w:val="single" w:sz="6" w:space="0" w:color="000000"/>
            </w:tcBorders>
          </w:tcPr>
          <w:p>
            <w:pPr>
              <w:rPr>
                <w:sz w:val="10"/>
                <w:szCs w:val="10"/>
              </w:rPr>
              <w:jc w:val="left"/>
              <w:spacing w:before="3" w:lineRule="exact" w:line="100"/>
            </w:pPr>
            <w:r>
              <w:rPr>
                <w:sz w:val="10"/>
                <w:szCs w:val="10"/>
              </w:rPr>
            </w:r>
          </w:p>
          <w:p>
            <w:pPr>
              <w:rPr>
                <w:rFonts w:cs="Microsoft JhengHei" w:hAnsi="Microsoft JhengHei" w:eastAsia="Microsoft JhengHei" w:ascii="Microsoft JhengHei"/>
                <w:sz w:val="15"/>
                <w:szCs w:val="15"/>
              </w:rPr>
              <w:jc w:val="left"/>
              <w:spacing w:lineRule="auto" w:line="288"/>
              <w:ind w:left="22" w:right="-17"/>
            </w:pPr>
            <w:r>
              <w:rPr>
                <w:rFonts w:cs="Microsoft JhengHei" w:hAnsi="Microsoft JhengHei" w:eastAsia="Microsoft JhengHei" w:ascii="Microsoft JhengHei"/>
                <w:spacing w:val="0"/>
                <w:w w:val="100"/>
                <w:sz w:val="15"/>
                <w:szCs w:val="15"/>
              </w:rPr>
              <w:t>实验</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361" w:type="dxa"/>
            <w:tcBorders>
              <w:top w:val="single" w:sz="7" w:space="0" w:color="000000"/>
              <w:left w:val="single" w:sz="6" w:space="0" w:color="000000"/>
              <w:bottom w:val="single" w:sz="7" w:space="0" w:color="000000"/>
              <w:right w:val="single" w:sz="6" w:space="0" w:color="000000"/>
            </w:tcBorders>
          </w:tcPr>
          <w:p>
            <w:pPr>
              <w:rPr>
                <w:sz w:val="10"/>
                <w:szCs w:val="10"/>
              </w:rPr>
              <w:jc w:val="left"/>
              <w:spacing w:before="3" w:lineRule="exact" w:line="100"/>
            </w:pPr>
            <w:r>
              <w:rPr>
                <w:sz w:val="10"/>
                <w:szCs w:val="10"/>
              </w:rPr>
            </w:r>
          </w:p>
          <w:p>
            <w:pPr>
              <w:rPr>
                <w:rFonts w:cs="Microsoft JhengHei" w:hAnsi="Microsoft JhengHei" w:eastAsia="Microsoft JhengHei" w:ascii="Microsoft JhengHei"/>
                <w:sz w:val="15"/>
                <w:szCs w:val="15"/>
              </w:rPr>
              <w:jc w:val="left"/>
              <w:spacing w:lineRule="auto" w:line="288"/>
              <w:ind w:left="22" w:right="-17"/>
            </w:pPr>
            <w:r>
              <w:rPr>
                <w:rFonts w:cs="Microsoft JhengHei" w:hAnsi="Microsoft JhengHei" w:eastAsia="Microsoft JhengHei" w:ascii="Microsoft JhengHei"/>
                <w:spacing w:val="0"/>
                <w:w w:val="100"/>
                <w:sz w:val="15"/>
                <w:szCs w:val="15"/>
              </w:rPr>
              <w:t>讨论</w:t>
            </w:r>
            <w:r>
              <w:rPr>
                <w:rFonts w:cs="Microsoft JhengHei" w:hAnsi="Microsoft JhengHei" w:eastAsia="Microsoft JhengHei" w:ascii="Microsoft JhengHei"/>
                <w:spacing w:val="0"/>
                <w:w w:val="100"/>
                <w:sz w:val="15"/>
                <w:szCs w:val="15"/>
              </w:rPr>
              <w:t> </w:t>
            </w:r>
            <w:r>
              <w:rPr>
                <w:rFonts w:cs="Microsoft JhengHei" w:hAnsi="Microsoft JhengHei" w:eastAsia="Microsoft JhengHei" w:ascii="Microsoft JhengHei"/>
                <w:spacing w:val="0"/>
                <w:w w:val="100"/>
                <w:sz w:val="15"/>
                <w:szCs w:val="15"/>
              </w:rPr>
              <w:t>学时</w:t>
            </w:r>
          </w:p>
        </w:tc>
        <w:tc>
          <w:tcPr>
            <w:tcW w:w="357" w:type="dxa"/>
            <w:tcBorders>
              <w:top w:val="single" w:sz="7" w:space="0" w:color="000000"/>
              <w:left w:val="single" w:sz="6" w:space="0" w:color="000000"/>
              <w:bottom w:val="single" w:sz="7" w:space="0" w:color="000000"/>
              <w:right w:val="single" w:sz="4" w:space="0" w:color="000000"/>
            </w:tcBorders>
          </w:tcPr>
          <w:p>
            <w:pPr>
              <w:rPr>
                <w:sz w:val="26"/>
                <w:szCs w:val="26"/>
              </w:rPr>
              <w:jc w:val="left"/>
              <w:spacing w:before="2" w:lineRule="exact" w:line="260"/>
            </w:pPr>
            <w:r>
              <w:rPr>
                <w:sz w:val="26"/>
                <w:szCs w:val="26"/>
              </w:rPr>
            </w:r>
          </w:p>
          <w:p>
            <w:pPr>
              <w:rPr>
                <w:rFonts w:cs="Microsoft JhengHei" w:hAnsi="Microsoft JhengHei" w:eastAsia="Microsoft JhengHei" w:ascii="Microsoft JhengHei"/>
                <w:sz w:val="15"/>
                <w:szCs w:val="15"/>
              </w:rPr>
              <w:jc w:val="left"/>
              <w:ind w:left="22" w:right="-30"/>
            </w:pPr>
            <w:r>
              <w:rPr>
                <w:rFonts w:cs="Microsoft JhengHei" w:hAnsi="Microsoft JhengHei" w:eastAsia="Microsoft JhengHei" w:ascii="Microsoft JhengHei"/>
                <w:spacing w:val="0"/>
                <w:w w:val="100"/>
                <w:sz w:val="15"/>
                <w:szCs w:val="15"/>
              </w:rPr>
              <w:t>其它</w:t>
            </w:r>
          </w:p>
        </w:tc>
        <w:tc>
          <w:tcPr>
            <w:tcW w:w="360" w:type="dxa"/>
            <w:vMerge w:val=""/>
            <w:tcBorders>
              <w:left w:val="single" w:sz="4" w:space="0" w:color="000000"/>
              <w:bottom w:val="single" w:sz="7" w:space="0" w:color="000000"/>
              <w:right w:val="single" w:sz="4" w:space="0" w:color="000000"/>
            </w:tcBorders>
          </w:tcPr>
          <w:p/>
        </w:tc>
        <w:tc>
          <w:tcPr>
            <w:tcW w:w="360" w:type="dxa"/>
            <w:vMerge w:val=""/>
            <w:tcBorders>
              <w:left w:val="single" w:sz="4" w:space="0" w:color="000000"/>
              <w:bottom w:val="single" w:sz="7" w:space="0" w:color="000000"/>
              <w:right w:val="single" w:sz="4" w:space="0" w:color="000000"/>
            </w:tcBorders>
          </w:tcPr>
          <w:p/>
        </w:tc>
        <w:tc>
          <w:tcPr>
            <w:tcW w:w="490" w:type="dxa"/>
            <w:vMerge w:val=""/>
            <w:tcBorders>
              <w:left w:val="single" w:sz="4" w:space="0" w:color="000000"/>
              <w:bottom w:val="single" w:sz="7" w:space="0" w:color="000000"/>
              <w:right w:val="single" w:sz="4" w:space="0" w:color="000000"/>
            </w:tcBorders>
          </w:tcPr>
          <w:p/>
        </w:tc>
        <w:tc>
          <w:tcPr>
            <w:tcW w:w="461" w:type="dxa"/>
            <w:vMerge w:val=""/>
            <w:tcBorders>
              <w:left w:val="single" w:sz="4" w:space="0" w:color="000000"/>
              <w:bottom w:val="single" w:sz="7" w:space="0" w:color="000000"/>
              <w:right w:val="single" w:sz="4" w:space="0" w:color="000000"/>
            </w:tcBorders>
          </w:tcPr>
          <w:p/>
        </w:tc>
        <w:tc>
          <w:tcPr>
            <w:tcW w:w="1210" w:type="dxa"/>
            <w:vMerge w:val=""/>
            <w:tcBorders>
              <w:left w:val="single" w:sz="4" w:space="0" w:color="000000"/>
              <w:bottom w:val="single" w:sz="7" w:space="0" w:color="FFFFFF"/>
              <w:right w:val="single" w:sz="4" w:space="0" w:color="000000"/>
            </w:tcBorders>
          </w:tcPr>
          <w:p/>
        </w:tc>
      </w:tr>
      <w:tr>
        <w:trPr>
          <w:trHeight w:val="320" w:hRule="exact"/>
        </w:trPr>
        <w:tc>
          <w:tcPr>
            <w:tcW w:w="706" w:type="dxa"/>
            <w:vMerge w:val="restart"/>
            <w:tcBorders>
              <w:top w:val="single" w:sz="7" w:space="0" w:color="FFFFFF"/>
              <w:left w:val="single" w:sz="4" w:space="0" w:color="000000"/>
              <w:right w:val="single" w:sz="4" w:space="0" w:color="000000"/>
            </w:tcBorders>
          </w:tcPr>
          <w:p>
            <w:pPr>
              <w:rPr>
                <w:sz w:val="20"/>
                <w:szCs w:val="20"/>
              </w:rPr>
              <w:jc w:val="left"/>
              <w:spacing w:lineRule="exact" w:line="200"/>
            </w:pPr>
            <w:r>
              <w:rPr>
                <w:sz w:val="20"/>
                <w:szCs w:val="20"/>
              </w:rPr>
            </w:r>
          </w:p>
          <w:p>
            <w:pPr>
              <w:rPr>
                <w:sz w:val="26"/>
                <w:szCs w:val="26"/>
              </w:rPr>
              <w:jc w:val="left"/>
              <w:spacing w:before="10" w:lineRule="exact" w:line="260"/>
            </w:pPr>
            <w:r>
              <w:rPr>
                <w:sz w:val="26"/>
                <w:szCs w:val="26"/>
              </w:rPr>
            </w:r>
          </w:p>
          <w:p>
            <w:pPr>
              <w:rPr>
                <w:rFonts w:cs="Microsoft JhengHei" w:hAnsi="Microsoft JhengHei" w:eastAsia="Microsoft JhengHei" w:ascii="Microsoft JhengHei"/>
                <w:sz w:val="15"/>
                <w:szCs w:val="15"/>
              </w:rPr>
              <w:jc w:val="left"/>
              <w:ind w:left="121"/>
            </w:pPr>
            <w:r>
              <w:rPr>
                <w:rFonts w:cs="Microsoft JhengHei" w:hAnsi="Microsoft JhengHei" w:eastAsia="Microsoft JhengHei" w:ascii="Microsoft JhengHei"/>
                <w:spacing w:val="0"/>
                <w:w w:val="100"/>
                <w:sz w:val="15"/>
                <w:szCs w:val="15"/>
              </w:rPr>
              <w:t>专业课</w:t>
            </w:r>
          </w:p>
        </w:tc>
        <w:tc>
          <w:tcPr>
            <w:tcW w:w="85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0"/>
                <w:w w:val="100"/>
                <w:sz w:val="15"/>
                <w:szCs w:val="15"/>
              </w:rPr>
              <w:t>0</w:t>
            </w:r>
          </w:p>
        </w:tc>
        <w:tc>
          <w:tcPr>
            <w:tcW w:w="1650"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计算机新技术讲</w:t>
            </w:r>
            <w:r>
              <w:rPr>
                <w:rFonts w:cs="Microsoft JhengHei" w:hAnsi="Microsoft JhengHei" w:eastAsia="Microsoft JhengHei" w:ascii="Microsoft JhengHei"/>
                <w:spacing w:val="1"/>
                <w:w w:val="100"/>
                <w:position w:val="-1"/>
                <w:sz w:val="15"/>
                <w:szCs w:val="15"/>
              </w:rPr>
              <w:t>座</w:t>
            </w:r>
            <w:r>
              <w:rPr>
                <w:rFonts w:cs="Times New Roman" w:hAnsi="Times New Roman" w:eastAsia="Times New Roman" w:ascii="Times New Roman"/>
                <w:spacing w:val="-7"/>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7" w:space="0" w:color="FFFFFF"/>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80"/>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360" w:type="dxa"/>
            <w:tcBorders>
              <w:top w:val="single" w:sz="7"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16</w:t>
            </w:r>
            <w:r>
              <w:rPr>
                <w:rFonts w:cs="Times New Roman" w:hAnsi="Times New Roman" w:eastAsia="Times New Roman" w:ascii="Times New Roman"/>
                <w:spacing w:val="0"/>
                <w:w w:val="100"/>
                <w:sz w:val="15"/>
                <w:szCs w:val="15"/>
              </w:rPr>
            </w:r>
          </w:p>
        </w:tc>
        <w:tc>
          <w:tcPr>
            <w:tcW w:w="363" w:type="dxa"/>
            <w:tcBorders>
              <w:top w:val="single" w:sz="7"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16</w:t>
            </w:r>
            <w:r>
              <w:rPr>
                <w:rFonts w:cs="Times New Roman" w:hAnsi="Times New Roman" w:eastAsia="Times New Roman" w:ascii="Times New Roman"/>
                <w:spacing w:val="0"/>
                <w:w w:val="100"/>
                <w:sz w:val="15"/>
                <w:szCs w:val="15"/>
              </w:rPr>
            </w:r>
          </w:p>
        </w:tc>
        <w:tc>
          <w:tcPr>
            <w:tcW w:w="360" w:type="dxa"/>
            <w:tcBorders>
              <w:top w:val="single" w:sz="7" w:space="0" w:color="000000"/>
              <w:left w:val="single" w:sz="6" w:space="0" w:color="000000"/>
              <w:bottom w:val="single" w:sz="4" w:space="0" w:color="000000"/>
              <w:right w:val="single" w:sz="6" w:space="0" w:color="000000"/>
            </w:tcBorders>
          </w:tcPr>
          <w:p/>
        </w:tc>
        <w:tc>
          <w:tcPr>
            <w:tcW w:w="361" w:type="dxa"/>
            <w:tcBorders>
              <w:top w:val="single" w:sz="7" w:space="0" w:color="000000"/>
              <w:left w:val="single" w:sz="6" w:space="0" w:color="000000"/>
              <w:bottom w:val="single" w:sz="4" w:space="0" w:color="000000"/>
              <w:right w:val="single" w:sz="6" w:space="0" w:color="000000"/>
            </w:tcBorders>
          </w:tcPr>
          <w:p/>
        </w:tc>
        <w:tc>
          <w:tcPr>
            <w:tcW w:w="357" w:type="dxa"/>
            <w:tcBorders>
              <w:top w:val="single" w:sz="7" w:space="0" w:color="000000"/>
              <w:left w:val="single" w:sz="6" w:space="0" w:color="000000"/>
              <w:bottom w:val="single" w:sz="4" w:space="0" w:color="000000"/>
              <w:right w:val="single" w:sz="4" w:space="0" w:color="000000"/>
            </w:tcBorders>
          </w:tcPr>
          <w:p/>
        </w:tc>
        <w:tc>
          <w:tcPr>
            <w:tcW w:w="360" w:type="dxa"/>
            <w:tcBorders>
              <w:top w:val="single" w:sz="7"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16</w:t>
            </w:r>
            <w:r>
              <w:rPr>
                <w:rFonts w:cs="Times New Roman" w:hAnsi="Times New Roman" w:eastAsia="Times New Roman" w:ascii="Times New Roman"/>
                <w:spacing w:val="0"/>
                <w:w w:val="100"/>
                <w:sz w:val="15"/>
                <w:szCs w:val="15"/>
              </w:rPr>
            </w:r>
          </w:p>
        </w:tc>
        <w:tc>
          <w:tcPr>
            <w:tcW w:w="360" w:type="dxa"/>
            <w:tcBorders>
              <w:top w:val="single" w:sz="7" w:space="0" w:color="000000"/>
              <w:left w:val="single" w:sz="4" w:space="0" w:color="000000"/>
              <w:bottom w:val="single" w:sz="4" w:space="0" w:color="000000"/>
              <w:right w:val="single" w:sz="4" w:space="0" w:color="000000"/>
            </w:tcBorders>
          </w:tcPr>
          <w:p/>
        </w:tc>
        <w:tc>
          <w:tcPr>
            <w:tcW w:w="490" w:type="dxa"/>
            <w:tcBorders>
              <w:top w:val="single" w:sz="7"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114"/>
            </w:pPr>
            <w:r>
              <w:rPr>
                <w:rFonts w:cs="Microsoft JhengHei" w:hAnsi="Microsoft JhengHei" w:eastAsia="Microsoft JhengHei" w:ascii="Microsoft JhengHei"/>
                <w:spacing w:val="0"/>
                <w:w w:val="100"/>
                <w:position w:val="-1"/>
                <w:sz w:val="15"/>
                <w:szCs w:val="15"/>
              </w:rPr>
              <w:t>三</w:t>
            </w:r>
            <w:r>
              <w:rPr>
                <w:rFonts w:cs="Times New Roman" w:hAnsi="Times New Roman" w:eastAsia="Times New Roman" w:ascii="Times New Roman"/>
                <w:spacing w:val="1"/>
                <w:w w:val="100"/>
                <w:position w:val="-1"/>
                <w:sz w:val="15"/>
                <w:szCs w:val="15"/>
              </w:rPr>
              <w:t>/2</w:t>
            </w:r>
            <w:r>
              <w:rPr>
                <w:rFonts w:cs="Times New Roman" w:hAnsi="Times New Roman" w:eastAsia="Times New Roman" w:ascii="Times New Roman"/>
                <w:spacing w:val="0"/>
                <w:w w:val="100"/>
                <w:position w:val="0"/>
                <w:sz w:val="15"/>
                <w:szCs w:val="15"/>
              </w:rPr>
            </w:r>
          </w:p>
        </w:tc>
        <w:tc>
          <w:tcPr>
            <w:tcW w:w="461" w:type="dxa"/>
            <w:tcBorders>
              <w:top w:val="single" w:sz="7"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7" w:space="0" w:color="FFFFFF"/>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421" w:right="414"/>
            </w:pPr>
            <w:r>
              <w:rPr>
                <w:rFonts w:cs="Microsoft JhengHei" w:hAnsi="Microsoft JhengHei" w:eastAsia="Microsoft JhengHei" w:ascii="Microsoft JhengHei"/>
                <w:spacing w:val="0"/>
                <w:w w:val="100"/>
                <w:position w:val="-1"/>
                <w:sz w:val="15"/>
                <w:szCs w:val="15"/>
              </w:rPr>
              <w:t>报告</w:t>
            </w:r>
            <w:r>
              <w:rPr>
                <w:rFonts w:cs="Microsoft JhengHei" w:hAnsi="Microsoft JhengHei" w:eastAsia="Microsoft JhengHei" w:ascii="Microsoft JhengHei"/>
                <w:spacing w:val="0"/>
                <w:w w:val="100"/>
                <w:position w:val="0"/>
                <w:sz w:val="15"/>
                <w:szCs w:val="15"/>
              </w:rPr>
            </w:r>
          </w:p>
        </w:tc>
      </w:tr>
      <w:tr>
        <w:trPr>
          <w:trHeight w:val="324" w:hRule="exact"/>
        </w:trPr>
        <w:tc>
          <w:tcPr>
            <w:tcW w:w="706" w:type="dxa"/>
            <w:vMerge w:val=""/>
            <w:tcBorders>
              <w:left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3"/>
                <w:w w:val="100"/>
                <w:sz w:val="15"/>
                <w:szCs w:val="15"/>
              </w:rPr>
              <w:t>1</w:t>
            </w:r>
            <w:r>
              <w:rPr>
                <w:rFonts w:cs="Times New Roman" w:hAnsi="Times New Roman" w:eastAsia="Times New Roman" w:ascii="Times New Roman"/>
                <w:spacing w:val="-4"/>
                <w:w w:val="100"/>
                <w:sz w:val="15"/>
                <w:szCs w:val="15"/>
              </w:rPr>
              <w:t>2</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软件测试</w:t>
            </w:r>
            <w:r>
              <w:rPr>
                <w:rFonts w:cs="Times New Roman" w:hAnsi="Times New Roman" w:eastAsia="Times New Roman" w:ascii="Times New Roman"/>
                <w:spacing w:val="0"/>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center"/>
              <w:spacing w:before="75"/>
              <w:ind w:left="206" w:right="187"/>
            </w:pPr>
            <w:r>
              <w:rPr>
                <w:rFonts w:cs="Times New Roman" w:hAnsi="Times New Roman" w:eastAsia="Times New Roman" w:ascii="Times New Roman"/>
                <w:spacing w:val="0"/>
                <w:w w:val="100"/>
                <w:sz w:val="15"/>
                <w:szCs w:val="15"/>
              </w:rPr>
              <w:t>2</w:t>
            </w: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75"/>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114"/>
            </w:pPr>
            <w:r>
              <w:rPr>
                <w:rFonts w:cs="Microsoft JhengHei" w:hAnsi="Microsoft JhengHei" w:eastAsia="Microsoft JhengHei" w:ascii="Microsoft JhengHei"/>
                <w:spacing w:val="0"/>
                <w:w w:val="100"/>
                <w:position w:val="-1"/>
                <w:sz w:val="15"/>
                <w:szCs w:val="15"/>
              </w:rPr>
              <w:t>三</w:t>
            </w:r>
            <w:r>
              <w:rPr>
                <w:rFonts w:cs="Times New Roman" w:hAnsi="Times New Roman" w:eastAsia="Times New Roman" w:ascii="Times New Roman"/>
                <w:spacing w:val="1"/>
                <w:w w:val="100"/>
                <w:position w:val="-1"/>
                <w:sz w:val="15"/>
                <w:szCs w:val="15"/>
              </w:rPr>
              <w:t>/3</w:t>
            </w:r>
            <w:r>
              <w:rPr>
                <w:rFonts w:cs="Times New Roman" w:hAnsi="Times New Roman" w:eastAsia="Times New Roman" w:ascii="Times New Roman"/>
                <w:spacing w:val="0"/>
                <w:w w:val="100"/>
                <w:position w:val="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421" w:right="414"/>
            </w:pPr>
            <w:r>
              <w:rPr>
                <w:rFonts w:cs="Microsoft JhengHei" w:hAnsi="Microsoft JhengHei" w:eastAsia="Microsoft JhengHei" w:ascii="Microsoft JhengHei"/>
                <w:spacing w:val="0"/>
                <w:w w:val="100"/>
                <w:position w:val="-1"/>
                <w:sz w:val="15"/>
                <w:szCs w:val="15"/>
              </w:rPr>
              <w:t>考试</w:t>
            </w:r>
            <w:r>
              <w:rPr>
                <w:rFonts w:cs="Microsoft JhengHei" w:hAnsi="Microsoft JhengHei" w:eastAsia="Microsoft JhengHei" w:ascii="Microsoft JhengHei"/>
                <w:spacing w:val="0"/>
                <w:w w:val="100"/>
                <w:position w:val="0"/>
                <w:sz w:val="15"/>
                <w:szCs w:val="15"/>
              </w:rPr>
            </w:r>
          </w:p>
        </w:tc>
      </w:tr>
      <w:tr>
        <w:trPr>
          <w:trHeight w:val="324" w:hRule="exact"/>
        </w:trPr>
        <w:tc>
          <w:tcPr>
            <w:tcW w:w="706" w:type="dxa"/>
            <w:vMerge w:val=""/>
            <w:tcBorders>
              <w:left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3"/>
                <w:w w:val="100"/>
                <w:sz w:val="15"/>
                <w:szCs w:val="15"/>
              </w:rPr>
              <w:t>1</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网络工程与组网</w:t>
            </w:r>
            <w:r>
              <w:rPr>
                <w:rFonts w:cs="Microsoft JhengHei" w:hAnsi="Microsoft JhengHei" w:eastAsia="Microsoft JhengHei" w:ascii="Microsoft JhengHei"/>
                <w:spacing w:val="-7"/>
                <w:w w:val="100"/>
                <w:position w:val="-1"/>
                <w:sz w:val="15"/>
                <w:szCs w:val="15"/>
              </w:rPr>
              <w:t>技</w:t>
            </w:r>
            <w:r>
              <w:rPr>
                <w:rFonts w:cs="Microsoft JhengHei" w:hAnsi="Microsoft JhengHei" w:eastAsia="Microsoft JhengHei" w:ascii="Microsoft JhengHei"/>
                <w:spacing w:val="1"/>
                <w:w w:val="100"/>
                <w:position w:val="-1"/>
                <w:sz w:val="15"/>
                <w:szCs w:val="15"/>
              </w:rPr>
              <w:t>术</w:t>
            </w:r>
            <w:r>
              <w:rPr>
                <w:rFonts w:cs="Times New Roman" w:hAnsi="Times New Roman" w:eastAsia="Times New Roman" w:ascii="Times New Roman"/>
                <w:spacing w:val="0"/>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center"/>
              <w:spacing w:before="75"/>
              <w:ind w:left="206" w:right="187"/>
            </w:pPr>
            <w:r>
              <w:rPr>
                <w:rFonts w:cs="Times New Roman" w:hAnsi="Times New Roman" w:eastAsia="Times New Roman" w:ascii="Times New Roman"/>
                <w:spacing w:val="0"/>
                <w:w w:val="100"/>
                <w:sz w:val="15"/>
                <w:szCs w:val="15"/>
              </w:rPr>
              <w:t>2</w:t>
            </w: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75"/>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114"/>
            </w:pPr>
            <w:r>
              <w:rPr>
                <w:rFonts w:cs="Microsoft JhengHei" w:hAnsi="Microsoft JhengHei" w:eastAsia="Microsoft JhengHei" w:ascii="Microsoft JhengHei"/>
                <w:spacing w:val="0"/>
                <w:w w:val="100"/>
                <w:position w:val="-1"/>
                <w:sz w:val="15"/>
                <w:szCs w:val="15"/>
              </w:rPr>
              <w:t>三</w:t>
            </w:r>
            <w:r>
              <w:rPr>
                <w:rFonts w:cs="Times New Roman" w:hAnsi="Times New Roman" w:eastAsia="Times New Roman" w:ascii="Times New Roman"/>
                <w:spacing w:val="1"/>
                <w:w w:val="100"/>
                <w:position w:val="-1"/>
                <w:sz w:val="15"/>
                <w:szCs w:val="15"/>
              </w:rPr>
              <w:t>/3</w:t>
            </w:r>
            <w:r>
              <w:rPr>
                <w:rFonts w:cs="Times New Roman" w:hAnsi="Times New Roman" w:eastAsia="Times New Roman" w:ascii="Times New Roman"/>
                <w:spacing w:val="0"/>
                <w:w w:val="100"/>
                <w:position w:val="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421" w:right="414"/>
            </w:pPr>
            <w:r>
              <w:rPr>
                <w:rFonts w:cs="Microsoft JhengHei" w:hAnsi="Microsoft JhengHei" w:eastAsia="Microsoft JhengHei" w:ascii="Microsoft JhengHei"/>
                <w:spacing w:val="0"/>
                <w:w w:val="100"/>
                <w:position w:val="-1"/>
                <w:sz w:val="15"/>
                <w:szCs w:val="15"/>
              </w:rPr>
              <w:t>考试</w:t>
            </w:r>
            <w:r>
              <w:rPr>
                <w:rFonts w:cs="Microsoft JhengHei" w:hAnsi="Microsoft JhengHei" w:eastAsia="Microsoft JhengHei" w:ascii="Microsoft JhengHei"/>
                <w:spacing w:val="0"/>
                <w:w w:val="100"/>
                <w:position w:val="0"/>
                <w:sz w:val="15"/>
                <w:szCs w:val="15"/>
              </w:rPr>
            </w:r>
          </w:p>
        </w:tc>
      </w:tr>
      <w:tr>
        <w:trPr>
          <w:trHeight w:val="324" w:hRule="exact"/>
        </w:trPr>
        <w:tc>
          <w:tcPr>
            <w:tcW w:w="706" w:type="dxa"/>
            <w:vMerge w:val=""/>
            <w:tcBorders>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3"/>
                <w:w w:val="100"/>
                <w:sz w:val="15"/>
                <w:szCs w:val="15"/>
              </w:rPr>
              <w:t>1</w:t>
            </w:r>
            <w:r>
              <w:rPr>
                <w:rFonts w:cs="Times New Roman" w:hAnsi="Times New Roman" w:eastAsia="Times New Roman" w:ascii="Times New Roman"/>
                <w:spacing w:val="-4"/>
                <w:w w:val="100"/>
                <w:sz w:val="15"/>
                <w:szCs w:val="15"/>
              </w:rPr>
              <w:t>5</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网络高级编程</w:t>
            </w:r>
            <w:r>
              <w:rPr>
                <w:rFonts w:cs="Times New Roman" w:hAnsi="Times New Roman" w:eastAsia="Times New Roman" w:ascii="Times New Roman"/>
                <w:spacing w:val="0"/>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center"/>
              <w:spacing w:before="67"/>
              <w:ind w:left="206" w:right="187"/>
            </w:pPr>
            <w:r>
              <w:rPr>
                <w:rFonts w:cs="Times New Roman" w:hAnsi="Times New Roman" w:eastAsia="Times New Roman" w:ascii="Times New Roman"/>
                <w:spacing w:val="0"/>
                <w:w w:val="100"/>
                <w:sz w:val="15"/>
                <w:szCs w:val="15"/>
              </w:rPr>
              <w:t>2</w:t>
            </w: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114"/>
            </w:pPr>
            <w:r>
              <w:rPr>
                <w:rFonts w:cs="Microsoft JhengHei" w:hAnsi="Microsoft JhengHei" w:eastAsia="Microsoft JhengHei" w:ascii="Microsoft JhengHei"/>
                <w:spacing w:val="0"/>
                <w:w w:val="100"/>
                <w:position w:val="-1"/>
                <w:sz w:val="15"/>
                <w:szCs w:val="15"/>
              </w:rPr>
              <w:t>三</w:t>
            </w:r>
            <w:r>
              <w:rPr>
                <w:rFonts w:cs="Times New Roman" w:hAnsi="Times New Roman" w:eastAsia="Times New Roman" w:ascii="Times New Roman"/>
                <w:spacing w:val="1"/>
                <w:w w:val="100"/>
                <w:position w:val="-1"/>
                <w:sz w:val="15"/>
                <w:szCs w:val="15"/>
              </w:rPr>
              <w:t>/3</w:t>
            </w:r>
            <w:r>
              <w:rPr>
                <w:rFonts w:cs="Times New Roman" w:hAnsi="Times New Roman" w:eastAsia="Times New Roman" w:ascii="Times New Roman"/>
                <w:spacing w:val="0"/>
                <w:w w:val="100"/>
                <w:position w:val="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421" w:right="414"/>
            </w:pPr>
            <w:r>
              <w:rPr>
                <w:rFonts w:cs="Microsoft JhengHei" w:hAnsi="Microsoft JhengHei" w:eastAsia="Microsoft JhengHei" w:ascii="Microsoft JhengHei"/>
                <w:spacing w:val="0"/>
                <w:w w:val="100"/>
                <w:position w:val="-1"/>
                <w:sz w:val="15"/>
                <w:szCs w:val="15"/>
              </w:rPr>
              <w:t>考试</w:t>
            </w:r>
            <w:r>
              <w:rPr>
                <w:rFonts w:cs="Microsoft JhengHei" w:hAnsi="Microsoft JhengHei" w:eastAsia="Microsoft JhengHei" w:ascii="Microsoft JhengHei"/>
                <w:spacing w:val="0"/>
                <w:w w:val="100"/>
                <w:position w:val="0"/>
                <w:sz w:val="15"/>
                <w:szCs w:val="15"/>
              </w:rPr>
            </w:r>
          </w:p>
        </w:tc>
      </w:tr>
      <w:tr>
        <w:trPr>
          <w:trHeight w:val="317" w:hRule="exact"/>
        </w:trPr>
        <w:tc>
          <w:tcPr>
            <w:tcW w:w="3206" w:type="dxa"/>
            <w:gridSpan w:val="3"/>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5"/>
                <w:szCs w:val="15"/>
              </w:rPr>
              <w:jc w:val="center"/>
              <w:spacing w:lineRule="exact" w:line="240"/>
              <w:ind w:left="1236" w:right="1142"/>
            </w:pPr>
            <w:r>
              <w:rPr>
                <w:rFonts w:cs="Microsoft JhengHei" w:hAnsi="Microsoft JhengHei" w:eastAsia="Microsoft JhengHei" w:ascii="Microsoft JhengHei"/>
                <w:spacing w:val="0"/>
                <w:w w:val="100"/>
                <w:position w:val="-1"/>
                <w:sz w:val="15"/>
                <w:szCs w:val="15"/>
              </w:rPr>
              <w:t>合</w:t>
            </w:r>
            <w:r>
              <w:rPr>
                <w:rFonts w:cs="Microsoft JhengHei" w:hAnsi="Microsoft JhengHei" w:eastAsia="Microsoft JhengHei" w:ascii="Microsoft JhengHei"/>
                <w:spacing w:val="0"/>
                <w:w w:val="100"/>
                <w:position w:val="-1"/>
                <w:sz w:val="15"/>
                <w:szCs w:val="15"/>
              </w:rPr>
              <w:t>           </w:t>
            </w:r>
            <w:r>
              <w:rPr>
                <w:rFonts w:cs="Microsoft JhengHei" w:hAnsi="Microsoft JhengHei" w:eastAsia="Microsoft JhengHei" w:ascii="Microsoft JhengHei"/>
                <w:spacing w:val="4"/>
                <w:w w:val="100"/>
                <w:position w:val="-1"/>
                <w:sz w:val="15"/>
                <w:szCs w:val="15"/>
              </w:rPr>
              <w:t> </w:t>
            </w:r>
            <w:r>
              <w:rPr>
                <w:rFonts w:cs="Microsoft JhengHei" w:hAnsi="Microsoft JhengHei" w:eastAsia="Microsoft JhengHei" w:ascii="Microsoft JhengHei"/>
                <w:spacing w:val="0"/>
                <w:w w:val="100"/>
                <w:position w:val="-1"/>
                <w:sz w:val="15"/>
                <w:szCs w:val="15"/>
              </w:rPr>
              <w:t>计</w:t>
            </w:r>
            <w:r>
              <w:rPr>
                <w:rFonts w:cs="Microsoft JhengHei" w:hAnsi="Microsoft JhengHei" w:eastAsia="Microsoft JhengHei" w:ascii="Microsoft JhengHei"/>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80"/>
            </w:pPr>
            <w:r>
              <w:rPr>
                <w:rFonts w:cs="Times New Roman" w:hAnsi="Times New Roman" w:eastAsia="Times New Roman" w:ascii="Times New Roman"/>
                <w:spacing w:val="3"/>
                <w:w w:val="100"/>
                <w:sz w:val="15"/>
                <w:szCs w:val="15"/>
              </w:rPr>
              <w:t>6</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71"/>
            </w:pPr>
            <w:r>
              <w:rPr>
                <w:rFonts w:cs="Times New Roman" w:hAnsi="Times New Roman" w:eastAsia="Times New Roman" w:ascii="Times New Roman"/>
                <w:spacing w:val="-4"/>
                <w:w w:val="100"/>
                <w:sz w:val="15"/>
                <w:szCs w:val="15"/>
              </w:rPr>
              <w:t>112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67"/>
              <w:ind w:left="71"/>
            </w:pPr>
            <w:r>
              <w:rPr>
                <w:rFonts w:cs="Times New Roman" w:hAnsi="Times New Roman" w:eastAsia="Times New Roman" w:ascii="Times New Roman"/>
                <w:spacing w:val="-4"/>
                <w:w w:val="100"/>
                <w:sz w:val="15"/>
                <w:szCs w:val="15"/>
              </w:rPr>
              <w:t>112</w:t>
            </w:r>
            <w:r>
              <w:rPr>
                <w:rFonts w:cs="Times New Roman" w:hAnsi="Times New Roman" w:eastAsia="Times New Roman" w:ascii="Times New Roman"/>
                <w:spacing w:val="0"/>
                <w:w w:val="100"/>
                <w:sz w:val="15"/>
                <w:szCs w:val="15"/>
              </w:rPr>
            </w: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16</w:t>
            </w:r>
            <w:r>
              <w:rPr>
                <w:rFonts w:cs="Times New Roman" w:hAnsi="Times New Roman" w:eastAsia="Times New Roman" w:ascii="Times New Roman"/>
                <w:spacing w:val="0"/>
                <w:w w:val="100"/>
                <w:sz w:val="15"/>
                <w:szCs w:val="15"/>
              </w:rPr>
            </w: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c>
          <w:tcPr>
            <w:tcW w:w="1210" w:type="dxa"/>
            <w:tcBorders>
              <w:top w:val="single" w:sz="4" w:space="0" w:color="000000"/>
              <w:left w:val="single" w:sz="4" w:space="0" w:color="000000"/>
              <w:bottom w:val="single" w:sz="4" w:space="0" w:color="000000"/>
              <w:right w:val="single" w:sz="4" w:space="0" w:color="000000"/>
            </w:tcBorders>
          </w:tcPr>
          <w:p/>
        </w:tc>
      </w:tr>
      <w:tr>
        <w:trPr>
          <w:trHeight w:val="634" w:hRule="exact"/>
        </w:trPr>
        <w:tc>
          <w:tcPr>
            <w:tcW w:w="706" w:type="dxa"/>
            <w:vMerge w:val="restart"/>
            <w:tcBorders>
              <w:top w:val="single" w:sz="4" w:space="0" w:color="000000"/>
              <w:left w:val="single" w:sz="4" w:space="0" w:color="000000"/>
              <w:right w:val="single" w:sz="4" w:space="0" w:color="000000"/>
            </w:tcBorders>
          </w:tcPr>
          <w:p>
            <w:pPr>
              <w:rPr>
                <w:sz w:val="18"/>
                <w:szCs w:val="18"/>
              </w:rPr>
              <w:jc w:val="left"/>
              <w:spacing w:before="8"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5"/>
                <w:szCs w:val="15"/>
              </w:rPr>
              <w:jc w:val="left"/>
              <w:ind w:left="121"/>
            </w:pPr>
            <w:r>
              <w:rPr>
                <w:rFonts w:cs="Microsoft JhengHei" w:hAnsi="Microsoft JhengHei" w:eastAsia="Microsoft JhengHei" w:ascii="Microsoft JhengHei"/>
                <w:spacing w:val="0"/>
                <w:w w:val="100"/>
                <w:sz w:val="15"/>
                <w:szCs w:val="15"/>
              </w:rPr>
              <w:t>实践课</w:t>
            </w:r>
          </w:p>
        </w:tc>
        <w:tc>
          <w:tcPr>
            <w:tcW w:w="85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left"/>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8</w:t>
            </w:r>
            <w:r>
              <w:rPr>
                <w:rFonts w:cs="Times New Roman" w:hAnsi="Times New Roman" w:eastAsia="Times New Roman" w:ascii="Times New Roman"/>
                <w:spacing w:val="3"/>
                <w:w w:val="100"/>
                <w:sz w:val="15"/>
                <w:szCs w:val="15"/>
              </w:rPr>
              <w:t>1</w:t>
            </w:r>
            <w:r>
              <w:rPr>
                <w:rFonts w:cs="Times New Roman" w:hAnsi="Times New Roman" w:eastAsia="Times New Roman" w:ascii="Times New Roman"/>
                <w:spacing w:val="-4"/>
                <w:w w:val="100"/>
                <w:sz w:val="15"/>
                <w:szCs w:val="15"/>
              </w:rPr>
              <w:t>0</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7" w:lineRule="exact" w:line="140"/>
            </w:pPr>
            <w:r>
              <w:rPr>
                <w:sz w:val="14"/>
                <w:szCs w:val="14"/>
              </w:rPr>
            </w:r>
          </w:p>
          <w:p>
            <w:pPr>
              <w:rPr>
                <w:rFonts w:cs="Times New Roman" w:hAnsi="Times New Roman" w:eastAsia="Times New Roman" w:ascii="Times New Roman"/>
                <w:sz w:val="15"/>
                <w:szCs w:val="15"/>
              </w:rPr>
              <w:jc w:val="left"/>
              <w:ind w:left="6"/>
            </w:pPr>
            <w:r>
              <w:rPr>
                <w:rFonts w:cs="Microsoft JhengHei" w:hAnsi="Microsoft JhengHei" w:eastAsia="Microsoft JhengHei" w:ascii="Microsoft JhengHei"/>
                <w:spacing w:val="0"/>
                <w:w w:val="100"/>
                <w:sz w:val="15"/>
                <w:szCs w:val="15"/>
              </w:rPr>
              <w:t>计算机技能实</w:t>
            </w:r>
            <w:r>
              <w:rPr>
                <w:rFonts w:cs="Microsoft JhengHei" w:hAnsi="Microsoft JhengHei" w:eastAsia="Microsoft JhengHei" w:ascii="Microsoft JhengHei"/>
                <w:spacing w:val="1"/>
                <w:w w:val="100"/>
                <w:sz w:val="15"/>
                <w:szCs w:val="15"/>
              </w:rPr>
              <w:t>训</w:t>
            </w:r>
            <w:r>
              <w:rPr>
                <w:rFonts w:cs="Times New Roman" w:hAnsi="Times New Roman" w:eastAsia="Times New Roman" w:ascii="Times New Roman"/>
                <w:spacing w:val="0"/>
                <w:w w:val="100"/>
                <w:sz w:val="15"/>
                <w:szCs w:val="15"/>
              </w:rPr>
              <w:t>(</w:t>
            </w:r>
            <w:r>
              <w:rPr>
                <w:rFonts w:cs="Microsoft JhengHei" w:hAnsi="Microsoft JhengHei" w:eastAsia="Microsoft JhengHei" w:ascii="Microsoft JhengHei"/>
                <w:spacing w:val="0"/>
                <w:w w:val="100"/>
                <w:sz w:val="15"/>
                <w:szCs w:val="15"/>
              </w:rPr>
              <w:t>企</w:t>
            </w:r>
            <w:r>
              <w:rPr>
                <w:rFonts w:cs="Times New Roman" w:hAnsi="Times New Roman" w:eastAsia="Times New Roman" w:ascii="Times New Roman"/>
                <w:spacing w:val="0"/>
                <w:w w:val="100"/>
                <w:sz w:val="15"/>
                <w:szCs w:val="15"/>
              </w:rPr>
              <w:t>)</w:t>
            </w:r>
          </w:p>
        </w:tc>
        <w:tc>
          <w:tcPr>
            <w:tcW w:w="54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center"/>
              <w:ind w:left="206" w:right="187"/>
            </w:pPr>
            <w:r>
              <w:rPr>
                <w:rFonts w:cs="Times New Roman" w:hAnsi="Times New Roman" w:eastAsia="Times New Roman" w:ascii="Times New Roman"/>
                <w:b/>
                <w:spacing w:val="0"/>
                <w:w w:val="100"/>
                <w:sz w:val="15"/>
                <w:szCs w:val="15"/>
              </w:rPr>
              <w:t>2</w:t>
            </w:r>
            <w:r>
              <w:rPr>
                <w:rFonts w:cs="Times New Roman" w:hAnsi="Times New Roman" w:eastAsia="Times New Roman" w:ascii="Times New Roman"/>
                <w:spacing w:val="0"/>
                <w:w w:val="100"/>
                <w:sz w:val="15"/>
                <w:szCs w:val="15"/>
              </w:rPr>
            </w:r>
          </w:p>
        </w:tc>
        <w:tc>
          <w:tcPr>
            <w:tcW w:w="36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left"/>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center"/>
              <w:ind w:left="112" w:right="102"/>
            </w:pPr>
            <w:r>
              <w:rPr>
                <w:rFonts w:cs="Times New Roman" w:hAnsi="Times New Roman" w:eastAsia="Times New Roman" w:ascii="Times New Roman"/>
                <w:spacing w:val="0"/>
                <w:w w:val="100"/>
                <w:sz w:val="15"/>
                <w:szCs w:val="15"/>
              </w:rPr>
              <w:t>8</w:t>
            </w:r>
          </w:p>
        </w:tc>
        <w:tc>
          <w:tcPr>
            <w:tcW w:w="360" w:type="dxa"/>
            <w:tcBorders>
              <w:top w:val="single" w:sz="4" w:space="0" w:color="000000"/>
              <w:left w:val="single" w:sz="6" w:space="0" w:color="000000"/>
              <w:bottom w:val="single" w:sz="4" w:space="0" w:color="000000"/>
              <w:right w:val="single" w:sz="6"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left"/>
              <w:ind w:left="101"/>
            </w:pPr>
            <w:r>
              <w:rPr>
                <w:rFonts w:cs="Times New Roman" w:hAnsi="Times New Roman" w:eastAsia="Times New Roman" w:ascii="Times New Roman"/>
                <w:spacing w:val="4"/>
                <w:w w:val="100"/>
                <w:sz w:val="15"/>
                <w:szCs w:val="15"/>
              </w:rPr>
              <w:t>56</w:t>
            </w:r>
            <w:r>
              <w:rPr>
                <w:rFonts w:cs="Times New Roman" w:hAnsi="Times New Roman" w:eastAsia="Times New Roman" w:ascii="Times New Roman"/>
                <w:spacing w:val="0"/>
                <w:w w:val="100"/>
                <w:sz w:val="15"/>
                <w:szCs w:val="15"/>
              </w:rPr>
            </w: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7" w:lineRule="exact" w:line="220"/>
            </w:pPr>
            <w:r>
              <w:rPr>
                <w:sz w:val="22"/>
                <w:szCs w:val="22"/>
              </w:rPr>
            </w:r>
          </w:p>
          <w:p>
            <w:pPr>
              <w:rPr>
                <w:rFonts w:cs="Times New Roman" w:hAnsi="Times New Roman" w:eastAsia="Times New Roman" w:ascii="Times New Roman"/>
                <w:sz w:val="15"/>
                <w:szCs w:val="15"/>
              </w:rPr>
              <w:jc w:val="left"/>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7" w:lineRule="exact" w:line="140"/>
            </w:pPr>
            <w:r>
              <w:rPr>
                <w:sz w:val="14"/>
                <w:szCs w:val="14"/>
              </w:rPr>
            </w:r>
          </w:p>
          <w:p>
            <w:pPr>
              <w:rPr>
                <w:rFonts w:cs="Times New Roman" w:hAnsi="Times New Roman" w:eastAsia="Times New Roman" w:ascii="Times New Roman"/>
                <w:sz w:val="15"/>
                <w:szCs w:val="15"/>
              </w:rPr>
              <w:jc w:val="left"/>
              <w:ind w:left="114"/>
            </w:pPr>
            <w:r>
              <w:rPr>
                <w:rFonts w:cs="Microsoft JhengHei" w:hAnsi="Microsoft JhengHei" w:eastAsia="Microsoft JhengHei" w:ascii="Microsoft JhengHei"/>
                <w:spacing w:val="0"/>
                <w:w w:val="100"/>
                <w:sz w:val="15"/>
                <w:szCs w:val="15"/>
              </w:rPr>
              <w:t>二</w:t>
            </w:r>
            <w:r>
              <w:rPr>
                <w:rFonts w:cs="Times New Roman" w:hAnsi="Times New Roman" w:eastAsia="Times New Roman" w:ascii="Times New Roman"/>
                <w:spacing w:val="1"/>
                <w:w w:val="100"/>
                <w:sz w:val="15"/>
                <w:szCs w:val="15"/>
              </w:rPr>
              <w:t>/1</w:t>
            </w:r>
            <w:r>
              <w:rPr>
                <w:rFonts w:cs="Times New Roman" w:hAnsi="Times New Roman" w:eastAsia="Times New Roman" w:ascii="Times New Roman"/>
                <w:spacing w:val="0"/>
                <w:w w:val="10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7" w:lineRule="exact" w:line="140"/>
            </w:pPr>
            <w:r>
              <w:rPr>
                <w:sz w:val="14"/>
                <w:szCs w:val="14"/>
              </w:rPr>
            </w:r>
          </w:p>
          <w:p>
            <w:pPr>
              <w:rPr>
                <w:rFonts w:cs="Microsoft JhengHei" w:hAnsi="Microsoft JhengHei" w:eastAsia="Microsoft JhengHei" w:ascii="Microsoft JhengHei"/>
                <w:sz w:val="15"/>
                <w:szCs w:val="15"/>
              </w:rPr>
              <w:jc w:val="left"/>
              <w:ind w:left="78"/>
            </w:pPr>
            <w:r>
              <w:rPr>
                <w:rFonts w:cs="Microsoft JhengHei" w:hAnsi="Microsoft JhengHei" w:eastAsia="Microsoft JhengHei" w:ascii="Microsoft JhengHei"/>
                <w:spacing w:val="0"/>
                <w:w w:val="100"/>
                <w:sz w:val="15"/>
                <w:szCs w:val="15"/>
              </w:rPr>
              <w:t>必修</w:t>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25" w:right="-39"/>
            </w:pPr>
            <w:r>
              <w:rPr>
                <w:rFonts w:cs="Microsoft JhengHei" w:hAnsi="Microsoft JhengHei" w:eastAsia="Microsoft JhengHei" w:ascii="Microsoft JhengHei"/>
                <w:spacing w:val="0"/>
                <w:w w:val="100"/>
                <w:position w:val="-1"/>
                <w:sz w:val="15"/>
                <w:szCs w:val="15"/>
              </w:rPr>
              <w:t>报告、实践操</w:t>
            </w:r>
            <w:r>
              <w:rPr>
                <w:rFonts w:cs="Microsoft JhengHei" w:hAnsi="Microsoft JhengHei" w:eastAsia="Microsoft JhengHei" w:ascii="Microsoft JhengHei"/>
                <w:spacing w:val="-7"/>
                <w:w w:val="100"/>
                <w:position w:val="-1"/>
                <w:sz w:val="15"/>
                <w:szCs w:val="15"/>
              </w:rPr>
              <w:t>作</w:t>
            </w:r>
            <w:r>
              <w:rPr>
                <w:rFonts w:cs="Microsoft JhengHei" w:hAnsi="Microsoft JhengHei" w:eastAsia="Microsoft JhengHei" w:ascii="Microsoft JhengHei"/>
                <w:spacing w:val="0"/>
                <w:w w:val="100"/>
                <w:position w:val="-1"/>
                <w:sz w:val="15"/>
                <w:szCs w:val="15"/>
              </w:rPr>
              <w:t>、</w:t>
            </w:r>
            <w:r>
              <w:rPr>
                <w:rFonts w:cs="Microsoft JhengHei" w:hAnsi="Microsoft JhengHei" w:eastAsia="Microsoft JhengHei" w:ascii="Microsoft JhengHei"/>
                <w:spacing w:val="0"/>
                <w:w w:val="100"/>
                <w:position w:val="0"/>
                <w:sz w:val="15"/>
                <w:szCs w:val="15"/>
              </w:rPr>
            </w:r>
          </w:p>
          <w:p>
            <w:pPr>
              <w:rPr>
                <w:rFonts w:cs="Microsoft JhengHei" w:hAnsi="Microsoft JhengHei" w:eastAsia="Microsoft JhengHei" w:ascii="Microsoft JhengHei"/>
                <w:sz w:val="15"/>
                <w:szCs w:val="15"/>
              </w:rPr>
              <w:jc w:val="center"/>
              <w:spacing w:before="52"/>
              <w:ind w:left="198" w:right="184"/>
            </w:pPr>
            <w:r>
              <w:rPr>
                <w:rFonts w:cs="Microsoft JhengHei" w:hAnsi="Microsoft JhengHei" w:eastAsia="Microsoft JhengHei" w:ascii="Microsoft JhengHei"/>
                <w:spacing w:val="0"/>
                <w:w w:val="100"/>
                <w:sz w:val="15"/>
                <w:szCs w:val="15"/>
              </w:rPr>
              <w:t>演示、答辩</w:t>
            </w:r>
          </w:p>
        </w:tc>
      </w:tr>
      <w:tr>
        <w:trPr>
          <w:trHeight w:val="634" w:hRule="exact"/>
        </w:trPr>
        <w:tc>
          <w:tcPr>
            <w:tcW w:w="706" w:type="dxa"/>
            <w:vMerge w:val=""/>
            <w:tcBorders>
              <w:left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left"/>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8</w:t>
            </w:r>
            <w:r>
              <w:rPr>
                <w:rFonts w:cs="Times New Roman" w:hAnsi="Times New Roman" w:eastAsia="Times New Roman" w:ascii="Times New Roman"/>
                <w:spacing w:val="3"/>
                <w:w w:val="100"/>
                <w:sz w:val="15"/>
                <w:szCs w:val="15"/>
              </w:rPr>
              <w:t>2</w:t>
            </w:r>
            <w:r>
              <w:rPr>
                <w:rFonts w:cs="Times New Roman" w:hAnsi="Times New Roman" w:eastAsia="Times New Roman" w:ascii="Times New Roman"/>
                <w:spacing w:val="-4"/>
                <w:w w:val="100"/>
                <w:sz w:val="15"/>
                <w:szCs w:val="15"/>
              </w:rPr>
              <w:t>0</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6" w:lineRule="exact" w:line="140"/>
            </w:pPr>
            <w:r>
              <w:rPr>
                <w:sz w:val="14"/>
                <w:szCs w:val="14"/>
              </w:rPr>
            </w:r>
          </w:p>
          <w:p>
            <w:pPr>
              <w:rPr>
                <w:rFonts w:cs="Times New Roman" w:hAnsi="Times New Roman" w:eastAsia="Times New Roman" w:ascii="Times New Roman"/>
                <w:sz w:val="15"/>
                <w:szCs w:val="15"/>
              </w:rPr>
              <w:jc w:val="left"/>
              <w:ind w:left="6"/>
            </w:pPr>
            <w:r>
              <w:rPr>
                <w:rFonts w:cs="Microsoft JhengHei" w:hAnsi="Microsoft JhengHei" w:eastAsia="Microsoft JhengHei" w:ascii="Microsoft JhengHei"/>
                <w:spacing w:val="0"/>
                <w:w w:val="100"/>
                <w:sz w:val="15"/>
                <w:szCs w:val="15"/>
              </w:rPr>
              <w:t>计算机工程实</w:t>
            </w:r>
            <w:r>
              <w:rPr>
                <w:rFonts w:cs="Microsoft JhengHei" w:hAnsi="Microsoft JhengHei" w:eastAsia="Microsoft JhengHei" w:ascii="Microsoft JhengHei"/>
                <w:spacing w:val="1"/>
                <w:w w:val="100"/>
                <w:sz w:val="15"/>
                <w:szCs w:val="15"/>
              </w:rPr>
              <w:t>训</w:t>
            </w:r>
            <w:r>
              <w:rPr>
                <w:rFonts w:cs="Times New Roman" w:hAnsi="Times New Roman" w:eastAsia="Times New Roman" w:ascii="Times New Roman"/>
                <w:spacing w:val="0"/>
                <w:w w:val="100"/>
                <w:sz w:val="15"/>
                <w:szCs w:val="15"/>
              </w:rPr>
              <w:t>(</w:t>
            </w:r>
            <w:r>
              <w:rPr>
                <w:rFonts w:cs="Microsoft JhengHei" w:hAnsi="Microsoft JhengHei" w:eastAsia="Microsoft JhengHei" w:ascii="Microsoft JhengHei"/>
                <w:spacing w:val="0"/>
                <w:w w:val="100"/>
                <w:sz w:val="15"/>
                <w:szCs w:val="15"/>
              </w:rPr>
              <w:t>企</w:t>
            </w:r>
            <w:r>
              <w:rPr>
                <w:rFonts w:cs="Times New Roman" w:hAnsi="Times New Roman" w:eastAsia="Times New Roman" w:ascii="Times New Roman"/>
                <w:spacing w:val="0"/>
                <w:w w:val="100"/>
                <w:sz w:val="15"/>
                <w:szCs w:val="15"/>
              </w:rPr>
              <w:t>)</w:t>
            </w:r>
          </w:p>
        </w:tc>
        <w:tc>
          <w:tcPr>
            <w:tcW w:w="541"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center"/>
              <w:ind w:left="206" w:right="187"/>
            </w:pPr>
            <w:r>
              <w:rPr>
                <w:rFonts w:cs="Times New Roman" w:hAnsi="Times New Roman" w:eastAsia="Times New Roman" w:ascii="Times New Roman"/>
                <w:b/>
                <w:spacing w:val="0"/>
                <w:w w:val="100"/>
                <w:sz w:val="15"/>
                <w:szCs w:val="15"/>
              </w:rPr>
              <w:t>2</w:t>
            </w:r>
            <w:r>
              <w:rPr>
                <w:rFonts w:cs="Times New Roman" w:hAnsi="Times New Roman" w:eastAsia="Times New Roman" w:ascii="Times New Roman"/>
                <w:spacing w:val="0"/>
                <w:w w:val="100"/>
                <w:sz w:val="15"/>
                <w:szCs w:val="15"/>
              </w:rPr>
            </w:r>
          </w:p>
        </w:tc>
        <w:tc>
          <w:tcPr>
            <w:tcW w:w="36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left"/>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center"/>
              <w:ind w:left="112" w:right="102"/>
            </w:pPr>
            <w:r>
              <w:rPr>
                <w:rFonts w:cs="Times New Roman" w:hAnsi="Times New Roman" w:eastAsia="Times New Roman" w:ascii="Times New Roman"/>
                <w:spacing w:val="0"/>
                <w:w w:val="100"/>
                <w:sz w:val="15"/>
                <w:szCs w:val="15"/>
              </w:rPr>
              <w:t>8</w:t>
            </w:r>
          </w:p>
        </w:tc>
        <w:tc>
          <w:tcPr>
            <w:tcW w:w="360" w:type="dxa"/>
            <w:tcBorders>
              <w:top w:val="single" w:sz="4" w:space="0" w:color="000000"/>
              <w:left w:val="single" w:sz="6" w:space="0" w:color="000000"/>
              <w:bottom w:val="single" w:sz="4" w:space="0" w:color="000000"/>
              <w:right w:val="single" w:sz="6"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left"/>
              <w:ind w:left="101"/>
            </w:pPr>
            <w:r>
              <w:rPr>
                <w:rFonts w:cs="Times New Roman" w:hAnsi="Times New Roman" w:eastAsia="Times New Roman" w:ascii="Times New Roman"/>
                <w:spacing w:val="4"/>
                <w:w w:val="100"/>
                <w:sz w:val="15"/>
                <w:szCs w:val="15"/>
              </w:rPr>
              <w:t>56</w:t>
            </w:r>
            <w:r>
              <w:rPr>
                <w:rFonts w:cs="Times New Roman" w:hAnsi="Times New Roman" w:eastAsia="Times New Roman" w:ascii="Times New Roman"/>
                <w:spacing w:val="0"/>
                <w:w w:val="100"/>
                <w:sz w:val="15"/>
                <w:szCs w:val="15"/>
              </w:rPr>
            </w: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pPr>
              <w:rPr>
                <w:sz w:val="22"/>
                <w:szCs w:val="22"/>
              </w:rPr>
              <w:jc w:val="left"/>
              <w:spacing w:before="6" w:lineRule="exact" w:line="220"/>
            </w:pPr>
            <w:r>
              <w:rPr>
                <w:sz w:val="22"/>
                <w:szCs w:val="22"/>
              </w:rPr>
            </w:r>
          </w:p>
          <w:p>
            <w:pPr>
              <w:rPr>
                <w:rFonts w:cs="Times New Roman" w:hAnsi="Times New Roman" w:eastAsia="Times New Roman" w:ascii="Times New Roman"/>
                <w:sz w:val="15"/>
                <w:szCs w:val="15"/>
              </w:rPr>
              <w:jc w:val="left"/>
              <w:ind w:left="107"/>
            </w:pPr>
            <w:r>
              <w:rPr>
                <w:rFonts w:cs="Times New Roman" w:hAnsi="Times New Roman" w:eastAsia="Times New Roman" w:ascii="Times New Roman"/>
                <w:spacing w:val="4"/>
                <w:w w:val="100"/>
                <w:sz w:val="15"/>
                <w:szCs w:val="15"/>
              </w:rPr>
              <w:t>32</w:t>
            </w:r>
            <w:r>
              <w:rPr>
                <w:rFonts w:cs="Times New Roman" w:hAnsi="Times New Roman" w:eastAsia="Times New Roman" w:ascii="Times New Roman"/>
                <w:spacing w:val="0"/>
                <w:w w:val="100"/>
                <w:sz w:val="15"/>
                <w:szCs w:val="15"/>
              </w:rPr>
            </w: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6" w:lineRule="exact" w:line="140"/>
            </w:pPr>
            <w:r>
              <w:rPr>
                <w:sz w:val="14"/>
                <w:szCs w:val="14"/>
              </w:rPr>
            </w:r>
          </w:p>
          <w:p>
            <w:pPr>
              <w:rPr>
                <w:rFonts w:cs="Times New Roman" w:hAnsi="Times New Roman" w:eastAsia="Times New Roman" w:ascii="Times New Roman"/>
                <w:sz w:val="15"/>
                <w:szCs w:val="15"/>
              </w:rPr>
              <w:jc w:val="left"/>
              <w:ind w:left="114"/>
            </w:pPr>
            <w:r>
              <w:rPr>
                <w:rFonts w:cs="Microsoft JhengHei" w:hAnsi="Microsoft JhengHei" w:eastAsia="Microsoft JhengHei" w:ascii="Microsoft JhengHei"/>
                <w:spacing w:val="0"/>
                <w:w w:val="100"/>
                <w:sz w:val="15"/>
                <w:szCs w:val="15"/>
              </w:rPr>
              <w:t>三</w:t>
            </w:r>
            <w:r>
              <w:rPr>
                <w:rFonts w:cs="Times New Roman" w:hAnsi="Times New Roman" w:eastAsia="Times New Roman" w:ascii="Times New Roman"/>
                <w:spacing w:val="1"/>
                <w:w w:val="100"/>
                <w:sz w:val="15"/>
                <w:szCs w:val="15"/>
              </w:rPr>
              <w:t>/1</w:t>
            </w:r>
            <w:r>
              <w:rPr>
                <w:rFonts w:cs="Times New Roman" w:hAnsi="Times New Roman" w:eastAsia="Times New Roman" w:ascii="Times New Roman"/>
                <w:spacing w:val="0"/>
                <w:w w:val="10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6" w:lineRule="exact" w:line="140"/>
            </w:pPr>
            <w:r>
              <w:rPr>
                <w:sz w:val="14"/>
                <w:szCs w:val="14"/>
              </w:rPr>
            </w:r>
          </w:p>
          <w:p>
            <w:pPr>
              <w:rPr>
                <w:rFonts w:cs="Microsoft JhengHei" w:hAnsi="Microsoft JhengHei" w:eastAsia="Microsoft JhengHei" w:ascii="Microsoft JhengHei"/>
                <w:sz w:val="15"/>
                <w:szCs w:val="15"/>
              </w:rPr>
              <w:jc w:val="left"/>
              <w:ind w:left="78"/>
            </w:pPr>
            <w:r>
              <w:rPr>
                <w:rFonts w:cs="Microsoft JhengHei" w:hAnsi="Microsoft JhengHei" w:eastAsia="Microsoft JhengHei" w:ascii="Microsoft JhengHei"/>
                <w:spacing w:val="0"/>
                <w:w w:val="100"/>
                <w:sz w:val="15"/>
                <w:szCs w:val="15"/>
              </w:rPr>
              <w:t>必修</w:t>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25" w:right="-39"/>
            </w:pPr>
            <w:r>
              <w:rPr>
                <w:rFonts w:cs="Microsoft JhengHei" w:hAnsi="Microsoft JhengHei" w:eastAsia="Microsoft JhengHei" w:ascii="Microsoft JhengHei"/>
                <w:spacing w:val="0"/>
                <w:w w:val="100"/>
                <w:position w:val="-1"/>
                <w:sz w:val="15"/>
                <w:szCs w:val="15"/>
              </w:rPr>
              <w:t>报告、实践操</w:t>
            </w:r>
            <w:r>
              <w:rPr>
                <w:rFonts w:cs="Microsoft JhengHei" w:hAnsi="Microsoft JhengHei" w:eastAsia="Microsoft JhengHei" w:ascii="Microsoft JhengHei"/>
                <w:spacing w:val="-7"/>
                <w:w w:val="100"/>
                <w:position w:val="-1"/>
                <w:sz w:val="15"/>
                <w:szCs w:val="15"/>
              </w:rPr>
              <w:t>作</w:t>
            </w:r>
            <w:r>
              <w:rPr>
                <w:rFonts w:cs="Microsoft JhengHei" w:hAnsi="Microsoft JhengHei" w:eastAsia="Microsoft JhengHei" w:ascii="Microsoft JhengHei"/>
                <w:spacing w:val="0"/>
                <w:w w:val="100"/>
                <w:position w:val="-1"/>
                <w:sz w:val="15"/>
                <w:szCs w:val="15"/>
              </w:rPr>
              <w:t>、</w:t>
            </w:r>
            <w:r>
              <w:rPr>
                <w:rFonts w:cs="Microsoft JhengHei" w:hAnsi="Microsoft JhengHei" w:eastAsia="Microsoft JhengHei" w:ascii="Microsoft JhengHei"/>
                <w:spacing w:val="0"/>
                <w:w w:val="100"/>
                <w:position w:val="0"/>
                <w:sz w:val="15"/>
                <w:szCs w:val="15"/>
              </w:rPr>
            </w:r>
          </w:p>
          <w:p>
            <w:pPr>
              <w:rPr>
                <w:rFonts w:cs="Microsoft JhengHei" w:hAnsi="Microsoft JhengHei" w:eastAsia="Microsoft JhengHei" w:ascii="Microsoft JhengHei"/>
                <w:sz w:val="15"/>
                <w:szCs w:val="15"/>
              </w:rPr>
              <w:jc w:val="center"/>
              <w:spacing w:before="51"/>
              <w:ind w:left="198" w:right="184"/>
            </w:pPr>
            <w:r>
              <w:rPr>
                <w:rFonts w:cs="Microsoft JhengHei" w:hAnsi="Microsoft JhengHei" w:eastAsia="Microsoft JhengHei" w:ascii="Microsoft JhengHei"/>
                <w:spacing w:val="0"/>
                <w:w w:val="100"/>
                <w:sz w:val="15"/>
                <w:szCs w:val="15"/>
              </w:rPr>
              <w:t>演示、答辩</w:t>
            </w:r>
          </w:p>
        </w:tc>
      </w:tr>
      <w:tr>
        <w:trPr>
          <w:trHeight w:val="325" w:hRule="exact"/>
        </w:trPr>
        <w:tc>
          <w:tcPr>
            <w:tcW w:w="706" w:type="dxa"/>
            <w:vMerge w:val=""/>
            <w:tcBorders>
              <w:left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1</w:t>
            </w:r>
            <w:r>
              <w:rPr>
                <w:rFonts w:cs="Times New Roman" w:hAnsi="Times New Roman" w:eastAsia="Times New Roman" w:ascii="Times New Roman"/>
                <w:spacing w:val="-4"/>
                <w:w w:val="100"/>
                <w:sz w:val="15"/>
                <w:szCs w:val="15"/>
              </w:rPr>
              <w:t>8</w:t>
            </w:r>
            <w:r>
              <w:rPr>
                <w:rFonts w:cs="Times New Roman" w:hAnsi="Times New Roman" w:eastAsia="Times New Roman" w:ascii="Times New Roman"/>
                <w:spacing w:val="3"/>
                <w:w w:val="100"/>
                <w:sz w:val="15"/>
                <w:szCs w:val="15"/>
              </w:rPr>
              <w:t>3</w:t>
            </w:r>
            <w:r>
              <w:rPr>
                <w:rFonts w:cs="Times New Roman" w:hAnsi="Times New Roman" w:eastAsia="Times New Roman" w:ascii="Times New Roman"/>
                <w:spacing w:val="-4"/>
                <w:w w:val="100"/>
                <w:sz w:val="15"/>
                <w:szCs w:val="15"/>
              </w:rPr>
              <w:t>0</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企业实习</w:t>
            </w:r>
            <w:r>
              <w:rPr>
                <w:rFonts w:cs="Times New Roman" w:hAnsi="Times New Roman" w:eastAsia="Times New Roman" w:ascii="Times New Roman"/>
                <w:spacing w:val="0"/>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80"/>
            </w:pPr>
            <w:r>
              <w:rPr>
                <w:rFonts w:cs="Times New Roman" w:hAnsi="Times New Roman" w:eastAsia="Times New Roman" w:ascii="Times New Roman"/>
                <w:spacing w:val="3"/>
                <w:w w:val="100"/>
                <w:sz w:val="15"/>
                <w:szCs w:val="15"/>
              </w:rPr>
              <w:t>6</w:t>
            </w:r>
            <w:r>
              <w:rPr>
                <w:rFonts w:cs="Times New Roman" w:hAnsi="Times New Roman" w:eastAsia="Times New Roman" w:ascii="Times New Roman"/>
                <w:spacing w:val="-2"/>
                <w:w w:val="100"/>
                <w:sz w:val="15"/>
                <w:szCs w:val="15"/>
              </w:rPr>
              <w:t>.</w:t>
            </w:r>
            <w:r>
              <w:rPr>
                <w:rFonts w:cs="Times New Roman" w:hAnsi="Times New Roman" w:eastAsia="Times New Roman" w:ascii="Times New Roman"/>
                <w:spacing w:val="0"/>
                <w:w w:val="100"/>
                <w:sz w:val="15"/>
                <w:szCs w:val="15"/>
              </w:rPr>
              <w:t>5</w:t>
            </w:r>
          </w:p>
        </w:tc>
        <w:tc>
          <w:tcPr>
            <w:tcW w:w="360" w:type="dxa"/>
            <w:tcBorders>
              <w:top w:val="single" w:sz="4" w:space="0" w:color="000000"/>
              <w:left w:val="single" w:sz="4" w:space="0" w:color="000000"/>
              <w:bottom w:val="single" w:sz="4" w:space="0" w:color="000000"/>
              <w:right w:val="single" w:sz="4" w:space="0" w:color="000000"/>
            </w:tcBorders>
          </w:tcPr>
          <w:p/>
        </w:tc>
        <w:tc>
          <w:tcPr>
            <w:tcW w:w="363" w:type="dxa"/>
            <w:tcBorders>
              <w:top w:val="single" w:sz="4" w:space="0" w:color="000000"/>
              <w:left w:val="single" w:sz="4" w:space="0" w:color="000000"/>
              <w:bottom w:val="single" w:sz="4" w:space="0" w:color="000000"/>
              <w:right w:val="single" w:sz="6" w:space="0" w:color="000000"/>
            </w:tcBorders>
          </w:tcP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right="-56"/>
            </w:pPr>
            <w:r>
              <w:rPr>
                <w:rFonts w:cs="Microsoft JhengHei" w:hAnsi="Microsoft JhengHei" w:eastAsia="Microsoft JhengHei" w:ascii="Microsoft JhengHei"/>
                <w:spacing w:val="0"/>
                <w:w w:val="100"/>
                <w:position w:val="-1"/>
                <w:sz w:val="15"/>
                <w:szCs w:val="15"/>
              </w:rPr>
              <w:t>四</w:t>
            </w:r>
            <w:r>
              <w:rPr>
                <w:rFonts w:cs="Times New Roman" w:hAnsi="Times New Roman" w:eastAsia="Times New Roman" w:ascii="Times New Roman"/>
                <w:spacing w:val="1"/>
                <w:w w:val="100"/>
                <w:position w:val="-1"/>
                <w:sz w:val="15"/>
                <w:szCs w:val="15"/>
              </w:rPr>
              <w:t>/</w:t>
            </w:r>
            <w:r>
              <w:rPr>
                <w:rFonts w:cs="Times New Roman" w:hAnsi="Times New Roman" w:eastAsia="Times New Roman" w:ascii="Times New Roman"/>
                <w:spacing w:val="4"/>
                <w:w w:val="100"/>
                <w:position w:val="-1"/>
                <w:sz w:val="15"/>
                <w:szCs w:val="15"/>
              </w:rPr>
              <w:t>1</w:t>
            </w:r>
            <w:r>
              <w:rPr>
                <w:rFonts w:cs="Microsoft JhengHei" w:hAnsi="Microsoft JhengHei" w:eastAsia="Microsoft JhengHei" w:ascii="Microsoft JhengHei"/>
                <w:spacing w:val="-14"/>
                <w:w w:val="100"/>
                <w:position w:val="-1"/>
                <w:sz w:val="15"/>
                <w:szCs w:val="15"/>
              </w:rPr>
              <w:t>、</w:t>
            </w:r>
            <w:r>
              <w:rPr>
                <w:rFonts w:cs="Times New Roman" w:hAnsi="Times New Roman" w:eastAsia="Times New Roman" w:ascii="Times New Roman"/>
                <w:spacing w:val="0"/>
                <w:w w:val="100"/>
                <w:position w:val="-1"/>
                <w:sz w:val="15"/>
                <w:szCs w:val="15"/>
              </w:rPr>
              <w:t>2</w:t>
            </w:r>
            <w:r>
              <w:rPr>
                <w:rFonts w:cs="Times New Roman" w:hAnsi="Times New Roman" w:eastAsia="Times New Roman" w:ascii="Times New Roman"/>
                <w:spacing w:val="0"/>
                <w:w w:val="100"/>
                <w:position w:val="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报告、实践操作</w:t>
            </w:r>
            <w:r>
              <w:rPr>
                <w:rFonts w:cs="Microsoft JhengHei" w:hAnsi="Microsoft JhengHei" w:eastAsia="Microsoft JhengHei" w:ascii="Microsoft JhengHei"/>
                <w:spacing w:val="0"/>
                <w:w w:val="100"/>
                <w:position w:val="0"/>
                <w:sz w:val="15"/>
                <w:szCs w:val="15"/>
              </w:rPr>
            </w:r>
          </w:p>
        </w:tc>
      </w:tr>
      <w:tr>
        <w:trPr>
          <w:trHeight w:val="324" w:hRule="exact"/>
        </w:trPr>
        <w:tc>
          <w:tcPr>
            <w:tcW w:w="706" w:type="dxa"/>
            <w:vMerge w:val=""/>
            <w:tcBorders>
              <w:left w:val="single" w:sz="4" w:space="0" w:color="000000"/>
              <w:bottom w:val="single" w:sz="4" w:space="0" w:color="000000"/>
              <w:right w:val="single" w:sz="4" w:space="0" w:color="000000"/>
            </w:tcBorders>
          </w:tcPr>
          <w:p/>
        </w:tc>
        <w:tc>
          <w:tcPr>
            <w:tcW w:w="8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75"/>
              <w:ind w:left="129"/>
            </w:pP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3"/>
                <w:w w:val="100"/>
                <w:sz w:val="15"/>
                <w:szCs w:val="15"/>
              </w:rPr>
              <w:t>0</w:t>
            </w:r>
            <w:r>
              <w:rPr>
                <w:rFonts w:cs="Times New Roman" w:hAnsi="Times New Roman" w:eastAsia="Times New Roman" w:ascii="Times New Roman"/>
                <w:spacing w:val="-4"/>
                <w:w w:val="100"/>
                <w:sz w:val="15"/>
                <w:szCs w:val="15"/>
              </w:rPr>
              <w:t>3</w:t>
            </w:r>
            <w:r>
              <w:rPr>
                <w:rFonts w:cs="Times New Roman" w:hAnsi="Times New Roman" w:eastAsia="Times New Roman" w:ascii="Times New Roman"/>
                <w:spacing w:val="-4"/>
                <w:w w:val="100"/>
                <w:sz w:val="15"/>
                <w:szCs w:val="15"/>
              </w:rPr>
              <w:t>4</w:t>
            </w:r>
            <w:r>
              <w:rPr>
                <w:rFonts w:cs="Times New Roman" w:hAnsi="Times New Roman" w:eastAsia="Times New Roman" w:ascii="Times New Roman"/>
                <w:spacing w:val="3"/>
                <w:w w:val="100"/>
                <w:sz w:val="15"/>
                <w:szCs w:val="15"/>
              </w:rPr>
              <w:t>9</w:t>
            </w:r>
            <w:r>
              <w:rPr>
                <w:rFonts w:cs="Times New Roman" w:hAnsi="Times New Roman" w:eastAsia="Times New Roman" w:ascii="Times New Roman"/>
                <w:spacing w:val="-4"/>
                <w:w w:val="100"/>
                <w:sz w:val="15"/>
                <w:szCs w:val="15"/>
              </w:rPr>
              <w:t>9</w:t>
            </w:r>
            <w:r>
              <w:rPr>
                <w:rFonts w:cs="Times New Roman" w:hAnsi="Times New Roman" w:eastAsia="Times New Roman" w:ascii="Times New Roman"/>
                <w:spacing w:val="0"/>
                <w:w w:val="100"/>
                <w:sz w:val="15"/>
                <w:szCs w:val="15"/>
              </w:rPr>
              <w:t>0</w:t>
            </w:r>
          </w:p>
        </w:tc>
        <w:tc>
          <w:tcPr>
            <w:tcW w:w="165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6"/>
            </w:pPr>
            <w:r>
              <w:rPr>
                <w:rFonts w:cs="Microsoft JhengHei" w:hAnsi="Microsoft JhengHei" w:eastAsia="Microsoft JhengHei" w:ascii="Microsoft JhengHei"/>
                <w:spacing w:val="0"/>
                <w:w w:val="100"/>
                <w:position w:val="-1"/>
                <w:sz w:val="15"/>
                <w:szCs w:val="15"/>
              </w:rPr>
              <w:t>毕业设计</w:t>
            </w:r>
            <w:r>
              <w:rPr>
                <w:rFonts w:cs="Times New Roman" w:hAnsi="Times New Roman" w:eastAsia="Times New Roman" w:ascii="Times New Roman"/>
                <w:spacing w:val="0"/>
                <w:w w:val="100"/>
                <w:position w:val="-1"/>
                <w:sz w:val="15"/>
                <w:szCs w:val="15"/>
              </w:rPr>
              <w:t>(</w:t>
            </w:r>
            <w:r>
              <w:rPr>
                <w:rFonts w:cs="Microsoft JhengHei" w:hAnsi="Microsoft JhengHei" w:eastAsia="Microsoft JhengHei" w:ascii="Microsoft JhengHei"/>
                <w:spacing w:val="0"/>
                <w:w w:val="100"/>
                <w:position w:val="-1"/>
                <w:sz w:val="15"/>
                <w:szCs w:val="15"/>
              </w:rPr>
              <w:t>企</w:t>
            </w:r>
            <w:r>
              <w:rPr>
                <w:rFonts w:cs="Times New Roman" w:hAnsi="Times New Roman" w:eastAsia="Times New Roman" w:ascii="Times New Roman"/>
                <w:spacing w:val="0"/>
                <w:w w:val="100"/>
                <w:position w:val="-1"/>
                <w:sz w:val="15"/>
                <w:szCs w:val="15"/>
              </w:rPr>
              <w:t>)</w:t>
            </w:r>
            <w:r>
              <w:rPr>
                <w:rFonts w:cs="Times New Roman" w:hAnsi="Times New Roman" w:eastAsia="Times New Roman" w:ascii="Times New Roman"/>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center"/>
              <w:spacing w:before="75"/>
              <w:ind w:left="206" w:right="187"/>
            </w:pPr>
            <w:r>
              <w:rPr>
                <w:rFonts w:cs="Times New Roman" w:hAnsi="Times New Roman" w:eastAsia="Times New Roman" w:ascii="Times New Roman"/>
                <w:spacing w:val="0"/>
                <w:w w:val="100"/>
                <w:sz w:val="15"/>
                <w:szCs w:val="15"/>
              </w:rPr>
              <w:t>8</w:t>
            </w:r>
          </w:p>
        </w:tc>
        <w:tc>
          <w:tcPr>
            <w:tcW w:w="360" w:type="dxa"/>
            <w:tcBorders>
              <w:top w:val="single" w:sz="4" w:space="0" w:color="000000"/>
              <w:left w:val="single" w:sz="4" w:space="0" w:color="000000"/>
              <w:bottom w:val="single" w:sz="4" w:space="0" w:color="000000"/>
              <w:right w:val="single" w:sz="4" w:space="0" w:color="000000"/>
            </w:tcBorders>
          </w:tcPr>
          <w:p/>
        </w:tc>
        <w:tc>
          <w:tcPr>
            <w:tcW w:w="363" w:type="dxa"/>
            <w:tcBorders>
              <w:top w:val="single" w:sz="4" w:space="0" w:color="000000"/>
              <w:left w:val="single" w:sz="4" w:space="0" w:color="000000"/>
              <w:bottom w:val="single" w:sz="4" w:space="0" w:color="000000"/>
              <w:right w:val="single" w:sz="6" w:space="0" w:color="000000"/>
            </w:tcBorders>
          </w:tcPr>
          <w:p/>
        </w:tc>
        <w:tc>
          <w:tcPr>
            <w:tcW w:w="360" w:type="dxa"/>
            <w:tcBorders>
              <w:top w:val="single" w:sz="4" w:space="0" w:color="000000"/>
              <w:left w:val="single" w:sz="6" w:space="0" w:color="000000"/>
              <w:bottom w:val="single" w:sz="4" w:space="0" w:color="000000"/>
              <w:right w:val="single" w:sz="6" w:space="0" w:color="000000"/>
            </w:tcBorders>
          </w:tcP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lineRule="exact" w:line="240"/>
              <w:ind w:left="114"/>
            </w:pPr>
            <w:r>
              <w:rPr>
                <w:rFonts w:cs="Microsoft JhengHei" w:hAnsi="Microsoft JhengHei" w:eastAsia="Microsoft JhengHei" w:ascii="Microsoft JhengHei"/>
                <w:spacing w:val="0"/>
                <w:w w:val="100"/>
                <w:position w:val="-1"/>
                <w:sz w:val="15"/>
                <w:szCs w:val="15"/>
              </w:rPr>
              <w:t>四</w:t>
            </w:r>
            <w:r>
              <w:rPr>
                <w:rFonts w:cs="Times New Roman" w:hAnsi="Times New Roman" w:eastAsia="Times New Roman" w:ascii="Times New Roman"/>
                <w:spacing w:val="1"/>
                <w:w w:val="100"/>
                <w:position w:val="-1"/>
                <w:sz w:val="15"/>
                <w:szCs w:val="15"/>
              </w:rPr>
              <w:t>/3</w:t>
            </w:r>
            <w:r>
              <w:rPr>
                <w:rFonts w:cs="Times New Roman" w:hAnsi="Times New Roman" w:eastAsia="Times New Roman" w:ascii="Times New Roman"/>
                <w:spacing w:val="0"/>
                <w:w w:val="100"/>
                <w:position w:val="0"/>
                <w:sz w:val="15"/>
                <w:szCs w:val="15"/>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78"/>
            </w:pPr>
            <w:r>
              <w:rPr>
                <w:rFonts w:cs="Microsoft JhengHei" w:hAnsi="Microsoft JhengHei" w:eastAsia="Microsoft JhengHei" w:ascii="Microsoft JhengHei"/>
                <w:spacing w:val="0"/>
                <w:w w:val="100"/>
                <w:position w:val="-1"/>
                <w:sz w:val="15"/>
                <w:szCs w:val="15"/>
              </w:rPr>
              <w:t>必修</w:t>
            </w:r>
            <w:r>
              <w:rPr>
                <w:rFonts w:cs="Microsoft JhengHei" w:hAnsi="Microsoft JhengHei" w:eastAsia="Microsoft JhengHei" w:ascii="Microsoft JhengHei"/>
                <w:spacing w:val="0"/>
                <w:w w:val="100"/>
                <w:position w:val="0"/>
                <w:sz w:val="15"/>
                <w:szCs w:val="15"/>
              </w:rPr>
            </w:r>
          </w:p>
        </w:tc>
        <w:tc>
          <w:tcPr>
            <w:tcW w:w="121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left"/>
              <w:spacing w:lineRule="exact" w:line="240"/>
              <w:ind w:left="6" w:right="-52"/>
            </w:pPr>
            <w:r>
              <w:rPr>
                <w:rFonts w:cs="Microsoft JhengHei" w:hAnsi="Microsoft JhengHei" w:eastAsia="Microsoft JhengHei" w:ascii="Microsoft JhengHei"/>
                <w:spacing w:val="0"/>
                <w:w w:val="100"/>
                <w:position w:val="-1"/>
                <w:sz w:val="15"/>
                <w:szCs w:val="15"/>
              </w:rPr>
              <w:t>演示、论文</w:t>
            </w:r>
            <w:r>
              <w:rPr>
                <w:rFonts w:cs="Microsoft JhengHei" w:hAnsi="Microsoft JhengHei" w:eastAsia="Microsoft JhengHei" w:ascii="Microsoft JhengHei"/>
                <w:spacing w:val="-7"/>
                <w:w w:val="100"/>
                <w:position w:val="-1"/>
                <w:sz w:val="15"/>
                <w:szCs w:val="15"/>
              </w:rPr>
              <w:t>、</w:t>
            </w:r>
            <w:r>
              <w:rPr>
                <w:rFonts w:cs="Microsoft JhengHei" w:hAnsi="Microsoft JhengHei" w:eastAsia="Microsoft JhengHei" w:ascii="Microsoft JhengHei"/>
                <w:spacing w:val="0"/>
                <w:w w:val="100"/>
                <w:position w:val="-1"/>
                <w:sz w:val="15"/>
                <w:szCs w:val="15"/>
              </w:rPr>
              <w:t>答辩</w:t>
            </w:r>
            <w:r>
              <w:rPr>
                <w:rFonts w:cs="Microsoft JhengHei" w:hAnsi="Microsoft JhengHei" w:eastAsia="Microsoft JhengHei" w:ascii="Microsoft JhengHei"/>
                <w:spacing w:val="0"/>
                <w:w w:val="100"/>
                <w:position w:val="0"/>
                <w:sz w:val="15"/>
                <w:szCs w:val="15"/>
              </w:rPr>
            </w:r>
          </w:p>
        </w:tc>
      </w:tr>
      <w:tr>
        <w:trPr>
          <w:trHeight w:val="324" w:hRule="exact"/>
        </w:trPr>
        <w:tc>
          <w:tcPr>
            <w:tcW w:w="3206" w:type="dxa"/>
            <w:gridSpan w:val="3"/>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5"/>
                <w:szCs w:val="15"/>
              </w:rPr>
              <w:jc w:val="center"/>
              <w:spacing w:lineRule="exact" w:line="240"/>
              <w:ind w:left="1322" w:right="1062"/>
            </w:pPr>
            <w:r>
              <w:rPr>
                <w:rFonts w:cs="Microsoft JhengHei" w:hAnsi="Microsoft JhengHei" w:eastAsia="Microsoft JhengHei" w:ascii="Microsoft JhengHei"/>
                <w:spacing w:val="0"/>
                <w:w w:val="100"/>
                <w:position w:val="-1"/>
                <w:sz w:val="15"/>
                <w:szCs w:val="15"/>
              </w:rPr>
              <w:t>合</w:t>
            </w:r>
            <w:r>
              <w:rPr>
                <w:rFonts w:cs="Microsoft JhengHei" w:hAnsi="Microsoft JhengHei" w:eastAsia="Microsoft JhengHei" w:ascii="Microsoft JhengHei"/>
                <w:spacing w:val="0"/>
                <w:w w:val="100"/>
                <w:position w:val="-1"/>
                <w:sz w:val="15"/>
                <w:szCs w:val="15"/>
              </w:rPr>
              <w:t>          </w:t>
            </w:r>
            <w:r>
              <w:rPr>
                <w:rFonts w:cs="Microsoft JhengHei" w:hAnsi="Microsoft JhengHei" w:eastAsia="Microsoft JhengHei" w:ascii="Microsoft JhengHei"/>
                <w:spacing w:val="35"/>
                <w:w w:val="100"/>
                <w:position w:val="-1"/>
                <w:sz w:val="15"/>
                <w:szCs w:val="15"/>
              </w:rPr>
              <w:t> </w:t>
            </w:r>
            <w:r>
              <w:rPr>
                <w:rFonts w:cs="Microsoft JhengHei" w:hAnsi="Microsoft JhengHei" w:eastAsia="Microsoft JhengHei" w:ascii="Microsoft JhengHei"/>
                <w:spacing w:val="0"/>
                <w:w w:val="100"/>
                <w:position w:val="-1"/>
                <w:sz w:val="15"/>
                <w:szCs w:val="15"/>
              </w:rPr>
              <w:t>计</w:t>
            </w:r>
            <w:r>
              <w:rPr>
                <w:rFonts w:cs="Microsoft JhengHei" w:hAnsi="Microsoft JhengHei" w:eastAsia="Microsoft JhengHei" w:ascii="Microsoft JhengHei"/>
                <w:spacing w:val="0"/>
                <w:w w:val="100"/>
                <w:position w:val="0"/>
                <w:sz w:val="15"/>
                <w:szCs w:val="15"/>
              </w:rPr>
            </w:r>
          </w:p>
        </w:tc>
        <w:tc>
          <w:tcPr>
            <w:tcW w:w="54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44"/>
            </w:pPr>
            <w:r>
              <w:rPr>
                <w:rFonts w:cs="Times New Roman" w:hAnsi="Times New Roman" w:eastAsia="Times New Roman" w:ascii="Times New Roman"/>
                <w:spacing w:val="3"/>
                <w:w w:val="100"/>
                <w:sz w:val="15"/>
                <w:szCs w:val="15"/>
              </w:rPr>
              <w:t>1</w:t>
            </w:r>
            <w:r>
              <w:rPr>
                <w:rFonts w:cs="Times New Roman" w:hAnsi="Times New Roman" w:eastAsia="Times New Roman" w:ascii="Times New Roman"/>
                <w:spacing w:val="3"/>
                <w:w w:val="100"/>
                <w:sz w:val="15"/>
                <w:szCs w:val="15"/>
              </w:rPr>
              <w:t>8</w:t>
            </w:r>
            <w:r>
              <w:rPr>
                <w:rFonts w:cs="Times New Roman" w:hAnsi="Times New Roman" w:eastAsia="Times New Roman" w:ascii="Times New Roman"/>
                <w:spacing w:val="-9"/>
                <w:w w:val="100"/>
                <w:sz w:val="15"/>
                <w:szCs w:val="15"/>
              </w:rPr>
              <w:t>.</w:t>
            </w:r>
            <w:r>
              <w:rPr>
                <w:rFonts w:cs="Times New Roman" w:hAnsi="Times New Roman" w:eastAsia="Times New Roman" w:ascii="Times New Roman"/>
                <w:spacing w:val="0"/>
                <w:w w:val="100"/>
                <w:sz w:val="15"/>
                <w:szCs w:val="15"/>
              </w:rPr>
              <w:t>5</w:t>
            </w:r>
          </w:p>
        </w:tc>
        <w:tc>
          <w:tcPr>
            <w:tcW w:w="36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64</w:t>
            </w:r>
            <w:r>
              <w:rPr>
                <w:rFonts w:cs="Times New Roman" w:hAnsi="Times New Roman" w:eastAsia="Times New Roman" w:ascii="Times New Roman"/>
                <w:spacing w:val="0"/>
                <w:w w:val="100"/>
                <w:sz w:val="15"/>
                <w:szCs w:val="15"/>
              </w:rPr>
            </w:r>
          </w:p>
        </w:tc>
        <w:tc>
          <w:tcPr>
            <w:tcW w:w="363" w:type="dxa"/>
            <w:tcBorders>
              <w:top w:val="single" w:sz="4" w:space="0" w:color="000000"/>
              <w:left w:val="single" w:sz="4"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67"/>
              <w:ind w:left="107"/>
            </w:pPr>
            <w:r>
              <w:rPr>
                <w:rFonts w:cs="Times New Roman" w:hAnsi="Times New Roman" w:eastAsia="Times New Roman" w:ascii="Times New Roman"/>
                <w:spacing w:val="4"/>
                <w:w w:val="100"/>
                <w:sz w:val="15"/>
                <w:szCs w:val="15"/>
              </w:rPr>
              <w:t>16</w:t>
            </w:r>
            <w:r>
              <w:rPr>
                <w:rFonts w:cs="Times New Roman" w:hAnsi="Times New Roman" w:eastAsia="Times New Roman" w:ascii="Times New Roman"/>
                <w:spacing w:val="0"/>
                <w:w w:val="100"/>
                <w:sz w:val="15"/>
                <w:szCs w:val="15"/>
              </w:rPr>
            </w:r>
          </w:p>
        </w:tc>
        <w:tc>
          <w:tcPr>
            <w:tcW w:w="360" w:type="dxa"/>
            <w:tcBorders>
              <w:top w:val="single" w:sz="4" w:space="0" w:color="000000"/>
              <w:left w:val="single" w:sz="6" w:space="0" w:color="000000"/>
              <w:bottom w:val="single" w:sz="4" w:space="0" w:color="000000"/>
              <w:right w:val="single" w:sz="6" w:space="0" w:color="000000"/>
            </w:tcBorders>
          </w:tcPr>
          <w:p>
            <w:pPr>
              <w:rPr>
                <w:rFonts w:cs="Times New Roman" w:hAnsi="Times New Roman" w:eastAsia="Times New Roman" w:ascii="Times New Roman"/>
                <w:sz w:val="15"/>
                <w:szCs w:val="15"/>
              </w:rPr>
              <w:jc w:val="left"/>
              <w:spacing w:before="67"/>
              <w:ind w:left="65"/>
            </w:pPr>
            <w:r>
              <w:rPr>
                <w:rFonts w:cs="Times New Roman" w:hAnsi="Times New Roman" w:eastAsia="Times New Roman" w:ascii="Times New Roman"/>
                <w:spacing w:val="-4"/>
                <w:w w:val="100"/>
                <w:sz w:val="15"/>
                <w:szCs w:val="15"/>
              </w:rPr>
              <w:t>112</w:t>
            </w:r>
            <w:r>
              <w:rPr>
                <w:rFonts w:cs="Times New Roman" w:hAnsi="Times New Roman" w:eastAsia="Times New Roman" w:ascii="Times New Roman"/>
                <w:spacing w:val="0"/>
                <w:w w:val="100"/>
                <w:sz w:val="15"/>
                <w:szCs w:val="15"/>
              </w:rPr>
            </w:r>
          </w:p>
        </w:tc>
        <w:tc>
          <w:tcPr>
            <w:tcW w:w="361" w:type="dxa"/>
            <w:tcBorders>
              <w:top w:val="single" w:sz="4" w:space="0" w:color="000000"/>
              <w:left w:val="single" w:sz="6" w:space="0" w:color="000000"/>
              <w:bottom w:val="single" w:sz="4" w:space="0" w:color="000000"/>
              <w:right w:val="single" w:sz="6" w:space="0" w:color="000000"/>
            </w:tcBorders>
          </w:tcPr>
          <w:p/>
        </w:tc>
        <w:tc>
          <w:tcPr>
            <w:tcW w:w="357" w:type="dxa"/>
            <w:tcBorders>
              <w:top w:val="single" w:sz="4" w:space="0" w:color="000000"/>
              <w:left w:val="single" w:sz="6"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360" w:type="dxa"/>
            <w:tcBorders>
              <w:top w:val="single" w:sz="4" w:space="0" w:color="000000"/>
              <w:left w:val="single" w:sz="4" w:space="0" w:color="000000"/>
              <w:bottom w:val="single" w:sz="4" w:space="0" w:color="000000"/>
              <w:right w:val="single" w:sz="4" w:space="0" w:color="000000"/>
            </w:tcBorders>
          </w:tcPr>
          <w:p/>
        </w:tc>
        <w:tc>
          <w:tcPr>
            <w:tcW w:w="490" w:type="dxa"/>
            <w:tcBorders>
              <w:top w:val="single" w:sz="4" w:space="0" w:color="000000"/>
              <w:left w:val="single" w:sz="4" w:space="0" w:color="000000"/>
              <w:bottom w:val="single" w:sz="4" w:space="0" w:color="000000"/>
              <w:right w:val="single" w:sz="4" w:space="0" w:color="000000"/>
            </w:tcBorders>
          </w:tcPr>
          <w:p/>
        </w:tc>
        <w:tc>
          <w:tcPr>
            <w:tcW w:w="461" w:type="dxa"/>
            <w:tcBorders>
              <w:top w:val="single" w:sz="4" w:space="0" w:color="000000"/>
              <w:left w:val="single" w:sz="4" w:space="0" w:color="000000"/>
              <w:bottom w:val="single" w:sz="4" w:space="0" w:color="000000"/>
              <w:right w:val="single" w:sz="4" w:space="0" w:color="000000"/>
            </w:tcBorders>
          </w:tcPr>
          <w:p/>
        </w:tc>
        <w:tc>
          <w:tcPr>
            <w:tcW w:w="1210" w:type="dxa"/>
            <w:tcBorders>
              <w:top w:val="single" w:sz="4" w:space="0" w:color="000000"/>
              <w:left w:val="single" w:sz="4" w:space="0" w:color="000000"/>
              <w:bottom w:val="single" w:sz="4" w:space="0" w:color="000000"/>
              <w:right w:val="single" w:sz="4" w:space="0" w:color="000000"/>
            </w:tcBorders>
          </w:tcPr>
          <w:p/>
        </w:tc>
      </w:tr>
    </w:tbl>
    <w:p>
      <w:pPr>
        <w:sectPr>
          <w:pgSz w:w="11920" w:h="16860"/>
          <w:pgMar w:top="1100" w:bottom="280" w:left="1300" w:right="1300"/>
        </w:sectPr>
      </w:pPr>
    </w:p>
    <w:p>
      <w:pPr>
        <w:rPr>
          <w:rFonts w:cs="Microsoft JhengHei" w:hAnsi="Microsoft JhengHei" w:eastAsia="Microsoft JhengHei" w:ascii="Microsoft JhengHei"/>
          <w:sz w:val="18"/>
          <w:szCs w:val="18"/>
        </w:rPr>
        <w:jc w:val="left"/>
        <w:spacing w:before="26" w:lineRule="exact" w:line="260"/>
        <w:ind w:left="479" w:right="67" w:hanging="360"/>
      </w:pPr>
      <w:r>
        <w:rPr>
          <w:rFonts w:cs="Microsoft JhengHei" w:hAnsi="Microsoft JhengHei" w:eastAsia="Microsoft JhengHei" w:ascii="Microsoft JhengHei"/>
          <w:spacing w:val="0"/>
          <w:w w:val="100"/>
          <w:sz w:val="18"/>
          <w:szCs w:val="18"/>
        </w:rPr>
        <w:t>九、企业</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程实施周历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下表为计算机</w:t>
      </w:r>
      <w:r>
        <w:rPr>
          <w:rFonts w:cs="Microsoft JhengHei" w:hAnsi="Microsoft JhengHei" w:eastAsia="Microsoft JhengHei" w:ascii="Microsoft JhengHei"/>
          <w:spacing w:val="7"/>
          <w:w w:val="100"/>
          <w:sz w:val="18"/>
          <w:szCs w:val="18"/>
        </w:rPr>
        <w:t>科</w:t>
      </w:r>
      <w:r>
        <w:rPr>
          <w:rFonts w:cs="Microsoft JhengHei" w:hAnsi="Microsoft JhengHei" w:eastAsia="Microsoft JhengHei" w:ascii="Microsoft JhengHei"/>
          <w:spacing w:val="0"/>
          <w:w w:val="100"/>
          <w:sz w:val="18"/>
          <w:szCs w:val="18"/>
        </w:rPr>
        <w:t>学与技术</w:t>
      </w:r>
      <w:r>
        <w:rPr>
          <w:rFonts w:cs="Microsoft JhengHei" w:hAnsi="Microsoft JhengHei" w:eastAsia="Microsoft JhengHei" w:ascii="Microsoft JhengHei"/>
          <w:spacing w:val="7"/>
          <w:w w:val="100"/>
          <w:sz w:val="18"/>
          <w:szCs w:val="18"/>
        </w:rPr>
        <w:t>卓</w:t>
      </w:r>
      <w:r>
        <w:rPr>
          <w:rFonts w:cs="Microsoft JhengHei" w:hAnsi="Microsoft JhengHei" w:eastAsia="Microsoft JhengHei" w:ascii="Microsoft JhengHei"/>
          <w:spacing w:val="0"/>
          <w:w w:val="100"/>
          <w:sz w:val="18"/>
          <w:szCs w:val="18"/>
        </w:rPr>
        <w:t>越工程师</w:t>
      </w:r>
      <w:r>
        <w:rPr>
          <w:rFonts w:cs="Microsoft JhengHei" w:hAnsi="Microsoft JhengHei" w:eastAsia="Microsoft JhengHei" w:ascii="Microsoft JhengHei"/>
          <w:spacing w:val="7"/>
          <w:w w:val="100"/>
          <w:sz w:val="18"/>
          <w:szCs w:val="18"/>
        </w:rPr>
        <w:t>培</w:t>
      </w:r>
      <w:r>
        <w:rPr>
          <w:rFonts w:cs="Microsoft JhengHei" w:hAnsi="Microsoft JhengHei" w:eastAsia="Microsoft JhengHei" w:ascii="Microsoft JhengHei"/>
          <w:spacing w:val="0"/>
          <w:w w:val="100"/>
          <w:sz w:val="18"/>
          <w:szCs w:val="18"/>
        </w:rPr>
        <w:t>养方案实</w:t>
      </w:r>
      <w:r>
        <w:rPr>
          <w:rFonts w:cs="Microsoft JhengHei" w:hAnsi="Microsoft JhengHei" w:eastAsia="Microsoft JhengHei" w:ascii="Microsoft JhengHei"/>
          <w:spacing w:val="7"/>
          <w:w w:val="100"/>
          <w:sz w:val="18"/>
          <w:szCs w:val="18"/>
        </w:rPr>
        <w:t>施</w:t>
      </w:r>
      <w:r>
        <w:rPr>
          <w:rFonts w:cs="Microsoft JhengHei" w:hAnsi="Microsoft JhengHei" w:eastAsia="Microsoft JhengHei" w:ascii="Microsoft JhengHei"/>
          <w:spacing w:val="0"/>
          <w:w w:val="100"/>
          <w:sz w:val="18"/>
          <w:szCs w:val="18"/>
        </w:rPr>
        <w:t>的指导性</w:t>
      </w:r>
      <w:r>
        <w:rPr>
          <w:rFonts w:cs="Microsoft JhengHei" w:hAnsi="Microsoft JhengHei" w:eastAsia="Microsoft JhengHei" w:ascii="Microsoft JhengHei"/>
          <w:spacing w:val="7"/>
          <w:w w:val="100"/>
          <w:sz w:val="18"/>
          <w:szCs w:val="18"/>
        </w:rPr>
        <w:t>培</w:t>
      </w:r>
      <w:r>
        <w:rPr>
          <w:rFonts w:cs="Microsoft JhengHei" w:hAnsi="Microsoft JhengHei" w:eastAsia="Microsoft JhengHei" w:ascii="Microsoft JhengHei"/>
          <w:spacing w:val="0"/>
          <w:w w:val="100"/>
          <w:sz w:val="18"/>
          <w:szCs w:val="18"/>
        </w:rPr>
        <w:t>养计划。</w:t>
      </w:r>
      <w:r>
        <w:rPr>
          <w:rFonts w:cs="Microsoft JhengHei" w:hAnsi="Microsoft JhengHei" w:eastAsia="Microsoft JhengHei" w:ascii="Microsoft JhengHei"/>
          <w:spacing w:val="7"/>
          <w:w w:val="100"/>
          <w:sz w:val="18"/>
          <w:szCs w:val="18"/>
        </w:rPr>
        <w:t>其</w:t>
      </w:r>
      <w:r>
        <w:rPr>
          <w:rFonts w:cs="Microsoft JhengHei" w:hAnsi="Microsoft JhengHei" w:eastAsia="Microsoft JhengHei" w:ascii="Microsoft JhengHei"/>
          <w:spacing w:val="0"/>
          <w:w w:val="100"/>
          <w:sz w:val="18"/>
          <w:szCs w:val="18"/>
        </w:rPr>
        <w:t>中，针</w:t>
      </w:r>
      <w:r>
        <w:rPr>
          <w:rFonts w:cs="Microsoft JhengHei" w:hAnsi="Microsoft JhengHei" w:eastAsia="Microsoft JhengHei" w:ascii="Microsoft JhengHei"/>
          <w:spacing w:val="7"/>
          <w:w w:val="100"/>
          <w:sz w:val="18"/>
          <w:szCs w:val="18"/>
        </w:rPr>
        <w:t>对</w:t>
      </w:r>
      <w:r>
        <w:rPr>
          <w:rFonts w:cs="Microsoft JhengHei" w:hAnsi="Microsoft JhengHei" w:eastAsia="Microsoft JhengHei" w:ascii="Microsoft JhengHei"/>
          <w:spacing w:val="0"/>
          <w:w w:val="100"/>
          <w:sz w:val="18"/>
          <w:szCs w:val="18"/>
        </w:rPr>
        <w:t>学生进</w:t>
      </w:r>
      <w:r>
        <w:rPr>
          <w:rFonts w:cs="Microsoft JhengHei" w:hAnsi="Microsoft JhengHei" w:eastAsia="Microsoft JhengHei" w:ascii="Microsoft JhengHei"/>
          <w:spacing w:val="7"/>
          <w:w w:val="100"/>
          <w:sz w:val="18"/>
          <w:szCs w:val="18"/>
        </w:rPr>
        <w:t>行</w:t>
      </w:r>
      <w:r>
        <w:rPr>
          <w:rFonts w:cs="Microsoft JhengHei" w:hAnsi="Microsoft JhengHei" w:eastAsia="Microsoft JhengHei" w:ascii="Microsoft JhengHei"/>
          <w:spacing w:val="0"/>
          <w:w w:val="100"/>
          <w:sz w:val="18"/>
          <w:szCs w:val="18"/>
        </w:rPr>
        <w:t>实习和毕业设计所</w:t>
      </w:r>
    </w:p>
    <w:p>
      <w:pPr>
        <w:rPr>
          <w:rFonts w:cs="Microsoft JhengHei" w:hAnsi="Microsoft JhengHei" w:eastAsia="Microsoft JhengHei" w:ascii="Microsoft JhengHei"/>
          <w:sz w:val="18"/>
          <w:szCs w:val="18"/>
        </w:rPr>
        <w:jc w:val="left"/>
        <w:spacing w:lineRule="exact" w:line="220"/>
        <w:ind w:left="119"/>
      </w:pPr>
      <w:r>
        <w:rPr>
          <w:rFonts w:cs="Microsoft JhengHei" w:hAnsi="Microsoft JhengHei" w:eastAsia="Microsoft JhengHei" w:ascii="Microsoft JhengHei"/>
          <w:spacing w:val="0"/>
          <w:w w:val="100"/>
          <w:sz w:val="18"/>
          <w:szCs w:val="18"/>
        </w:rPr>
        <w:t>在的企业不同，学生的培养方案将根据实际情况编制相</w:t>
      </w:r>
      <w:r>
        <w:rPr>
          <w:rFonts w:cs="Microsoft JhengHei" w:hAnsi="Microsoft JhengHei" w:eastAsia="Microsoft JhengHei" w:ascii="Microsoft JhengHei"/>
          <w:spacing w:val="3"/>
          <w:w w:val="100"/>
          <w:sz w:val="18"/>
          <w:szCs w:val="18"/>
        </w:rPr>
        <w:t>应</w:t>
      </w:r>
      <w:r>
        <w:rPr>
          <w:rFonts w:cs="Microsoft JhengHei" w:hAnsi="Microsoft JhengHei" w:eastAsia="Microsoft JhengHei" w:ascii="Microsoft JhengHei"/>
          <w:spacing w:val="0"/>
          <w:w w:val="100"/>
          <w:sz w:val="18"/>
          <w:szCs w:val="18"/>
        </w:rPr>
        <w:t>的实施计划。</w:t>
      </w:r>
    </w:p>
    <w:p>
      <w:pPr>
        <w:rPr>
          <w:sz w:val="20"/>
          <w:szCs w:val="20"/>
        </w:rPr>
        <w:jc w:val="left"/>
        <w:spacing w:before="16" w:lineRule="exact" w:line="200"/>
      </w:pPr>
      <w:r>
        <w:rPr>
          <w:sz w:val="20"/>
          <w:szCs w:val="20"/>
        </w:rPr>
      </w:r>
    </w:p>
    <w:tbl>
      <w:tblPr>
        <w:tblW w:w="0" w:type="auto"/>
        <w:tblLook w:val="01E0"/>
        <w:jc w:val="left"/>
        <w:tblInd w:w="377" w:type="dxa"/>
        <w:tblLayout w:type="fixed"/>
        <w:tblCellMar>
          <w:top w:w="0" w:type="dxa"/>
          <w:left w:w="0" w:type="dxa"/>
          <w:bottom w:w="0" w:type="dxa"/>
          <w:right w:w="0" w:type="dxa"/>
        </w:tblCellMar>
      </w:tblPr>
      <w:tblGrid/>
      <w:tr>
        <w:trPr>
          <w:trHeight w:val="482"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0"/>
              <w:ind w:left="338"/>
            </w:pPr>
            <w:r>
              <w:rPr>
                <w:rFonts w:cs="Microsoft JhengHei" w:hAnsi="Microsoft JhengHei" w:eastAsia="Microsoft JhengHei" w:ascii="Microsoft JhengHei"/>
                <w:spacing w:val="0"/>
                <w:w w:val="100"/>
                <w:sz w:val="18"/>
                <w:szCs w:val="18"/>
              </w:rPr>
              <w:t>时</w:t>
            </w:r>
            <w:r>
              <w:rPr>
                <w:rFonts w:cs="Microsoft JhengHei" w:hAnsi="Microsoft JhengHei" w:eastAsia="Microsoft JhengHei" w:ascii="Microsoft JhengHei"/>
                <w:spacing w:val="7"/>
                <w:w w:val="100"/>
                <w:sz w:val="18"/>
                <w:szCs w:val="18"/>
              </w:rPr>
              <w:t>间</w:t>
            </w:r>
            <w:r>
              <w:rPr>
                <w:rFonts w:cs="Times New Roman" w:hAnsi="Times New Roman" w:eastAsia="Times New Roman" w:ascii="Times New Roman"/>
                <w:b/>
                <w:spacing w:val="-7"/>
                <w:w w:val="100"/>
                <w:sz w:val="18"/>
                <w:szCs w:val="18"/>
              </w:rPr>
              <w:t>/</w:t>
            </w:r>
            <w:r>
              <w:rPr>
                <w:rFonts w:cs="Microsoft JhengHei" w:hAnsi="Microsoft JhengHei" w:eastAsia="Microsoft JhengHei" w:ascii="Microsoft JhengHei"/>
                <w:spacing w:val="0"/>
                <w:w w:val="100"/>
                <w:sz w:val="18"/>
                <w:szCs w:val="18"/>
              </w:rPr>
              <w:t>周</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0"/>
              <w:ind w:left="849"/>
            </w:pPr>
            <w:r>
              <w:rPr>
                <w:rFonts w:cs="Microsoft JhengHei" w:hAnsi="Microsoft JhengHei" w:eastAsia="Microsoft JhengHei" w:ascii="Microsoft JhengHei"/>
                <w:spacing w:val="0"/>
                <w:w w:val="100"/>
                <w:sz w:val="18"/>
                <w:szCs w:val="18"/>
              </w:rPr>
              <w:t>实践内</w:t>
            </w:r>
            <w:r>
              <w:rPr>
                <w:rFonts w:cs="Microsoft JhengHei" w:hAnsi="Microsoft JhengHei" w:eastAsia="Microsoft JhengHei" w:ascii="Microsoft JhengHei"/>
                <w:spacing w:val="8"/>
                <w:w w:val="100"/>
                <w:sz w:val="18"/>
                <w:szCs w:val="18"/>
              </w:rPr>
              <w:t>容</w:t>
            </w:r>
            <w:r>
              <w:rPr>
                <w:rFonts w:cs="Times New Roman" w:hAnsi="Times New Roman" w:eastAsia="Times New Roman" w:ascii="Times New Roman"/>
                <w:b/>
                <w:spacing w:val="-7"/>
                <w:w w:val="100"/>
                <w:sz w:val="18"/>
                <w:szCs w:val="18"/>
              </w:rPr>
              <w:t>/</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程名称</w:t>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0"/>
              <w:ind w:left="518"/>
            </w:pPr>
            <w:r>
              <w:rPr>
                <w:rFonts w:cs="Microsoft JhengHei" w:hAnsi="Microsoft JhengHei" w:eastAsia="Microsoft JhengHei" w:ascii="Microsoft JhengHei"/>
                <w:spacing w:val="0"/>
                <w:w w:val="100"/>
                <w:sz w:val="18"/>
                <w:szCs w:val="18"/>
              </w:rPr>
              <w:t>学习内容</w:t>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20"/>
              <w:ind w:left="741" w:right="742"/>
            </w:pPr>
            <w:r>
              <w:rPr>
                <w:rFonts w:cs="Microsoft JhengHei" w:hAnsi="Microsoft JhengHei" w:eastAsia="Microsoft JhengHei" w:ascii="Microsoft JhengHei"/>
                <w:spacing w:val="0"/>
                <w:w w:val="100"/>
                <w:sz w:val="18"/>
                <w:szCs w:val="18"/>
              </w:rPr>
              <w:t>质量标准</w:t>
            </w:r>
          </w:p>
          <w:p>
            <w:pPr>
              <w:rPr>
                <w:rFonts w:cs="Microsoft JhengHei" w:hAnsi="Microsoft JhengHei" w:eastAsia="Microsoft JhengHei" w:ascii="Microsoft JhengHei"/>
                <w:sz w:val="18"/>
                <w:szCs w:val="18"/>
              </w:rPr>
              <w:jc w:val="center"/>
              <w:spacing w:lineRule="exact" w:line="220"/>
              <w:ind w:left="563" w:right="571"/>
            </w:pPr>
            <w:r>
              <w:rPr>
                <w:rFonts w:cs="Microsoft JhengHei" w:hAnsi="Microsoft JhengHei" w:eastAsia="Microsoft JhengHei" w:ascii="Microsoft JhengHei"/>
                <w:spacing w:val="0"/>
                <w:w w:val="100"/>
                <w:sz w:val="18"/>
                <w:szCs w:val="18"/>
              </w:rPr>
              <w:t>（考核方</w:t>
            </w:r>
            <w:r>
              <w:rPr>
                <w:rFonts w:cs="Microsoft JhengHei" w:hAnsi="Microsoft JhengHei" w:eastAsia="Microsoft JhengHei" w:ascii="Microsoft JhengHei"/>
                <w:spacing w:val="7"/>
                <w:w w:val="100"/>
                <w:sz w:val="18"/>
                <w:szCs w:val="18"/>
              </w:rPr>
              <w:t>式</w:t>
            </w:r>
            <w:r>
              <w:rPr>
                <w:rFonts w:cs="Microsoft JhengHei" w:hAnsi="Microsoft JhengHei" w:eastAsia="Microsoft JhengHei" w:ascii="Microsoft JhengHei"/>
                <w:spacing w:val="0"/>
                <w:w w:val="100"/>
                <w:sz w:val="18"/>
                <w:szCs w:val="18"/>
              </w:rPr>
              <w:t>）</w:t>
            </w:r>
          </w:p>
        </w:tc>
      </w:tr>
      <w:tr>
        <w:trPr>
          <w:trHeight w:val="404" w:hRule="exact"/>
        </w:trPr>
        <w:tc>
          <w:tcPr>
            <w:tcW w:w="8544" w:type="dxa"/>
            <w:gridSpan w:val="4"/>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left"/>
              <w:spacing w:lineRule="exact" w:line="300"/>
              <w:ind w:left="107"/>
            </w:pP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6"/>
                <w:w w:val="100"/>
                <w:position w:val="-1"/>
                <w:sz w:val="18"/>
                <w:szCs w:val="18"/>
              </w:rPr>
              <w:t> </w:t>
            </w:r>
            <w:r>
              <w:rPr>
                <w:rFonts w:cs="Times New Roman" w:hAnsi="Times New Roman" w:eastAsia="Times New Roman" w:ascii="Times New Roman"/>
                <w:b/>
                <w:spacing w:val="0"/>
                <w:w w:val="100"/>
                <w:position w:val="-1"/>
                <w:sz w:val="18"/>
                <w:szCs w:val="18"/>
              </w:rPr>
              <w:t>2</w:t>
            </w:r>
            <w:r>
              <w:rPr>
                <w:rFonts w:cs="Times New Roman" w:hAnsi="Times New Roman" w:eastAsia="Times New Roman" w:ascii="Times New Roman"/>
                <w:b/>
                <w:spacing w:val="-5"/>
                <w:w w:val="100"/>
                <w:position w:val="-1"/>
                <w:sz w:val="18"/>
                <w:szCs w:val="18"/>
              </w:rPr>
              <w:t> </w:t>
            </w:r>
            <w:r>
              <w:rPr>
                <w:rFonts w:cs="Microsoft JhengHei" w:hAnsi="Microsoft JhengHei" w:eastAsia="Microsoft JhengHei" w:ascii="Microsoft JhengHei"/>
                <w:spacing w:val="0"/>
                <w:w w:val="100"/>
                <w:position w:val="-1"/>
                <w:sz w:val="18"/>
                <w:szCs w:val="18"/>
              </w:rPr>
              <w:t>学</w:t>
            </w:r>
            <w:r>
              <w:rPr>
                <w:rFonts w:cs="Microsoft JhengHei" w:hAnsi="Microsoft JhengHei" w:eastAsia="Microsoft JhengHei" w:ascii="Microsoft JhengHei"/>
                <w:spacing w:val="7"/>
                <w:w w:val="100"/>
                <w:position w:val="-1"/>
                <w:sz w:val="18"/>
                <w:szCs w:val="18"/>
              </w:rPr>
              <w:t>年</w:t>
            </w: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b/>
                <w:spacing w:val="0"/>
                <w:w w:val="100"/>
                <w:position w:val="-1"/>
                <w:sz w:val="18"/>
                <w:szCs w:val="18"/>
              </w:rPr>
              <w:t>1</w:t>
            </w:r>
            <w:r>
              <w:rPr>
                <w:rFonts w:cs="Times New Roman" w:hAnsi="Times New Roman" w:eastAsia="Times New Roman" w:ascii="Times New Roman"/>
                <w:b/>
                <w:spacing w:val="2"/>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7"/>
                <w:w w:val="100"/>
                <w:position w:val="-1"/>
                <w:sz w:val="18"/>
                <w:szCs w:val="18"/>
              </w:rPr>
              <w:t>（</w:t>
            </w:r>
            <w:r>
              <w:rPr>
                <w:rFonts w:cs="Times New Roman" w:hAnsi="Times New Roman" w:eastAsia="Times New Roman" w:ascii="Times New Roman"/>
                <w:b/>
                <w:spacing w:val="0"/>
                <w:w w:val="100"/>
                <w:position w:val="-1"/>
                <w:sz w:val="18"/>
                <w:szCs w:val="18"/>
              </w:rPr>
              <w:t>4</w:t>
            </w:r>
            <w:r>
              <w:rPr>
                <w:rFonts w:cs="Times New Roman" w:hAnsi="Times New Roman" w:eastAsia="Times New Roman" w:ascii="Times New Roman"/>
                <w:b/>
                <w:spacing w:val="-5"/>
                <w:w w:val="100"/>
                <w:position w:val="-1"/>
                <w:sz w:val="18"/>
                <w:szCs w:val="18"/>
              </w:rPr>
              <w:t> </w:t>
            </w:r>
            <w:r>
              <w:rPr>
                <w:rFonts w:cs="Microsoft JhengHei" w:hAnsi="Microsoft JhengHei" w:eastAsia="Microsoft JhengHei" w:ascii="Microsoft JhengHei"/>
                <w:spacing w:val="0"/>
                <w:w w:val="100"/>
                <w:position w:val="-1"/>
                <w:sz w:val="18"/>
                <w:szCs w:val="18"/>
              </w:rPr>
              <w:t>周</w:t>
            </w:r>
            <w:r>
              <w:rPr>
                <w:rFonts w:cs="Microsoft JhengHei" w:hAnsi="Microsoft JhengHei" w:eastAsia="Microsoft JhengHei" w:ascii="Microsoft JhengHei"/>
                <w:spacing w:val="-94"/>
                <w:w w:val="100"/>
                <w:position w:val="-1"/>
                <w:sz w:val="18"/>
                <w:szCs w:val="18"/>
              </w:rPr>
              <w:t>）</w:t>
            </w:r>
            <w:r>
              <w:rPr>
                <w:rFonts w:cs="Microsoft JhengHei" w:hAnsi="Microsoft JhengHei" w:eastAsia="Microsoft JhengHei" w:ascii="Microsoft JhengHei"/>
                <w:spacing w:val="0"/>
                <w:w w:val="100"/>
                <w:position w:val="-1"/>
                <w:sz w:val="18"/>
                <w:szCs w:val="18"/>
              </w:rPr>
              <w:t>，计</w:t>
            </w:r>
            <w:r>
              <w:rPr>
                <w:rFonts w:cs="Microsoft JhengHei" w:hAnsi="Microsoft JhengHei" w:eastAsia="Microsoft JhengHei" w:ascii="Microsoft JhengHei"/>
                <w:spacing w:val="7"/>
                <w:w w:val="100"/>
                <w:position w:val="-1"/>
                <w:sz w:val="18"/>
                <w:szCs w:val="18"/>
              </w:rPr>
              <w:t>算</w:t>
            </w:r>
            <w:r>
              <w:rPr>
                <w:rFonts w:cs="Microsoft JhengHei" w:hAnsi="Microsoft JhengHei" w:eastAsia="Microsoft JhengHei" w:ascii="Microsoft JhengHei"/>
                <w:spacing w:val="1"/>
                <w:w w:val="100"/>
                <w:position w:val="-1"/>
                <w:sz w:val="18"/>
                <w:szCs w:val="18"/>
              </w:rPr>
              <w:t>机</w:t>
            </w:r>
            <w:r>
              <w:rPr>
                <w:rFonts w:cs="Microsoft JhengHei" w:hAnsi="Microsoft JhengHei" w:eastAsia="Microsoft JhengHei" w:ascii="Microsoft JhengHei"/>
                <w:spacing w:val="0"/>
                <w:w w:val="100"/>
                <w:position w:val="-1"/>
                <w:sz w:val="18"/>
                <w:szCs w:val="18"/>
              </w:rPr>
              <w:t>实训</w:t>
            </w:r>
            <w:r>
              <w:rPr>
                <w:rFonts w:cs="Microsoft JhengHei" w:hAnsi="Microsoft JhengHei" w:eastAsia="Microsoft JhengHei" w:ascii="Microsoft JhengHei"/>
                <w:spacing w:val="-2"/>
                <w:w w:val="100"/>
                <w:position w:val="-1"/>
                <w:sz w:val="18"/>
                <w:szCs w:val="18"/>
              </w:rPr>
              <w:t> </w:t>
            </w:r>
            <w:r>
              <w:rPr>
                <w:rFonts w:cs="Times New Roman" w:hAnsi="Times New Roman" w:eastAsia="Times New Roman" w:ascii="Times New Roman"/>
                <w:b/>
                <w:spacing w:val="0"/>
                <w:w w:val="100"/>
                <w:position w:val="-1"/>
                <w:sz w:val="18"/>
                <w:szCs w:val="18"/>
              </w:rPr>
              <w:t>2</w:t>
            </w:r>
            <w:r>
              <w:rPr>
                <w:rFonts w:cs="Times New Roman" w:hAnsi="Times New Roman" w:eastAsia="Times New Roman" w:ascii="Times New Roman"/>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8" w:right="441"/>
            </w:pP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79"/>
            </w:pPr>
            <w:r>
              <w:rPr>
                <w:rFonts w:cs="Microsoft JhengHei" w:hAnsi="Microsoft JhengHei" w:eastAsia="Microsoft JhengHei" w:ascii="Microsoft JhengHei"/>
                <w:spacing w:val="0"/>
                <w:w w:val="100"/>
                <w:position w:val="-2"/>
                <w:sz w:val="18"/>
                <w:szCs w:val="18"/>
              </w:rPr>
              <w:t>编码强化训练</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知识补强</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937" w:right="923"/>
            </w:pPr>
            <w:r>
              <w:rPr>
                <w:rFonts w:cs="Microsoft JhengHei" w:hAnsi="Microsoft JhengHei" w:eastAsia="Microsoft JhengHei" w:ascii="Microsoft JhengHei"/>
                <w:spacing w:val="0"/>
                <w:w w:val="100"/>
                <w:position w:val="-2"/>
                <w:sz w:val="18"/>
                <w:szCs w:val="18"/>
              </w:rPr>
              <w:t>机试</w:t>
            </w:r>
            <w:r>
              <w:rPr>
                <w:rFonts w:cs="Microsoft JhengHei" w:hAnsi="Microsoft JhengHei" w:eastAsia="Microsoft JhengHei" w:ascii="Microsoft JhengHei"/>
                <w:spacing w:val="0"/>
                <w:w w:val="100"/>
                <w:position w:val="0"/>
                <w:sz w:val="18"/>
                <w:szCs w:val="18"/>
              </w:rPr>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448" w:right="441"/>
            </w:pP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1226" w:right="1184"/>
            </w:pPr>
            <w:r>
              <w:rPr>
                <w:rFonts w:cs="Microsoft JhengHei" w:hAnsi="Microsoft JhengHei" w:eastAsia="Microsoft JhengHei" w:ascii="Microsoft JhengHei"/>
                <w:spacing w:val="0"/>
                <w:w w:val="100"/>
                <w:position w:val="-1"/>
                <w:sz w:val="18"/>
                <w:szCs w:val="18"/>
              </w:rPr>
              <w:t>项目开发</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757" w:right="743"/>
            </w:pPr>
            <w:r>
              <w:rPr>
                <w:rFonts w:cs="Microsoft JhengHei" w:hAnsi="Microsoft JhengHei" w:eastAsia="Microsoft JhengHei" w:ascii="Microsoft JhengHei"/>
                <w:spacing w:val="0"/>
                <w:w w:val="100"/>
                <w:position w:val="-1"/>
                <w:sz w:val="18"/>
                <w:szCs w:val="18"/>
              </w:rPr>
              <w:t>程序代码</w:t>
            </w:r>
            <w:r>
              <w:rPr>
                <w:rFonts w:cs="Microsoft JhengHei" w:hAnsi="Microsoft JhengHei" w:eastAsia="Microsoft JhengHei" w:ascii="Microsoft JhengHei"/>
                <w:spacing w:val="0"/>
                <w:w w:val="100"/>
                <w:position w:val="0"/>
                <w:sz w:val="18"/>
                <w:szCs w:val="18"/>
              </w:rPr>
            </w:r>
          </w:p>
        </w:tc>
      </w:tr>
      <w:tr>
        <w:trPr>
          <w:trHeight w:val="411"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8" w:right="441"/>
            </w:pPr>
            <w:r>
              <w:rPr>
                <w:rFonts w:cs="Times New Roman" w:hAnsi="Times New Roman" w:eastAsia="Times New Roman" w:ascii="Times New Roman"/>
                <w:spacing w:val="0"/>
                <w:w w:val="100"/>
                <w:position w:val="-2"/>
                <w:sz w:val="18"/>
                <w:szCs w:val="18"/>
              </w:rPr>
              <w:t>3</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226" w:right="1184"/>
            </w:pPr>
            <w:r>
              <w:rPr>
                <w:rFonts w:cs="Microsoft JhengHei" w:hAnsi="Microsoft JhengHei" w:eastAsia="Microsoft JhengHei" w:ascii="Microsoft JhengHei"/>
                <w:spacing w:val="0"/>
                <w:w w:val="100"/>
                <w:position w:val="-2"/>
                <w:sz w:val="18"/>
                <w:szCs w:val="18"/>
              </w:rPr>
              <w:t>项目开发</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7" w:right="743"/>
            </w:pPr>
            <w:r>
              <w:rPr>
                <w:rFonts w:cs="Microsoft JhengHei" w:hAnsi="Microsoft JhengHei" w:eastAsia="Microsoft JhengHei" w:ascii="Microsoft JhengHei"/>
                <w:spacing w:val="0"/>
                <w:w w:val="100"/>
                <w:position w:val="-2"/>
                <w:sz w:val="18"/>
                <w:szCs w:val="18"/>
              </w:rPr>
              <w:t>程序代码</w:t>
            </w:r>
            <w:r>
              <w:rPr>
                <w:rFonts w:cs="Microsoft JhengHei" w:hAnsi="Microsoft JhengHei" w:eastAsia="Microsoft JhengHei" w:ascii="Microsoft JhengHei"/>
                <w:spacing w:val="0"/>
                <w:w w:val="100"/>
                <w:position w:val="0"/>
                <w:sz w:val="18"/>
                <w:szCs w:val="18"/>
              </w:rPr>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8" w:right="441"/>
            </w:pPr>
            <w:r>
              <w:rPr>
                <w:rFonts w:cs="Times New Roman" w:hAnsi="Times New Roman" w:eastAsia="Times New Roman" w:ascii="Times New Roman"/>
                <w:spacing w:val="0"/>
                <w:w w:val="100"/>
                <w:position w:val="-2"/>
                <w:sz w:val="18"/>
                <w:szCs w:val="18"/>
              </w:rPr>
              <w:t>4</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813"/>
            </w:pPr>
            <w:r>
              <w:rPr>
                <w:rFonts w:cs="Microsoft JhengHei" w:hAnsi="Microsoft JhengHei" w:eastAsia="Microsoft JhengHei" w:ascii="Microsoft JhengHei"/>
                <w:spacing w:val="0"/>
                <w:w w:val="100"/>
                <w:position w:val="-2"/>
                <w:sz w:val="18"/>
                <w:szCs w:val="18"/>
              </w:rPr>
              <w:t>系统测试、项目验收</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45"/>
            </w:pPr>
            <w:r>
              <w:rPr>
                <w:rFonts w:cs="Microsoft JhengHei" w:hAnsi="Microsoft JhengHei" w:eastAsia="Microsoft JhengHei" w:ascii="Microsoft JhengHei"/>
                <w:spacing w:val="0"/>
                <w:w w:val="100"/>
                <w:position w:val="-2"/>
                <w:sz w:val="18"/>
                <w:szCs w:val="18"/>
              </w:rPr>
              <w:t>产品演示、实训总结</w:t>
            </w:r>
            <w:r>
              <w:rPr>
                <w:rFonts w:cs="Microsoft JhengHei" w:hAnsi="Microsoft JhengHei" w:eastAsia="Microsoft JhengHei" w:ascii="Microsoft JhengHei"/>
                <w:spacing w:val="0"/>
                <w:w w:val="100"/>
                <w:position w:val="0"/>
                <w:sz w:val="18"/>
                <w:szCs w:val="18"/>
              </w:rPr>
            </w:r>
          </w:p>
        </w:tc>
      </w:tr>
      <w:tr>
        <w:trPr>
          <w:trHeight w:val="411" w:hRule="exact"/>
        </w:trPr>
        <w:tc>
          <w:tcPr>
            <w:tcW w:w="8544" w:type="dxa"/>
            <w:gridSpan w:val="4"/>
            <w:tcBorders>
              <w:top w:val="nil" w:sz="6" w:space="0" w:color="auto"/>
              <w:left w:val="single" w:sz="4" w:space="0" w:color="000000"/>
              <w:bottom w:val="nil" w:sz="6" w:space="0" w:color="auto"/>
              <w:right w:val="single" w:sz="4" w:space="0" w:color="000000"/>
            </w:tcBorders>
          </w:tcPr>
          <w:p>
            <w:pPr>
              <w:rPr>
                <w:rFonts w:cs="Times New Roman" w:hAnsi="Times New Roman" w:eastAsia="Times New Roman" w:ascii="Times New Roman"/>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6"/>
                <w:w w:val="100"/>
                <w:position w:val="-2"/>
                <w:sz w:val="18"/>
                <w:szCs w:val="18"/>
              </w:rPr>
              <w:t> </w:t>
            </w:r>
            <w:r>
              <w:rPr>
                <w:rFonts w:cs="Times New Roman" w:hAnsi="Times New Roman" w:eastAsia="Times New Roman" w:ascii="Times New Roman"/>
                <w:b/>
                <w:spacing w:val="0"/>
                <w:w w:val="100"/>
                <w:position w:val="-2"/>
                <w:sz w:val="18"/>
                <w:szCs w:val="18"/>
              </w:rPr>
              <w:t>3</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7"/>
                <w:w w:val="100"/>
                <w:position w:val="-2"/>
                <w:sz w:val="18"/>
                <w:szCs w:val="18"/>
              </w:rPr>
              <w:t>年</w:t>
            </w: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b/>
                <w:spacing w:val="0"/>
                <w:w w:val="100"/>
                <w:position w:val="-2"/>
                <w:sz w:val="18"/>
                <w:szCs w:val="18"/>
              </w:rPr>
              <w:t>1</w:t>
            </w:r>
            <w:r>
              <w:rPr>
                <w:rFonts w:cs="Times New Roman" w:hAnsi="Times New Roman" w:eastAsia="Times New Roman" w:ascii="Times New Roman"/>
                <w:b/>
                <w:spacing w:val="2"/>
                <w:w w:val="100"/>
                <w:position w:val="-2"/>
                <w:sz w:val="18"/>
                <w:szCs w:val="18"/>
              </w:rPr>
              <w:t> </w:t>
            </w:r>
            <w:r>
              <w:rPr>
                <w:rFonts w:cs="Microsoft JhengHei" w:hAnsi="Microsoft JhengHei" w:eastAsia="Microsoft JhengHei" w:ascii="Microsoft JhengHei"/>
                <w:spacing w:val="0"/>
                <w:w w:val="100"/>
                <w:position w:val="-2"/>
                <w:sz w:val="18"/>
                <w:szCs w:val="18"/>
              </w:rPr>
              <w:t>学期</w:t>
            </w:r>
            <w:r>
              <w:rPr>
                <w:rFonts w:cs="Microsoft JhengHei" w:hAnsi="Microsoft JhengHei" w:eastAsia="Microsoft JhengHei" w:ascii="Microsoft JhengHei"/>
                <w:spacing w:val="7"/>
                <w:w w:val="100"/>
                <w:position w:val="-2"/>
                <w:sz w:val="18"/>
                <w:szCs w:val="18"/>
              </w:rPr>
              <w:t>（</w:t>
            </w:r>
            <w:r>
              <w:rPr>
                <w:rFonts w:cs="Times New Roman" w:hAnsi="Times New Roman" w:eastAsia="Times New Roman" w:ascii="Times New Roman"/>
                <w:b/>
                <w:spacing w:val="0"/>
                <w:w w:val="100"/>
                <w:position w:val="-2"/>
                <w:sz w:val="18"/>
                <w:szCs w:val="18"/>
              </w:rPr>
              <w:t>4</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94"/>
                <w:w w:val="100"/>
                <w:position w:val="-2"/>
                <w:sz w:val="18"/>
                <w:szCs w:val="18"/>
              </w:rPr>
              <w:t>）</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7"/>
                <w:w w:val="100"/>
                <w:position w:val="-2"/>
                <w:sz w:val="18"/>
                <w:szCs w:val="18"/>
              </w:rPr>
              <w:t>算</w:t>
            </w:r>
            <w:r>
              <w:rPr>
                <w:rFonts w:cs="Microsoft JhengHei" w:hAnsi="Microsoft JhengHei" w:eastAsia="Microsoft JhengHei" w:ascii="Microsoft JhengHei"/>
                <w:spacing w:val="0"/>
                <w:w w:val="100"/>
                <w:position w:val="-2"/>
                <w:sz w:val="18"/>
                <w:szCs w:val="18"/>
              </w:rPr>
              <w:t>机实训</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b/>
                <w:spacing w:val="0"/>
                <w:w w:val="100"/>
                <w:position w:val="-2"/>
                <w:sz w:val="18"/>
                <w:szCs w:val="18"/>
              </w:rPr>
              <w:t>1</w:t>
            </w:r>
            <w:r>
              <w:rPr>
                <w:rFonts w:cs="Times New Roman" w:hAnsi="Times New Roman" w:eastAsia="Times New Roman" w:ascii="Times New Roman"/>
                <w:spacing w:val="0"/>
                <w:w w:val="100"/>
                <w:position w:val="0"/>
                <w:sz w:val="18"/>
                <w:szCs w:val="18"/>
              </w:rPr>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0" w:right="448"/>
            </w:pP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791"/>
            </w:pPr>
            <w:r>
              <w:rPr>
                <w:rFonts w:cs="Microsoft JhengHei" w:hAnsi="Microsoft JhengHei" w:eastAsia="Microsoft JhengHei" w:ascii="Microsoft JhengHei"/>
                <w:spacing w:val="0"/>
                <w:w w:val="100"/>
                <w:position w:val="-2"/>
                <w:sz w:val="18"/>
                <w:szCs w:val="18"/>
              </w:rPr>
              <w:t>项目启动，需求分析</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36"/>
            </w:pPr>
            <w:r>
              <w:rPr>
                <w:rFonts w:cs="Microsoft JhengHei" w:hAnsi="Microsoft JhengHei" w:eastAsia="Microsoft JhengHei" w:ascii="Microsoft JhengHei"/>
                <w:spacing w:val="0"/>
                <w:w w:val="100"/>
                <w:position w:val="-2"/>
                <w:sz w:val="18"/>
                <w:szCs w:val="18"/>
              </w:rPr>
              <w:t>知识补强</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分析文档</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0" w:right="448"/>
            </w:pP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204" w:right="1205"/>
            </w:pPr>
            <w:r>
              <w:rPr>
                <w:rFonts w:cs="Microsoft JhengHei" w:hAnsi="Microsoft JhengHei" w:eastAsia="Microsoft JhengHei" w:ascii="Microsoft JhengHei"/>
                <w:spacing w:val="0"/>
                <w:w w:val="100"/>
                <w:position w:val="-2"/>
                <w:sz w:val="18"/>
                <w:szCs w:val="18"/>
              </w:rPr>
              <w:t>系统设计</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79"/>
            </w:pPr>
            <w:r>
              <w:rPr>
                <w:rFonts w:cs="Microsoft JhengHei" w:hAnsi="Microsoft JhengHei" w:eastAsia="Microsoft JhengHei" w:ascii="Microsoft JhengHei"/>
                <w:spacing w:val="0"/>
                <w:w w:val="100"/>
                <w:position w:val="-2"/>
                <w:sz w:val="18"/>
                <w:szCs w:val="18"/>
              </w:rPr>
              <w:t>知识补强</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6</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设计文档</w:t>
            </w:r>
            <w:r>
              <w:rPr>
                <w:rFonts w:cs="Microsoft JhengHei" w:hAnsi="Microsoft JhengHei" w:eastAsia="Microsoft JhengHei" w:ascii="Microsoft JhengHei"/>
                <w:spacing w:val="0"/>
                <w:w w:val="100"/>
                <w:position w:val="0"/>
                <w:sz w:val="18"/>
                <w:szCs w:val="18"/>
              </w:rPr>
            </w:r>
          </w:p>
        </w:tc>
      </w:tr>
      <w:tr>
        <w:trPr>
          <w:trHeight w:val="404"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0" w:right="448"/>
            </w:pPr>
            <w:r>
              <w:rPr>
                <w:rFonts w:cs="Times New Roman" w:hAnsi="Times New Roman" w:eastAsia="Times New Roman" w:ascii="Times New Roman"/>
                <w:spacing w:val="0"/>
                <w:w w:val="100"/>
                <w:position w:val="-2"/>
                <w:sz w:val="18"/>
                <w:szCs w:val="18"/>
              </w:rPr>
              <w:t>3</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204" w:right="1205"/>
            </w:pPr>
            <w:r>
              <w:rPr>
                <w:rFonts w:cs="Microsoft JhengHei" w:hAnsi="Microsoft JhengHei" w:eastAsia="Microsoft JhengHei" w:ascii="Microsoft JhengHei"/>
                <w:spacing w:val="0"/>
                <w:w w:val="100"/>
                <w:position w:val="-2"/>
                <w:sz w:val="18"/>
                <w:szCs w:val="18"/>
              </w:rPr>
              <w:t>系统实现</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系统软件</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440" w:right="448"/>
            </w:pPr>
            <w:r>
              <w:rPr>
                <w:rFonts w:cs="Times New Roman" w:hAnsi="Times New Roman" w:eastAsia="Times New Roman" w:ascii="Times New Roman"/>
                <w:spacing w:val="0"/>
                <w:w w:val="100"/>
                <w:position w:val="-2"/>
                <w:sz w:val="18"/>
                <w:szCs w:val="18"/>
              </w:rPr>
              <w:t>4</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791"/>
            </w:pPr>
            <w:r>
              <w:rPr>
                <w:rFonts w:cs="Microsoft JhengHei" w:hAnsi="Microsoft JhengHei" w:eastAsia="Microsoft JhengHei" w:ascii="Microsoft JhengHei"/>
                <w:spacing w:val="0"/>
                <w:w w:val="100"/>
                <w:position w:val="-2"/>
                <w:sz w:val="18"/>
                <w:szCs w:val="18"/>
              </w:rPr>
              <w:t>系统测试、项目验收</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50"/>
            </w:pPr>
            <w:r>
              <w:rPr>
                <w:rFonts w:cs="Microsoft JhengHei" w:hAnsi="Microsoft JhengHei" w:eastAsia="Microsoft JhengHei" w:ascii="Microsoft JhengHei"/>
                <w:spacing w:val="0"/>
                <w:w w:val="100"/>
                <w:position w:val="-2"/>
                <w:sz w:val="18"/>
                <w:szCs w:val="18"/>
              </w:rPr>
              <w:t>设计成果演示、实践总结</w:t>
            </w:r>
            <w:r>
              <w:rPr>
                <w:rFonts w:cs="Microsoft JhengHei" w:hAnsi="Microsoft JhengHei" w:eastAsia="Microsoft JhengHei" w:ascii="Microsoft JhengHei"/>
                <w:spacing w:val="0"/>
                <w:w w:val="100"/>
                <w:position w:val="0"/>
                <w:sz w:val="18"/>
                <w:szCs w:val="18"/>
              </w:rPr>
            </w:r>
          </w:p>
        </w:tc>
      </w:tr>
      <w:tr>
        <w:trPr>
          <w:trHeight w:val="403" w:hRule="exact"/>
        </w:trPr>
        <w:tc>
          <w:tcPr>
            <w:tcW w:w="8544"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6"/>
                <w:w w:val="100"/>
                <w:position w:val="-2"/>
                <w:sz w:val="18"/>
                <w:szCs w:val="18"/>
              </w:rPr>
              <w:t> </w:t>
            </w:r>
            <w:r>
              <w:rPr>
                <w:rFonts w:cs="Times New Roman" w:hAnsi="Times New Roman" w:eastAsia="Times New Roman" w:ascii="Times New Roman"/>
                <w:b/>
                <w:spacing w:val="0"/>
                <w:w w:val="100"/>
                <w:position w:val="-2"/>
                <w:sz w:val="18"/>
                <w:szCs w:val="18"/>
              </w:rPr>
              <w:t>3</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7"/>
                <w:w w:val="100"/>
                <w:position w:val="-2"/>
                <w:sz w:val="18"/>
                <w:szCs w:val="18"/>
              </w:rPr>
              <w:t>年</w:t>
            </w: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b/>
                <w:spacing w:val="4"/>
                <w:w w:val="100"/>
                <w:position w:val="-2"/>
                <w:sz w:val="18"/>
                <w:szCs w:val="18"/>
              </w:rPr>
              <w:t>2</w:t>
            </w:r>
            <w:r>
              <w:rPr>
                <w:rFonts w:cs="Times New Roman" w:hAnsi="Times New Roman" w:eastAsia="Times New Roman" w:ascii="Times New Roman"/>
                <w:b/>
                <w:spacing w:val="-2"/>
                <w:w w:val="100"/>
                <w:position w:val="-2"/>
                <w:sz w:val="18"/>
                <w:szCs w:val="18"/>
              </w:rPr>
              <w:t>-</w:t>
            </w:r>
            <w:r>
              <w:rPr>
                <w:rFonts w:cs="Times New Roman" w:hAnsi="Times New Roman" w:eastAsia="Times New Roman" w:ascii="Times New Roman"/>
                <w:b/>
                <w:spacing w:val="0"/>
                <w:w w:val="100"/>
                <w:position w:val="-2"/>
                <w:sz w:val="18"/>
                <w:szCs w:val="18"/>
              </w:rPr>
              <w:t>3</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7"/>
                <w:w w:val="100"/>
                <w:position w:val="-2"/>
                <w:sz w:val="18"/>
                <w:szCs w:val="18"/>
              </w:rPr>
              <w:t>期</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b/>
                <w:spacing w:val="4"/>
                <w:w w:val="100"/>
                <w:position w:val="-2"/>
                <w:sz w:val="18"/>
                <w:szCs w:val="18"/>
              </w:rPr>
              <w:t>1</w:t>
            </w:r>
            <w:r>
              <w:rPr>
                <w:rFonts w:cs="Times New Roman" w:hAnsi="Times New Roman" w:eastAsia="Times New Roman" w:ascii="Times New Roman"/>
                <w:b/>
                <w:spacing w:val="0"/>
                <w:w w:val="100"/>
                <w:position w:val="-2"/>
                <w:sz w:val="18"/>
                <w:szCs w:val="18"/>
              </w:rPr>
              <w:t>6</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周，校企课程</w:t>
            </w:r>
            <w:r>
              <w:rPr>
                <w:rFonts w:cs="Microsoft JhengHei" w:hAnsi="Microsoft JhengHei" w:eastAsia="Microsoft JhengHei" w:ascii="Microsoft JhengHei"/>
                <w:spacing w:val="7"/>
                <w:w w:val="100"/>
                <w:position w:val="-2"/>
                <w:sz w:val="18"/>
                <w:szCs w:val="18"/>
              </w:rPr>
              <w:t>与</w:t>
            </w:r>
            <w:r>
              <w:rPr>
                <w:rFonts w:cs="Microsoft JhengHei" w:hAnsi="Microsoft JhengHei" w:eastAsia="Microsoft JhengHei" w:ascii="Microsoft JhengHei"/>
                <w:spacing w:val="0"/>
                <w:w w:val="100"/>
                <w:position w:val="-2"/>
                <w:sz w:val="18"/>
                <w:szCs w:val="18"/>
              </w:rPr>
              <w:t>企业课程的学习</w:t>
            </w:r>
            <w:r>
              <w:rPr>
                <w:rFonts w:cs="Microsoft JhengHei" w:hAnsi="Microsoft JhengHei" w:eastAsia="Microsoft JhengHei" w:ascii="Microsoft JhengHei"/>
                <w:spacing w:val="0"/>
                <w:w w:val="100"/>
                <w:position w:val="0"/>
                <w:sz w:val="18"/>
                <w:szCs w:val="18"/>
              </w:rPr>
            </w:r>
          </w:p>
        </w:tc>
      </w:tr>
      <w:tr>
        <w:trPr>
          <w:trHeight w:val="411"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学期</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878"/>
            </w:pPr>
            <w:r>
              <w:rPr>
                <w:rFonts w:cs="Microsoft JhengHei" w:hAnsi="Microsoft JhengHei" w:eastAsia="Microsoft JhengHei" w:ascii="Microsoft JhengHei"/>
                <w:spacing w:val="0"/>
                <w:w w:val="100"/>
                <w:position w:val="-2"/>
                <w:sz w:val="18"/>
                <w:szCs w:val="18"/>
              </w:rPr>
              <w:t>计算机新技术讲座</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556" w:right="556"/>
            </w:pP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0"/>
                <w:w w:val="100"/>
                <w:position w:val="-2"/>
                <w:sz w:val="18"/>
                <w:szCs w:val="18"/>
              </w:rPr>
              <w:t>6</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930" w:right="931"/>
            </w:pPr>
            <w:r>
              <w:rPr>
                <w:rFonts w:cs="Microsoft JhengHei" w:hAnsi="Microsoft JhengHei" w:eastAsia="Microsoft JhengHei" w:ascii="Microsoft JhengHei"/>
                <w:spacing w:val="0"/>
                <w:w w:val="100"/>
                <w:position w:val="-2"/>
                <w:sz w:val="18"/>
                <w:szCs w:val="18"/>
              </w:rPr>
              <w:t>考察</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73"/>
            </w:pP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2"/>
                <w:w w:val="100"/>
                <w:position w:val="-1"/>
                <w:sz w:val="18"/>
                <w:szCs w:val="18"/>
              </w:rPr>
              <w:t> </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204" w:right="1205"/>
            </w:pPr>
            <w:r>
              <w:rPr>
                <w:rFonts w:cs="Microsoft JhengHei" w:hAnsi="Microsoft JhengHei" w:eastAsia="Microsoft JhengHei" w:ascii="Microsoft JhengHei"/>
                <w:spacing w:val="0"/>
                <w:w w:val="100"/>
                <w:position w:val="-2"/>
                <w:sz w:val="18"/>
                <w:szCs w:val="18"/>
              </w:rPr>
              <w:t>软件测试</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556" w:right="556"/>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927" w:right="928"/>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r>
      <w:tr>
        <w:trPr>
          <w:trHeight w:val="404"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73"/>
            </w:pP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2"/>
                <w:w w:val="100"/>
                <w:position w:val="-1"/>
                <w:sz w:val="18"/>
                <w:szCs w:val="18"/>
              </w:rPr>
              <w:t> </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791"/>
            </w:pPr>
            <w:r>
              <w:rPr>
                <w:rFonts w:cs="Microsoft JhengHei" w:hAnsi="Microsoft JhengHei" w:eastAsia="Microsoft JhengHei" w:ascii="Microsoft JhengHei"/>
                <w:spacing w:val="0"/>
                <w:w w:val="100"/>
                <w:position w:val="-1"/>
                <w:sz w:val="18"/>
                <w:szCs w:val="18"/>
              </w:rPr>
              <w:t>网络工程与组网技术</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556" w:right="556"/>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928" w:right="929"/>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273"/>
            </w:pP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2"/>
                <w:w w:val="100"/>
                <w:position w:val="-1"/>
                <w:sz w:val="18"/>
                <w:szCs w:val="18"/>
              </w:rPr>
              <w:t> </w:t>
            </w:r>
            <w:r>
              <w:rPr>
                <w:rFonts w:cs="Times New Roman" w:hAnsi="Times New Roman" w:eastAsia="Times New Roman" w:ascii="Times New Roman"/>
                <w:spacing w:val="0"/>
                <w:w w:val="100"/>
                <w:position w:val="-1"/>
                <w:sz w:val="18"/>
                <w:szCs w:val="18"/>
              </w:rPr>
              <w:t>3</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58"/>
            </w:pPr>
            <w:r>
              <w:rPr>
                <w:rFonts w:cs="Microsoft JhengHei" w:hAnsi="Microsoft JhengHei" w:eastAsia="Microsoft JhengHei" w:ascii="Microsoft JhengHei"/>
                <w:spacing w:val="0"/>
                <w:w w:val="100"/>
                <w:position w:val="-2"/>
                <w:sz w:val="18"/>
                <w:szCs w:val="18"/>
              </w:rPr>
              <w:t>网络高级编程</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556" w:right="556"/>
            </w:pPr>
            <w:r>
              <w:rPr>
                <w:rFonts w:cs="Times New Roman" w:hAnsi="Times New Roman" w:eastAsia="Times New Roman" w:ascii="Times New Roman"/>
                <w:spacing w:val="-4"/>
                <w:w w:val="100"/>
                <w:position w:val="-1"/>
                <w:sz w:val="18"/>
                <w:szCs w:val="18"/>
              </w:rPr>
              <w:t>3</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5"/>
                <w:w w:val="100"/>
                <w:position w:val="-1"/>
                <w:sz w:val="18"/>
                <w:szCs w:val="18"/>
              </w:rPr>
              <w:t> </w:t>
            </w:r>
            <w:r>
              <w:rPr>
                <w:rFonts w:cs="Microsoft JhengHei" w:hAnsi="Microsoft JhengHei" w:eastAsia="Microsoft JhengHei" w:ascii="Microsoft JhengHei"/>
                <w:spacing w:val="0"/>
                <w:w w:val="100"/>
                <w:position w:val="-1"/>
                <w:sz w:val="18"/>
                <w:szCs w:val="18"/>
              </w:rPr>
              <w:t>学时</w:t>
            </w:r>
            <w:r>
              <w:rPr>
                <w:rFonts w:cs="Microsoft JhengHei" w:hAnsi="Microsoft JhengHei" w:eastAsia="Microsoft JhengHei" w:ascii="Microsoft JhengHei"/>
                <w:spacing w:val="0"/>
                <w:w w:val="100"/>
                <w:position w:val="0"/>
                <w:sz w:val="18"/>
                <w:szCs w:val="18"/>
              </w:rPr>
            </w: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927" w:right="928"/>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r>
      <w:tr>
        <w:trPr>
          <w:trHeight w:val="403" w:hRule="exact"/>
        </w:trPr>
        <w:tc>
          <w:tcPr>
            <w:tcW w:w="8544"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6"/>
                <w:w w:val="100"/>
                <w:position w:val="-1"/>
                <w:sz w:val="18"/>
                <w:szCs w:val="18"/>
              </w:rPr>
              <w:t> </w:t>
            </w:r>
            <w:r>
              <w:rPr>
                <w:rFonts w:cs="Times New Roman" w:hAnsi="Times New Roman" w:eastAsia="Times New Roman" w:ascii="Times New Roman"/>
                <w:b/>
                <w:spacing w:val="0"/>
                <w:w w:val="100"/>
                <w:position w:val="-1"/>
                <w:sz w:val="18"/>
                <w:szCs w:val="18"/>
              </w:rPr>
              <w:t>4</w:t>
            </w:r>
            <w:r>
              <w:rPr>
                <w:rFonts w:cs="Times New Roman" w:hAnsi="Times New Roman" w:eastAsia="Times New Roman" w:ascii="Times New Roman"/>
                <w:b/>
                <w:spacing w:val="-5"/>
                <w:w w:val="100"/>
                <w:position w:val="-1"/>
                <w:sz w:val="18"/>
                <w:szCs w:val="18"/>
              </w:rPr>
              <w:t> </w:t>
            </w:r>
            <w:r>
              <w:rPr>
                <w:rFonts w:cs="Microsoft JhengHei" w:hAnsi="Microsoft JhengHei" w:eastAsia="Microsoft JhengHei" w:ascii="Microsoft JhengHei"/>
                <w:spacing w:val="0"/>
                <w:w w:val="100"/>
                <w:position w:val="-1"/>
                <w:sz w:val="18"/>
                <w:szCs w:val="18"/>
              </w:rPr>
              <w:t>学</w:t>
            </w:r>
            <w:r>
              <w:rPr>
                <w:rFonts w:cs="Microsoft JhengHei" w:hAnsi="Microsoft JhengHei" w:eastAsia="Microsoft JhengHei" w:ascii="Microsoft JhengHei"/>
                <w:spacing w:val="7"/>
                <w:w w:val="100"/>
                <w:position w:val="-1"/>
                <w:sz w:val="18"/>
                <w:szCs w:val="18"/>
              </w:rPr>
              <w:t>年</w:t>
            </w:r>
            <w:r>
              <w:rPr>
                <w:rFonts w:cs="Microsoft JhengHei" w:hAnsi="Microsoft JhengHei" w:eastAsia="Microsoft JhengHei" w:ascii="Microsoft JhengHei"/>
                <w:spacing w:val="0"/>
                <w:w w:val="100"/>
                <w:position w:val="-1"/>
                <w:sz w:val="18"/>
                <w:szCs w:val="18"/>
              </w:rPr>
              <w:t>第</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b/>
                <w:spacing w:val="-4"/>
                <w:w w:val="100"/>
                <w:position w:val="-1"/>
                <w:sz w:val="18"/>
                <w:szCs w:val="18"/>
              </w:rPr>
              <w:t>1</w:t>
            </w:r>
            <w:r>
              <w:rPr>
                <w:rFonts w:cs="Microsoft JhengHei" w:hAnsi="Microsoft JhengHei" w:eastAsia="Microsoft JhengHei" w:ascii="Microsoft JhengHei"/>
                <w:spacing w:val="7"/>
                <w:w w:val="100"/>
                <w:position w:val="-1"/>
                <w:sz w:val="18"/>
                <w:szCs w:val="18"/>
              </w:rPr>
              <w:t>、</w:t>
            </w:r>
            <w:r>
              <w:rPr>
                <w:rFonts w:cs="Times New Roman" w:hAnsi="Times New Roman" w:eastAsia="Times New Roman" w:ascii="Times New Roman"/>
                <w:b/>
                <w:spacing w:val="0"/>
                <w:w w:val="100"/>
                <w:position w:val="-1"/>
                <w:sz w:val="18"/>
                <w:szCs w:val="18"/>
              </w:rPr>
              <w:t>2</w:t>
            </w:r>
            <w:r>
              <w:rPr>
                <w:rFonts w:cs="Times New Roman" w:hAnsi="Times New Roman" w:eastAsia="Times New Roman" w:ascii="Times New Roman"/>
                <w:b/>
                <w:spacing w:val="-5"/>
                <w:w w:val="100"/>
                <w:position w:val="-1"/>
                <w:sz w:val="18"/>
                <w:szCs w:val="18"/>
              </w:rPr>
              <w:t> </w:t>
            </w:r>
            <w:r>
              <w:rPr>
                <w:rFonts w:cs="Microsoft JhengHei" w:hAnsi="Microsoft JhengHei" w:eastAsia="Microsoft JhengHei" w:ascii="Microsoft JhengHei"/>
                <w:spacing w:val="0"/>
                <w:w w:val="100"/>
                <w:position w:val="-1"/>
                <w:sz w:val="18"/>
                <w:szCs w:val="18"/>
              </w:rPr>
              <w:t>学期</w:t>
            </w:r>
            <w:r>
              <w:rPr>
                <w:rFonts w:cs="Microsoft JhengHei" w:hAnsi="Microsoft JhengHei" w:eastAsia="Microsoft JhengHei" w:ascii="Microsoft JhengHei"/>
                <w:spacing w:val="8"/>
                <w:w w:val="100"/>
                <w:position w:val="-1"/>
                <w:sz w:val="18"/>
                <w:szCs w:val="18"/>
              </w:rPr>
              <w:t>，</w:t>
            </w:r>
            <w:r>
              <w:rPr>
                <w:rFonts w:cs="Times New Roman" w:hAnsi="Times New Roman" w:eastAsia="Times New Roman" w:ascii="Times New Roman"/>
                <w:b/>
                <w:spacing w:val="4"/>
                <w:w w:val="100"/>
                <w:position w:val="-1"/>
                <w:sz w:val="18"/>
                <w:szCs w:val="18"/>
              </w:rPr>
              <w:t>2</w:t>
            </w:r>
            <w:r>
              <w:rPr>
                <w:rFonts w:cs="Times New Roman" w:hAnsi="Times New Roman" w:eastAsia="Times New Roman" w:ascii="Times New Roman"/>
                <w:b/>
                <w:spacing w:val="0"/>
                <w:w w:val="100"/>
                <w:position w:val="-1"/>
                <w:sz w:val="18"/>
                <w:szCs w:val="18"/>
              </w:rPr>
              <w:t>4</w:t>
            </w:r>
            <w:r>
              <w:rPr>
                <w:rFonts w:cs="Times New Roman" w:hAnsi="Times New Roman" w:eastAsia="Times New Roman" w:ascii="Times New Roman"/>
                <w:b/>
                <w:spacing w:val="-5"/>
                <w:w w:val="100"/>
                <w:position w:val="-1"/>
                <w:sz w:val="18"/>
                <w:szCs w:val="18"/>
              </w:rPr>
              <w:t> </w:t>
            </w:r>
            <w:r>
              <w:rPr>
                <w:rFonts w:cs="Microsoft JhengHei" w:hAnsi="Microsoft JhengHei" w:eastAsia="Microsoft JhengHei" w:ascii="Microsoft JhengHei"/>
                <w:spacing w:val="0"/>
                <w:w w:val="100"/>
                <w:position w:val="-1"/>
                <w:sz w:val="18"/>
                <w:szCs w:val="18"/>
              </w:rPr>
              <w:t>周，毕业实习（因</w:t>
            </w:r>
            <w:r>
              <w:rPr>
                <w:rFonts w:cs="Microsoft JhengHei" w:hAnsi="Microsoft JhengHei" w:eastAsia="Microsoft JhengHei" w:ascii="Microsoft JhengHei"/>
                <w:spacing w:val="7"/>
                <w:w w:val="100"/>
                <w:position w:val="-1"/>
                <w:sz w:val="18"/>
                <w:szCs w:val="18"/>
              </w:rPr>
              <w:t>实</w:t>
            </w:r>
            <w:r>
              <w:rPr>
                <w:rFonts w:cs="Microsoft JhengHei" w:hAnsi="Microsoft JhengHei" w:eastAsia="Microsoft JhengHei" w:ascii="Microsoft JhengHei"/>
                <w:spacing w:val="0"/>
                <w:w w:val="100"/>
                <w:position w:val="-1"/>
                <w:sz w:val="18"/>
                <w:szCs w:val="18"/>
              </w:rPr>
              <w:t>习企业不同落实具体内</w:t>
            </w:r>
            <w:r>
              <w:rPr>
                <w:rFonts w:cs="Microsoft JhengHei" w:hAnsi="Microsoft JhengHei" w:eastAsia="Microsoft JhengHei" w:ascii="Microsoft JhengHei"/>
                <w:spacing w:val="7"/>
                <w:w w:val="100"/>
                <w:position w:val="-1"/>
                <w:sz w:val="18"/>
                <w:szCs w:val="18"/>
              </w:rPr>
              <w:t>容</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tc>
      </w:tr>
      <w:tr>
        <w:trPr>
          <w:trHeight w:val="411"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58"/>
            </w:pPr>
            <w:r>
              <w:rPr>
                <w:rFonts w:cs="Microsoft JhengHei" w:hAnsi="Microsoft JhengHei" w:eastAsia="Microsoft JhengHei" w:ascii="Microsoft JhengHei"/>
                <w:spacing w:val="0"/>
                <w:w w:val="100"/>
                <w:position w:val="-2"/>
                <w:sz w:val="18"/>
                <w:szCs w:val="18"/>
              </w:rPr>
              <w:t>企业文化培训</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实习周记</w:t>
            </w:r>
            <w:r>
              <w:rPr>
                <w:rFonts w:cs="Microsoft JhengHei" w:hAnsi="Microsoft JhengHei" w:eastAsia="Microsoft JhengHei" w:ascii="Microsoft JhengHei"/>
                <w:spacing w:val="0"/>
                <w:w w:val="100"/>
                <w:position w:val="0"/>
                <w:sz w:val="18"/>
                <w:szCs w:val="18"/>
              </w:rPr>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4"/>
                <w:w w:val="100"/>
                <w:position w:val="-2"/>
                <w:sz w:val="18"/>
                <w:szCs w:val="18"/>
              </w:rPr>
              <w:t>2</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4</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58"/>
            </w:pPr>
            <w:r>
              <w:rPr>
                <w:rFonts w:cs="Microsoft JhengHei" w:hAnsi="Microsoft JhengHei" w:eastAsia="Microsoft JhengHei" w:ascii="Microsoft JhengHei"/>
                <w:spacing w:val="0"/>
                <w:w w:val="100"/>
                <w:position w:val="-1"/>
                <w:sz w:val="18"/>
                <w:szCs w:val="18"/>
              </w:rPr>
              <w:t>职业素养培训</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749" w:right="750"/>
            </w:pPr>
            <w:r>
              <w:rPr>
                <w:rFonts w:cs="Microsoft JhengHei" w:hAnsi="Microsoft JhengHei" w:eastAsia="Microsoft JhengHei" w:ascii="Microsoft JhengHei"/>
                <w:spacing w:val="0"/>
                <w:w w:val="100"/>
                <w:position w:val="-1"/>
                <w:sz w:val="18"/>
                <w:szCs w:val="18"/>
              </w:rPr>
              <w:t>实习周记</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8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4"/>
                <w:w w:val="100"/>
                <w:position w:val="-2"/>
                <w:sz w:val="18"/>
                <w:szCs w:val="18"/>
              </w:rPr>
              <w:t>5</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8</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058"/>
            </w:pPr>
            <w:r>
              <w:rPr>
                <w:rFonts w:cs="Microsoft JhengHei" w:hAnsi="Microsoft JhengHei" w:eastAsia="Microsoft JhengHei" w:ascii="Microsoft JhengHei"/>
                <w:spacing w:val="0"/>
                <w:w w:val="100"/>
                <w:position w:val="-2"/>
                <w:sz w:val="18"/>
                <w:szCs w:val="18"/>
              </w:rPr>
              <w:t>专业技能培训</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实习周记</w:t>
            </w:r>
            <w:r>
              <w:rPr>
                <w:rFonts w:cs="Microsoft JhengHei" w:hAnsi="Microsoft JhengHei" w:eastAsia="Microsoft JhengHei" w:ascii="Microsoft JhengHei"/>
                <w:spacing w:val="0"/>
                <w:w w:val="100"/>
                <w:position w:val="0"/>
                <w:sz w:val="18"/>
                <w:szCs w:val="18"/>
              </w:rPr>
            </w:r>
          </w:p>
        </w:tc>
      </w:tr>
      <w:tr>
        <w:trPr>
          <w:trHeight w:val="404"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44"/>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4"/>
                <w:w w:val="100"/>
                <w:position w:val="-2"/>
                <w:sz w:val="18"/>
                <w:szCs w:val="18"/>
              </w:rPr>
              <w:t>8</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58"/>
            </w:pPr>
            <w:r>
              <w:rPr>
                <w:rFonts w:cs="Microsoft JhengHei" w:hAnsi="Microsoft JhengHei" w:eastAsia="Microsoft JhengHei" w:ascii="Microsoft JhengHei"/>
                <w:spacing w:val="0"/>
                <w:w w:val="100"/>
                <w:position w:val="-1"/>
                <w:sz w:val="18"/>
                <w:szCs w:val="18"/>
              </w:rPr>
              <w:t>工程素养培训</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749" w:right="750"/>
            </w:pPr>
            <w:r>
              <w:rPr>
                <w:rFonts w:cs="Microsoft JhengHei" w:hAnsi="Microsoft JhengHei" w:eastAsia="Microsoft JhengHei" w:ascii="Microsoft JhengHei"/>
                <w:spacing w:val="0"/>
                <w:w w:val="100"/>
                <w:position w:val="-1"/>
                <w:sz w:val="18"/>
                <w:szCs w:val="18"/>
              </w:rPr>
              <w:t>实习周记</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01"/>
            </w:pPr>
            <w:r>
              <w:rPr>
                <w:rFonts w:cs="Microsoft JhengHei" w:hAnsi="Microsoft JhengHei" w:eastAsia="Microsoft JhengHei" w:ascii="Microsoft JhengHei"/>
                <w:spacing w:val="0"/>
                <w:w w:val="100"/>
                <w:sz w:val="18"/>
                <w:szCs w:val="18"/>
              </w:rPr>
              <w:t>第</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周</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878"/>
            </w:pPr>
            <w:r>
              <w:rPr>
                <w:rFonts w:cs="Microsoft JhengHei" w:hAnsi="Microsoft JhengHei" w:eastAsia="Microsoft JhengHei" w:ascii="Microsoft JhengHei"/>
                <w:spacing w:val="0"/>
                <w:w w:val="100"/>
                <w:position w:val="-2"/>
                <w:sz w:val="18"/>
                <w:szCs w:val="18"/>
              </w:rPr>
              <w:t>参与实际工程项目</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31"/>
            </w:pPr>
            <w:r>
              <w:rPr>
                <w:rFonts w:cs="Microsoft JhengHei" w:hAnsi="Microsoft JhengHei" w:eastAsia="Microsoft JhengHei" w:ascii="Microsoft JhengHei"/>
                <w:spacing w:val="0"/>
                <w:w w:val="100"/>
                <w:position w:val="-2"/>
                <w:sz w:val="18"/>
                <w:szCs w:val="18"/>
              </w:rPr>
              <w:t>实习周记</w:t>
            </w:r>
            <w:r>
              <w:rPr>
                <w:rFonts w:cs="Microsoft JhengHei" w:hAnsi="Microsoft JhengHei" w:eastAsia="Microsoft JhengHei" w:ascii="Microsoft JhengHei"/>
                <w:spacing w:val="1"/>
                <w:w w:val="100"/>
                <w:position w:val="-2"/>
                <w:sz w:val="18"/>
                <w:szCs w:val="18"/>
              </w:rPr>
              <w:t>、</w:t>
            </w:r>
            <w:r>
              <w:rPr>
                <w:rFonts w:cs="Microsoft JhengHei" w:hAnsi="Microsoft JhengHei" w:eastAsia="Microsoft JhengHei" w:ascii="Microsoft JhengHei"/>
                <w:spacing w:val="0"/>
                <w:w w:val="100"/>
                <w:position w:val="-2"/>
                <w:sz w:val="18"/>
                <w:szCs w:val="18"/>
              </w:rPr>
              <w:t>实习小结</w:t>
            </w:r>
            <w:r>
              <w:rPr>
                <w:rFonts w:cs="Microsoft JhengHei" w:hAnsi="Microsoft JhengHei" w:eastAsia="Microsoft JhengHei" w:ascii="Microsoft JhengHei"/>
                <w:spacing w:val="0"/>
                <w:w w:val="100"/>
                <w:position w:val="0"/>
                <w:sz w:val="18"/>
                <w:szCs w:val="18"/>
              </w:rPr>
            </w:r>
          </w:p>
        </w:tc>
      </w:tr>
      <w:tr>
        <w:trPr>
          <w:trHeight w:val="404"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23"/>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4"/>
                <w:w w:val="100"/>
                <w:position w:val="-2"/>
                <w:sz w:val="18"/>
                <w:szCs w:val="18"/>
              </w:rPr>
              <w:t>2</w:t>
            </w:r>
            <w:r>
              <w:rPr>
                <w:rFonts w:cs="Times New Roman" w:hAnsi="Times New Roman" w:eastAsia="Times New Roman" w:ascii="Times New Roman"/>
                <w:spacing w:val="0"/>
                <w:w w:val="100"/>
                <w:position w:val="-2"/>
                <w:sz w:val="18"/>
                <w:szCs w:val="18"/>
              </w:rPr>
              <w:t>4</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611"/>
            </w:pPr>
            <w:r>
              <w:rPr>
                <w:rFonts w:cs="Microsoft JhengHei" w:hAnsi="Microsoft JhengHei" w:eastAsia="Microsoft JhengHei" w:ascii="Microsoft JhengHei"/>
                <w:spacing w:val="0"/>
                <w:w w:val="100"/>
                <w:position w:val="-1"/>
                <w:sz w:val="18"/>
                <w:szCs w:val="18"/>
              </w:rPr>
              <w:t>总结，提交实习总结报告</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31"/>
            </w:pPr>
            <w:r>
              <w:rPr>
                <w:rFonts w:cs="Microsoft JhengHei" w:hAnsi="Microsoft JhengHei" w:eastAsia="Microsoft JhengHei" w:ascii="Microsoft JhengHei"/>
                <w:spacing w:val="0"/>
                <w:w w:val="100"/>
                <w:position w:val="-1"/>
                <w:sz w:val="18"/>
                <w:szCs w:val="18"/>
              </w:rPr>
              <w:t>实习评语、实习汇报</w:t>
            </w:r>
            <w:r>
              <w:rPr>
                <w:rFonts w:cs="Microsoft JhengHei" w:hAnsi="Microsoft JhengHei" w:eastAsia="Microsoft JhengHei" w:ascii="Microsoft JhengHei"/>
                <w:spacing w:val="0"/>
                <w:w w:val="100"/>
                <w:position w:val="0"/>
                <w:sz w:val="18"/>
                <w:szCs w:val="18"/>
              </w:rPr>
            </w:r>
          </w:p>
        </w:tc>
      </w:tr>
      <w:tr>
        <w:trPr>
          <w:trHeight w:val="410" w:hRule="exact"/>
        </w:trPr>
        <w:tc>
          <w:tcPr>
            <w:tcW w:w="8544"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6"/>
                <w:w w:val="100"/>
                <w:position w:val="-2"/>
                <w:sz w:val="18"/>
                <w:szCs w:val="18"/>
              </w:rPr>
              <w:t> </w:t>
            </w:r>
            <w:r>
              <w:rPr>
                <w:rFonts w:cs="Times New Roman" w:hAnsi="Times New Roman" w:eastAsia="Times New Roman" w:ascii="Times New Roman"/>
                <w:b/>
                <w:spacing w:val="0"/>
                <w:w w:val="100"/>
                <w:position w:val="-2"/>
                <w:sz w:val="18"/>
                <w:szCs w:val="18"/>
              </w:rPr>
              <w:t>4</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7"/>
                <w:w w:val="100"/>
                <w:position w:val="-2"/>
                <w:sz w:val="18"/>
                <w:szCs w:val="18"/>
              </w:rPr>
              <w:t>年</w:t>
            </w: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b/>
                <w:spacing w:val="0"/>
                <w:w w:val="100"/>
                <w:position w:val="-2"/>
                <w:sz w:val="18"/>
                <w:szCs w:val="18"/>
              </w:rPr>
              <w:t>3</w:t>
            </w:r>
            <w:r>
              <w:rPr>
                <w:rFonts w:cs="Times New Roman" w:hAnsi="Times New Roman" w:eastAsia="Times New Roman" w:ascii="Times New Roman"/>
                <w:b/>
                <w:spacing w:val="2"/>
                <w:w w:val="100"/>
                <w:position w:val="-2"/>
                <w:sz w:val="18"/>
                <w:szCs w:val="18"/>
              </w:rPr>
              <w:t> </w:t>
            </w:r>
            <w:r>
              <w:rPr>
                <w:rFonts w:cs="Microsoft JhengHei" w:hAnsi="Microsoft JhengHei" w:eastAsia="Microsoft JhengHei" w:ascii="Microsoft JhengHei"/>
                <w:spacing w:val="0"/>
                <w:w w:val="100"/>
                <w:position w:val="-2"/>
                <w:sz w:val="18"/>
                <w:szCs w:val="18"/>
              </w:rPr>
              <w:t>学期，</w:t>
            </w:r>
            <w:r>
              <w:rPr>
                <w:rFonts w:cs="Times New Roman" w:hAnsi="Times New Roman" w:eastAsia="Times New Roman" w:ascii="Times New Roman"/>
                <w:b/>
                <w:spacing w:val="4"/>
                <w:w w:val="100"/>
                <w:position w:val="-2"/>
                <w:sz w:val="18"/>
                <w:szCs w:val="18"/>
              </w:rPr>
              <w:t>1</w:t>
            </w:r>
            <w:r>
              <w:rPr>
                <w:rFonts w:cs="Times New Roman" w:hAnsi="Times New Roman" w:eastAsia="Times New Roman" w:ascii="Times New Roman"/>
                <w:b/>
                <w:spacing w:val="0"/>
                <w:w w:val="100"/>
                <w:position w:val="-2"/>
                <w:sz w:val="18"/>
                <w:szCs w:val="18"/>
              </w:rPr>
              <w:t>6</w:t>
            </w:r>
            <w:r>
              <w:rPr>
                <w:rFonts w:cs="Times New Roman" w:hAnsi="Times New Roman" w:eastAsia="Times New Roman" w:ascii="Times New Roman"/>
                <w:b/>
                <w:spacing w:val="-5"/>
                <w:w w:val="100"/>
                <w:position w:val="-2"/>
                <w:sz w:val="18"/>
                <w:szCs w:val="18"/>
              </w:rPr>
              <w:t> </w:t>
            </w:r>
            <w:r>
              <w:rPr>
                <w:rFonts w:cs="Microsoft JhengHei" w:hAnsi="Microsoft JhengHei" w:eastAsia="Microsoft JhengHei" w:ascii="Microsoft JhengHei"/>
                <w:spacing w:val="0"/>
                <w:w w:val="100"/>
                <w:position w:val="-2"/>
                <w:sz w:val="18"/>
                <w:szCs w:val="18"/>
              </w:rPr>
              <w:t>周，毕业</w:t>
            </w:r>
            <w:r>
              <w:rPr>
                <w:rFonts w:cs="Microsoft JhengHei" w:hAnsi="Microsoft JhengHei" w:eastAsia="Microsoft JhengHei" w:ascii="Microsoft JhengHei"/>
                <w:spacing w:val="7"/>
                <w:w w:val="100"/>
                <w:position w:val="-2"/>
                <w:sz w:val="18"/>
                <w:szCs w:val="18"/>
              </w:rPr>
              <w:t>设</w:t>
            </w:r>
            <w:r>
              <w:rPr>
                <w:rFonts w:cs="Microsoft JhengHei" w:hAnsi="Microsoft JhengHei" w:eastAsia="Microsoft JhengHei" w:ascii="Microsoft JhengHei"/>
                <w:spacing w:val="0"/>
                <w:w w:val="100"/>
                <w:position w:val="-2"/>
                <w:sz w:val="18"/>
                <w:szCs w:val="18"/>
              </w:rPr>
              <w:t>计（因实习企业不同</w:t>
            </w:r>
            <w:r>
              <w:rPr>
                <w:rFonts w:cs="Microsoft JhengHei" w:hAnsi="Microsoft JhengHei" w:eastAsia="Microsoft JhengHei" w:ascii="Microsoft JhengHei"/>
                <w:spacing w:val="7"/>
                <w:w w:val="100"/>
                <w:position w:val="-2"/>
                <w:sz w:val="18"/>
                <w:szCs w:val="18"/>
              </w:rPr>
              <w:t>落</w:t>
            </w:r>
            <w:r>
              <w:rPr>
                <w:rFonts w:cs="Microsoft JhengHei" w:hAnsi="Microsoft JhengHei" w:eastAsia="Microsoft JhengHei" w:ascii="Microsoft JhengHei"/>
                <w:spacing w:val="0"/>
                <w:w w:val="100"/>
                <w:position w:val="-2"/>
                <w:sz w:val="18"/>
                <w:szCs w:val="18"/>
              </w:rPr>
              <w:t>实具体内容）</w:t>
            </w:r>
            <w:r>
              <w:rPr>
                <w:rFonts w:cs="Microsoft JhengHei" w:hAnsi="Microsoft JhengHei" w:eastAsia="Microsoft JhengHei" w:ascii="Microsoft JhengHei"/>
                <w:spacing w:val="0"/>
                <w:w w:val="100"/>
                <w:position w:val="0"/>
                <w:sz w:val="18"/>
                <w:szCs w:val="18"/>
              </w:rPr>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67"/>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791"/>
            </w:pPr>
            <w:r>
              <w:rPr>
                <w:rFonts w:cs="Microsoft JhengHei" w:hAnsi="Microsoft JhengHei" w:eastAsia="Microsoft JhengHei" w:ascii="Microsoft JhengHei"/>
                <w:spacing w:val="0"/>
                <w:w w:val="100"/>
                <w:position w:val="-2"/>
                <w:sz w:val="18"/>
                <w:szCs w:val="18"/>
              </w:rPr>
              <w:t>熟悉毕业设计任务书</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tc>
      </w:tr>
      <w:tr>
        <w:trPr>
          <w:trHeight w:val="48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1"/>
              <w:ind w:left="273"/>
            </w:pPr>
            <w:r>
              <w:rPr>
                <w:rFonts w:cs="Microsoft JhengHei" w:hAnsi="Microsoft JhengHei" w:eastAsia="Microsoft JhengHei" w:ascii="Microsoft JhengHei"/>
                <w:spacing w:val="0"/>
                <w:w w:val="100"/>
                <w:sz w:val="18"/>
                <w:szCs w:val="18"/>
              </w:rPr>
              <w:t>第</w:t>
            </w:r>
            <w:r>
              <w:rPr>
                <w:rFonts w:cs="Microsoft JhengHei" w:hAnsi="Microsoft JhengHei" w:eastAsia="Microsoft JhengHei" w:ascii="Microsoft JhengHei"/>
                <w:spacing w:val="-2"/>
                <w:w w:val="100"/>
                <w:sz w:val="18"/>
                <w:szCs w:val="18"/>
              </w:rPr>
              <w:t> </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周</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20"/>
              <w:ind w:left="655" w:right="656"/>
            </w:pPr>
            <w:r>
              <w:rPr>
                <w:rFonts w:cs="Microsoft JhengHei" w:hAnsi="Microsoft JhengHei" w:eastAsia="Microsoft JhengHei" w:ascii="Microsoft JhengHei"/>
                <w:spacing w:val="0"/>
                <w:w w:val="100"/>
                <w:sz w:val="18"/>
                <w:szCs w:val="18"/>
              </w:rPr>
              <w:t>资料查询，方案论证，</w:t>
            </w:r>
          </w:p>
          <w:p>
            <w:pPr>
              <w:rPr>
                <w:rFonts w:cs="Microsoft JhengHei" w:hAnsi="Microsoft JhengHei" w:eastAsia="Microsoft JhengHei" w:ascii="Microsoft JhengHei"/>
                <w:sz w:val="18"/>
                <w:szCs w:val="18"/>
              </w:rPr>
              <w:jc w:val="center"/>
              <w:spacing w:lineRule="exact" w:line="220"/>
              <w:ind w:left="844" w:right="845"/>
            </w:pPr>
            <w:r>
              <w:rPr>
                <w:rFonts w:cs="Microsoft JhengHei" w:hAnsi="Microsoft JhengHei" w:eastAsia="Microsoft JhengHei" w:ascii="Microsoft JhengHei"/>
                <w:spacing w:val="0"/>
                <w:w w:val="100"/>
                <w:sz w:val="18"/>
                <w:szCs w:val="18"/>
              </w:rPr>
              <w:t>撰写毕设开题报告</w:t>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1"/>
              <w:ind w:left="742" w:right="743"/>
            </w:pPr>
            <w:r>
              <w:rPr>
                <w:rFonts w:cs="Microsoft JhengHei" w:hAnsi="Microsoft JhengHei" w:eastAsia="Microsoft JhengHei" w:ascii="Microsoft JhengHei"/>
                <w:spacing w:val="0"/>
                <w:w w:val="100"/>
                <w:sz w:val="18"/>
                <w:szCs w:val="18"/>
              </w:rPr>
              <w:t>开题报告</w:t>
            </w:r>
          </w:p>
        </w:tc>
      </w:tr>
      <w:tr>
        <w:trPr>
          <w:trHeight w:val="403"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2"/>
                <w:w w:val="100"/>
                <w:position w:val="-2"/>
                <w:sz w:val="18"/>
                <w:szCs w:val="18"/>
              </w:rPr>
              <w:t> </w:t>
            </w:r>
            <w:r>
              <w:rPr>
                <w:rFonts w:cs="Times New Roman" w:hAnsi="Times New Roman" w:eastAsia="Times New Roman" w:ascii="Times New Roman"/>
                <w:spacing w:val="-4"/>
                <w:w w:val="100"/>
                <w:position w:val="-2"/>
                <w:sz w:val="18"/>
                <w:szCs w:val="18"/>
              </w:rPr>
              <w:t>5</w:t>
            </w:r>
            <w:r>
              <w:rPr>
                <w:rFonts w:cs="Times New Roman" w:hAnsi="Times New Roman" w:eastAsia="Times New Roman" w:ascii="Times New Roman"/>
                <w:spacing w:val="3"/>
                <w:w w:val="100"/>
                <w:position w:val="-2"/>
                <w:sz w:val="18"/>
                <w:szCs w:val="18"/>
              </w:rPr>
              <w:t>~</w:t>
            </w:r>
            <w:r>
              <w:rPr>
                <w:rFonts w:cs="Times New Roman" w:hAnsi="Times New Roman" w:eastAsia="Times New Roman" w:ascii="Times New Roman"/>
                <w:spacing w:val="0"/>
                <w:w w:val="100"/>
                <w:position w:val="-2"/>
                <w:sz w:val="18"/>
                <w:szCs w:val="18"/>
              </w:rPr>
              <w:t>6</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971"/>
            </w:pPr>
            <w:r>
              <w:rPr>
                <w:rFonts w:cs="Microsoft JhengHei" w:hAnsi="Microsoft JhengHei" w:eastAsia="Microsoft JhengHei" w:ascii="Microsoft JhengHei"/>
                <w:spacing w:val="0"/>
                <w:w w:val="100"/>
                <w:position w:val="-1"/>
                <w:sz w:val="18"/>
                <w:szCs w:val="18"/>
              </w:rPr>
              <w:t>系统分析与设计</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749" w:right="750"/>
            </w:pPr>
            <w:r>
              <w:rPr>
                <w:rFonts w:cs="Microsoft JhengHei" w:hAnsi="Microsoft JhengHei" w:eastAsia="Microsoft JhengHei" w:ascii="Microsoft JhengHei"/>
                <w:spacing w:val="0"/>
                <w:w w:val="100"/>
                <w:position w:val="-1"/>
                <w:sz w:val="18"/>
                <w:szCs w:val="18"/>
              </w:rPr>
              <w:t>设计文档</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22"/>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4"/>
                <w:w w:val="100"/>
                <w:position w:val="-2"/>
                <w:sz w:val="18"/>
                <w:szCs w:val="18"/>
              </w:rPr>
              <w:t>7</w:t>
            </w:r>
            <w:r>
              <w:rPr>
                <w:rFonts w:cs="Times New Roman" w:hAnsi="Times New Roman" w:eastAsia="Times New Roman" w:ascii="Times New Roman"/>
                <w:spacing w:val="3"/>
                <w:w w:val="100"/>
                <w:position w:val="-2"/>
                <w:sz w:val="18"/>
                <w:szCs w:val="18"/>
              </w:rPr>
              <w:t>~</w:t>
            </w:r>
            <w:r>
              <w:rPr>
                <w:rFonts w:cs="Times New Roman" w:hAnsi="Times New Roman" w:eastAsia="Times New Roman" w:ascii="Times New Roman"/>
                <w:spacing w:val="3"/>
                <w:w w:val="100"/>
                <w:position w:val="-2"/>
                <w:sz w:val="18"/>
                <w:szCs w:val="18"/>
              </w:rPr>
              <w:t>1</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204" w:right="1205"/>
            </w:pPr>
            <w:r>
              <w:rPr>
                <w:rFonts w:cs="Microsoft JhengHei" w:hAnsi="Microsoft JhengHei" w:eastAsia="Microsoft JhengHei" w:ascii="Microsoft JhengHei"/>
                <w:spacing w:val="0"/>
                <w:w w:val="100"/>
                <w:position w:val="-2"/>
                <w:sz w:val="18"/>
                <w:szCs w:val="18"/>
              </w:rPr>
              <w:t>系统实现</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程序代码</w:t>
            </w:r>
            <w:r>
              <w:rPr>
                <w:rFonts w:cs="Microsoft JhengHei" w:hAnsi="Microsoft JhengHei" w:eastAsia="Microsoft JhengHei" w:ascii="Microsoft JhengHei"/>
                <w:spacing w:val="0"/>
                <w:w w:val="100"/>
                <w:position w:val="0"/>
                <w:sz w:val="18"/>
                <w:szCs w:val="18"/>
              </w:rPr>
            </w:r>
          </w:p>
        </w:tc>
      </w:tr>
      <w:tr>
        <w:trPr>
          <w:trHeight w:val="404"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79"/>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4"/>
                <w:w w:val="100"/>
                <w:position w:val="-2"/>
                <w:sz w:val="18"/>
                <w:szCs w:val="18"/>
              </w:rPr>
              <w:t>3</w:t>
            </w:r>
            <w:r>
              <w:rPr>
                <w:rFonts w:cs="Times New Roman" w:hAnsi="Times New Roman" w:eastAsia="Times New Roman" w:ascii="Times New Roman"/>
                <w:spacing w:val="3"/>
                <w:w w:val="100"/>
                <w:position w:val="-2"/>
                <w:sz w:val="18"/>
                <w:szCs w:val="18"/>
              </w:rPr>
              <w:t>~</w:t>
            </w:r>
            <w:r>
              <w:rPr>
                <w:rFonts w:cs="Times New Roman" w:hAnsi="Times New Roman" w:eastAsia="Times New Roman" w:ascii="Times New Roman"/>
                <w:spacing w:val="3"/>
                <w:w w:val="100"/>
                <w:position w:val="-2"/>
                <w:sz w:val="18"/>
                <w:szCs w:val="18"/>
              </w:rPr>
              <w:t>1</w:t>
            </w:r>
            <w:r>
              <w:rPr>
                <w:rFonts w:cs="Times New Roman" w:hAnsi="Times New Roman" w:eastAsia="Times New Roman" w:ascii="Times New Roman"/>
                <w:spacing w:val="0"/>
                <w:w w:val="100"/>
                <w:position w:val="-2"/>
                <w:sz w:val="18"/>
                <w:szCs w:val="18"/>
              </w:rPr>
              <w:t>4</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971"/>
            </w:pPr>
            <w:r>
              <w:rPr>
                <w:rFonts w:cs="Microsoft JhengHei" w:hAnsi="Microsoft JhengHei" w:eastAsia="Microsoft JhengHei" w:ascii="Microsoft JhengHei"/>
                <w:spacing w:val="0"/>
                <w:w w:val="100"/>
                <w:position w:val="-1"/>
                <w:sz w:val="18"/>
                <w:szCs w:val="18"/>
              </w:rPr>
              <w:t>系统测试、改进</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749" w:right="750"/>
            </w:pPr>
            <w:r>
              <w:rPr>
                <w:rFonts w:cs="Microsoft JhengHei" w:hAnsi="Microsoft JhengHei" w:eastAsia="Microsoft JhengHei" w:ascii="Microsoft JhengHei"/>
                <w:spacing w:val="0"/>
                <w:w w:val="100"/>
                <w:position w:val="-1"/>
                <w:sz w:val="18"/>
                <w:szCs w:val="18"/>
              </w:rPr>
              <w:t>测试文档</w:t>
            </w:r>
            <w:r>
              <w:rPr>
                <w:rFonts w:cs="Microsoft JhengHei" w:hAnsi="Microsoft JhengHei" w:eastAsia="Microsoft JhengHei" w:ascii="Microsoft JhengHei"/>
                <w:spacing w:val="0"/>
                <w:w w:val="100"/>
                <w:position w:val="0"/>
                <w:sz w:val="18"/>
                <w:szCs w:val="18"/>
              </w:rPr>
            </w:r>
          </w:p>
        </w:tc>
      </w:tr>
      <w:tr>
        <w:trPr>
          <w:trHeight w:val="410" w:hRule="exact"/>
        </w:trPr>
        <w:tc>
          <w:tcPr>
            <w:tcW w:w="127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79"/>
            </w:pPr>
            <w:r>
              <w:rPr>
                <w:rFonts w:cs="Microsoft JhengHei" w:hAnsi="Microsoft JhengHei" w:eastAsia="Microsoft JhengHei" w:ascii="Microsoft JhengHei"/>
                <w:spacing w:val="0"/>
                <w:w w:val="100"/>
                <w:position w:val="-2"/>
                <w:sz w:val="18"/>
                <w:szCs w:val="18"/>
              </w:rPr>
              <w:t>第</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4"/>
                <w:w w:val="100"/>
                <w:position w:val="-2"/>
                <w:sz w:val="18"/>
                <w:szCs w:val="18"/>
              </w:rPr>
              <w:t>5</w:t>
            </w:r>
            <w:r>
              <w:rPr>
                <w:rFonts w:cs="Times New Roman" w:hAnsi="Times New Roman" w:eastAsia="Times New Roman" w:ascii="Times New Roman"/>
                <w:spacing w:val="3"/>
                <w:w w:val="100"/>
                <w:position w:val="-2"/>
                <w:sz w:val="18"/>
                <w:szCs w:val="18"/>
              </w:rPr>
              <w:t>~</w:t>
            </w:r>
            <w:r>
              <w:rPr>
                <w:rFonts w:cs="Times New Roman" w:hAnsi="Times New Roman" w:eastAsia="Times New Roman" w:ascii="Times New Roman"/>
                <w:spacing w:val="3"/>
                <w:w w:val="100"/>
                <w:position w:val="-2"/>
                <w:sz w:val="18"/>
                <w:szCs w:val="18"/>
              </w:rPr>
              <w:t>1</w:t>
            </w:r>
            <w:r>
              <w:rPr>
                <w:rFonts w:cs="Times New Roman" w:hAnsi="Times New Roman" w:eastAsia="Times New Roman" w:ascii="Times New Roman"/>
                <w:spacing w:val="0"/>
                <w:w w:val="100"/>
                <w:position w:val="-2"/>
                <w:sz w:val="18"/>
                <w:szCs w:val="18"/>
              </w:rPr>
              <w:t>6</w:t>
            </w:r>
            <w:r>
              <w:rPr>
                <w:rFonts w:cs="Times New Roman" w:hAnsi="Times New Roman" w:eastAsia="Times New Roman" w:ascii="Times New Roman"/>
                <w:spacing w:val="-5"/>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0"/>
                <w:sz w:val="18"/>
                <w:szCs w:val="18"/>
              </w:rPr>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31"/>
            </w:pPr>
            <w:r>
              <w:rPr>
                <w:rFonts w:cs="Microsoft JhengHei" w:hAnsi="Microsoft JhengHei" w:eastAsia="Microsoft JhengHei" w:ascii="Microsoft JhengHei"/>
                <w:spacing w:val="0"/>
                <w:w w:val="100"/>
                <w:position w:val="-2"/>
                <w:sz w:val="18"/>
                <w:szCs w:val="18"/>
              </w:rPr>
              <w:t>撰写毕设论文、学位申请答辩</w:t>
            </w:r>
            <w:r>
              <w:rPr>
                <w:rFonts w:cs="Microsoft JhengHei" w:hAnsi="Microsoft JhengHei" w:eastAsia="Microsoft JhengHei" w:ascii="Microsoft JhengHei"/>
                <w:spacing w:val="0"/>
                <w:w w:val="100"/>
                <w:position w:val="0"/>
                <w:sz w:val="18"/>
                <w:szCs w:val="18"/>
              </w:rPr>
            </w:r>
          </w:p>
        </w:tc>
        <w:tc>
          <w:tcPr>
            <w:tcW w:w="1765" w:type="dxa"/>
            <w:tcBorders>
              <w:top w:val="single" w:sz="4" w:space="0" w:color="000000"/>
              <w:left w:val="single" w:sz="4" w:space="0" w:color="000000"/>
              <w:bottom w:val="single" w:sz="4" w:space="0" w:color="000000"/>
              <w:right w:val="single" w:sz="4" w:space="0" w:color="000000"/>
            </w:tcBorders>
          </w:tcPr>
          <w:p/>
        </w:tc>
        <w:tc>
          <w:tcPr>
            <w:tcW w:w="229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750" w:right="751"/>
            </w:pPr>
            <w:r>
              <w:rPr>
                <w:rFonts w:cs="Microsoft JhengHei" w:hAnsi="Microsoft JhengHei" w:eastAsia="Microsoft JhengHei" w:ascii="Microsoft JhengHei"/>
                <w:spacing w:val="0"/>
                <w:w w:val="100"/>
                <w:position w:val="-2"/>
                <w:sz w:val="18"/>
                <w:szCs w:val="18"/>
              </w:rPr>
              <w:t>毕设论文</w:t>
            </w:r>
            <w:r>
              <w:rPr>
                <w:rFonts w:cs="Microsoft JhengHei" w:hAnsi="Microsoft JhengHei" w:eastAsia="Microsoft JhengHei" w:ascii="Microsoft JhengHei"/>
                <w:spacing w:val="0"/>
                <w:w w:val="100"/>
                <w:position w:val="0"/>
                <w:sz w:val="18"/>
                <w:szCs w:val="18"/>
              </w:rPr>
            </w:r>
          </w:p>
        </w:tc>
      </w:tr>
    </w:tbl>
    <w:p>
      <w:pPr>
        <w:sectPr>
          <w:pgSz w:w="11920" w:h="16860"/>
          <w:pgMar w:top="1100" w:bottom="280" w:left="1300" w:right="1320"/>
        </w:sectPr>
      </w:pPr>
    </w:p>
    <w:p>
      <w:pPr>
        <w:rPr>
          <w:rFonts w:cs="Times New Roman" w:hAnsi="Times New Roman" w:eastAsia="Times New Roman" w:ascii="Times New Roman"/>
          <w:sz w:val="28"/>
          <w:szCs w:val="28"/>
        </w:rPr>
        <w:jc w:val="center"/>
        <w:spacing w:lineRule="exact" w:line="380"/>
        <w:ind w:left="3313" w:right="3306"/>
      </w:pPr>
      <w:r>
        <w:rPr>
          <w:rFonts w:cs="Microsoft JhengHei" w:hAnsi="Microsoft JhengHei" w:eastAsia="Microsoft JhengHei" w:ascii="Microsoft JhengHei"/>
          <w:spacing w:val="0"/>
          <w:w w:val="100"/>
          <w:position w:val="-2"/>
          <w:sz w:val="28"/>
          <w:szCs w:val="28"/>
        </w:rPr>
        <w:t>指</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导</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性</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教</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学</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4"/>
          <w:w w:val="100"/>
          <w:position w:val="-2"/>
          <w:sz w:val="28"/>
          <w:szCs w:val="28"/>
        </w:rPr>
        <w:t> </w:t>
      </w:r>
      <w:r>
        <w:rPr>
          <w:rFonts w:cs="Microsoft JhengHei" w:hAnsi="Microsoft JhengHei" w:eastAsia="Microsoft JhengHei" w:ascii="Microsoft JhengHei"/>
          <w:spacing w:val="0"/>
          <w:w w:val="100"/>
          <w:position w:val="-2"/>
          <w:sz w:val="28"/>
          <w:szCs w:val="28"/>
        </w:rPr>
        <w:t>计</w:t>
      </w:r>
      <w:r>
        <w:rPr>
          <w:rFonts w:cs="Microsoft JhengHei" w:hAnsi="Microsoft JhengHei" w:eastAsia="Microsoft JhengHei" w:ascii="Microsoft JhengHei"/>
          <w:spacing w:val="67"/>
          <w:w w:val="100"/>
          <w:position w:val="-2"/>
          <w:sz w:val="28"/>
          <w:szCs w:val="28"/>
        </w:rPr>
        <w:t> </w:t>
      </w:r>
      <w:r>
        <w:rPr>
          <w:rFonts w:cs="Microsoft JhengHei" w:hAnsi="Microsoft JhengHei" w:eastAsia="Microsoft JhengHei" w:ascii="Microsoft JhengHei"/>
          <w:spacing w:val="0"/>
          <w:w w:val="100"/>
          <w:position w:val="-2"/>
          <w:sz w:val="28"/>
          <w:szCs w:val="28"/>
        </w:rPr>
        <w:t>划</w:t>
      </w:r>
      <w:r>
        <w:rPr>
          <w:rFonts w:cs="Microsoft JhengHei" w:hAnsi="Microsoft JhengHei" w:eastAsia="Microsoft JhengHei" w:ascii="Microsoft JhengHei"/>
          <w:spacing w:val="0"/>
          <w:w w:val="100"/>
          <w:position w:val="-2"/>
          <w:sz w:val="28"/>
          <w:szCs w:val="28"/>
        </w:rPr>
        <w:t> </w:t>
      </w:r>
      <w:r>
        <w:rPr>
          <w:rFonts w:cs="Microsoft JhengHei" w:hAnsi="Microsoft JhengHei" w:eastAsia="Microsoft JhengHei" w:ascii="Microsoft JhengHei"/>
          <w:spacing w:val="11"/>
          <w:w w:val="100"/>
          <w:position w:val="-2"/>
          <w:sz w:val="28"/>
          <w:szCs w:val="28"/>
        </w:rPr>
        <w:t> </w:t>
      </w:r>
      <w:r>
        <w:rPr>
          <w:rFonts w:cs="Times New Roman" w:hAnsi="Times New Roman" w:eastAsia="Times New Roman" w:ascii="Times New Roman"/>
          <w:b/>
          <w:spacing w:val="-7"/>
          <w:w w:val="100"/>
          <w:position w:val="-2"/>
          <w:sz w:val="28"/>
          <w:szCs w:val="28"/>
        </w:rPr>
        <w:t>(</w:t>
      </w:r>
      <w:r>
        <w:rPr>
          <w:rFonts w:cs="Times New Roman" w:hAnsi="Times New Roman" w:eastAsia="Times New Roman" w:ascii="Times New Roman"/>
          <w:b/>
          <w:spacing w:val="3"/>
          <w:w w:val="100"/>
          <w:position w:val="-2"/>
          <w:sz w:val="28"/>
          <w:szCs w:val="28"/>
        </w:rPr>
        <w:t>1</w:t>
      </w:r>
      <w:r>
        <w:rPr>
          <w:rFonts w:cs="Times New Roman" w:hAnsi="Times New Roman" w:eastAsia="Times New Roman" w:ascii="Times New Roman"/>
          <w:b/>
          <w:spacing w:val="0"/>
          <w:w w:val="100"/>
          <w:position w:val="-2"/>
          <w:sz w:val="28"/>
          <w:szCs w:val="28"/>
        </w:rPr>
        <w:t>)</w:t>
      </w:r>
      <w:r>
        <w:rPr>
          <w:rFonts w:cs="Times New Roman" w:hAnsi="Times New Roman" w:eastAsia="Times New Roman" w:ascii="Times New Roman"/>
          <w:spacing w:val="0"/>
          <w:w w:val="100"/>
          <w:position w:val="0"/>
          <w:sz w:val="28"/>
          <w:szCs w:val="28"/>
        </w:rPr>
      </w:r>
    </w:p>
    <w:p>
      <w:pPr>
        <w:rPr>
          <w:sz w:val="2"/>
          <w:szCs w:val="2"/>
        </w:rPr>
        <w:jc w:val="left"/>
        <w:spacing w:before="7" w:lineRule="exact" w:line="20"/>
      </w:pPr>
      <w:r>
        <w:rPr>
          <w:sz w:val="2"/>
          <w:szCs w:val="2"/>
        </w:rPr>
      </w:r>
    </w:p>
    <w:tbl>
      <w:tblPr>
        <w:tblW w:w="0" w:type="auto"/>
        <w:tblLook w:val="01E0"/>
        <w:jc w:val="left"/>
        <w:tblInd w:w="112" w:type="dxa"/>
        <w:tblLayout w:type="fixed"/>
        <w:tblCellMar>
          <w:top w:w="0" w:type="dxa"/>
          <w:left w:w="0" w:type="dxa"/>
          <w:bottom w:w="0" w:type="dxa"/>
          <w:right w:w="0" w:type="dxa"/>
        </w:tblCellMar>
      </w:tblPr>
      <w:tblGrid/>
      <w:tr>
        <w:trPr>
          <w:trHeight w:val="331" w:hRule="exact"/>
        </w:trPr>
        <w:tc>
          <w:tcPr>
            <w:tcW w:w="36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86"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900"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22"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494"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85"/>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3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35"/>
            </w:pPr>
            <w:r>
              <w:rPr>
                <w:rFonts w:cs="Microsoft JhengHei" w:hAnsi="Microsoft JhengHei" w:eastAsia="Microsoft JhengHei" w:ascii="Microsoft JhengHei"/>
                <w:spacing w:val="0"/>
                <w:w w:val="100"/>
                <w:sz w:val="18"/>
                <w:szCs w:val="18"/>
              </w:rPr>
              <w:t>学分</w:t>
            </w:r>
          </w:p>
        </w:tc>
        <w:tc>
          <w:tcPr>
            <w:tcW w:w="1023"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43"/>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8" w:type="dxa"/>
            <w:vMerge w:val=""/>
            <w:tcBorders>
              <w:left w:val="single" w:sz="4" w:space="0" w:color="000000"/>
              <w:right w:val="single" w:sz="4" w:space="0" w:color="000000"/>
            </w:tcBorders>
          </w:tcPr>
          <w:p/>
        </w:tc>
        <w:tc>
          <w:tcPr>
            <w:tcW w:w="900" w:type="dxa"/>
            <w:vMerge w:val=""/>
            <w:tcBorders>
              <w:left w:val="single" w:sz="4" w:space="0" w:color="000000"/>
              <w:right w:val="single" w:sz="4" w:space="0" w:color="000000"/>
            </w:tcBorders>
          </w:tcPr>
          <w:p/>
        </w:tc>
        <w:tc>
          <w:tcPr>
            <w:tcW w:w="3494" w:type="dxa"/>
            <w:gridSpan w:val="2"/>
            <w:vMerge w:val=""/>
            <w:tcBorders>
              <w:left w:val="single" w:sz="4" w:space="0" w:color="000000"/>
              <w:right w:val="single" w:sz="4" w:space="0" w:color="000000"/>
            </w:tcBorders>
          </w:tcPr>
          <w:p/>
        </w:tc>
        <w:tc>
          <w:tcPr>
            <w:tcW w:w="432" w:type="dxa"/>
            <w:vMerge w:val=""/>
            <w:tcBorders>
              <w:left w:val="single" w:sz="4" w:space="0" w:color="000000"/>
              <w:right w:val="single" w:sz="4" w:space="0" w:color="000000"/>
            </w:tcBorders>
          </w:tcPr>
          <w:p/>
        </w:tc>
        <w:tc>
          <w:tcPr>
            <w:tcW w:w="339"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8" w:type="dxa"/>
            <w:vMerge w:val=""/>
            <w:tcBorders>
              <w:left w:val="single" w:sz="4" w:space="0" w:color="000000"/>
              <w:bottom w:val="single" w:sz="4" w:space="0" w:color="000000"/>
              <w:right w:val="single" w:sz="4" w:space="0" w:color="000000"/>
            </w:tcBorders>
          </w:tcPr>
          <w:p/>
        </w:tc>
        <w:tc>
          <w:tcPr>
            <w:tcW w:w="900" w:type="dxa"/>
            <w:vMerge w:val=""/>
            <w:tcBorders>
              <w:left w:val="single" w:sz="4" w:space="0" w:color="000000"/>
              <w:bottom w:val="single" w:sz="4" w:space="0" w:color="000000"/>
              <w:right w:val="single" w:sz="4" w:space="0" w:color="000000"/>
            </w:tcBorders>
          </w:tcPr>
          <w:p/>
        </w:tc>
        <w:tc>
          <w:tcPr>
            <w:tcW w:w="3494" w:type="dxa"/>
            <w:gridSpan w:val="2"/>
            <w:vMerge w:val=""/>
            <w:tcBorders>
              <w:left w:val="single" w:sz="4" w:space="0" w:color="000000"/>
              <w:bottom w:val="single" w:sz="4" w:space="0" w:color="000000"/>
              <w:right w:val="single" w:sz="4" w:space="0" w:color="000000"/>
            </w:tcBorders>
          </w:tcPr>
          <w:p/>
        </w:tc>
        <w:tc>
          <w:tcPr>
            <w:tcW w:w="432" w:type="dxa"/>
            <w:vMerge w:val=""/>
            <w:tcBorders>
              <w:left w:val="single" w:sz="4" w:space="0" w:color="000000"/>
              <w:bottom w:val="single" w:sz="4" w:space="0" w:color="000000"/>
              <w:right w:val="single" w:sz="4" w:space="0" w:color="000000"/>
            </w:tcBorders>
          </w:tcPr>
          <w:p/>
        </w:tc>
        <w:tc>
          <w:tcPr>
            <w:tcW w:w="339"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1" w:lineRule="exact" w:line="260"/>
            </w:pPr>
            <w:r>
              <w:rPr>
                <w:sz w:val="26"/>
                <w:szCs w:val="26"/>
              </w:rPr>
            </w:r>
          </w:p>
          <w:p>
            <w:pPr>
              <w:rPr>
                <w:rFonts w:cs="Microsoft JhengHei" w:hAnsi="Microsoft JhengHei" w:eastAsia="Microsoft JhengHei" w:ascii="Microsoft JhengHei"/>
                <w:sz w:val="18"/>
                <w:szCs w:val="18"/>
              </w:rPr>
              <w:jc w:val="both"/>
              <w:spacing w:lineRule="auto" w:line="247"/>
              <w:ind w:left="86" w:right="46"/>
            </w:pPr>
            <w:r>
              <w:rPr>
                <w:rFonts w:cs="Microsoft JhengHei" w:hAnsi="Microsoft JhengHei" w:eastAsia="Microsoft JhengHei" w:ascii="Microsoft JhengHei"/>
                <w:spacing w:val="0"/>
                <w:w w:val="100"/>
                <w:sz w:val="18"/>
                <w:szCs w:val="18"/>
              </w:rPr>
              <w:t>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识</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教</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中国近现代史纲要</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 w:lineRule="exact" w:line="280"/>
            </w:pPr>
            <w:r>
              <w:rPr>
                <w:sz w:val="28"/>
                <w:szCs w:val="28"/>
              </w:rPr>
            </w:r>
          </w:p>
          <w:p>
            <w:pPr>
              <w:rPr>
                <w:rFonts w:cs="Microsoft JhengHei" w:hAnsi="Microsoft JhengHei" w:eastAsia="Microsoft JhengHei" w:ascii="Microsoft JhengHei"/>
                <w:sz w:val="18"/>
                <w:szCs w:val="18"/>
              </w:rPr>
              <w:jc w:val="both"/>
              <w:spacing w:lineRule="auto" w:line="251"/>
              <w:ind w:left="49"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0"/>
                <w:szCs w:val="10"/>
              </w:rPr>
              <w:jc w:val="left"/>
              <w:spacing w:before="6" w:lineRule="exact" w:line="100"/>
            </w:pPr>
            <w:r>
              <w:rPr>
                <w:sz w:val="10"/>
                <w:szCs w:val="10"/>
              </w:rPr>
            </w:r>
          </w:p>
          <w:p>
            <w:pPr>
              <w:rPr>
                <w:rFonts w:cs="Microsoft JhengHei" w:hAnsi="Microsoft JhengHei" w:eastAsia="Microsoft JhengHei" w:ascii="Microsoft JhengHei"/>
                <w:sz w:val="18"/>
                <w:szCs w:val="18"/>
              </w:rPr>
              <w:jc w:val="both"/>
              <w:spacing w:lineRule="auto" w:line="246"/>
              <w:ind w:left="49" w:right="3"/>
            </w:pPr>
            <w:r>
              <w:rPr>
                <w:rFonts w:cs="Times New Roman" w:hAnsi="Times New Roman" w:eastAsia="Times New Roman" w:ascii="Times New Roman"/>
                <w:spacing w:val="-4"/>
                <w:w w:val="100"/>
                <w:sz w:val="18"/>
                <w:szCs w:val="18"/>
              </w:rPr>
              <w:t>45</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马克思主义基本原理</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6"/>
                <w:szCs w:val="16"/>
              </w:rPr>
              <w:jc w:val="left"/>
              <w:spacing w:before="38"/>
              <w:ind w:left="-1"/>
            </w:pPr>
            <w:r>
              <w:rPr>
                <w:rFonts w:cs="Microsoft JhengHei" w:hAnsi="Microsoft JhengHei" w:eastAsia="Microsoft JhengHei" w:ascii="Microsoft JhengHei"/>
                <w:spacing w:val="0"/>
                <w:w w:val="100"/>
                <w:sz w:val="16"/>
                <w:szCs w:val="16"/>
              </w:rPr>
              <w:t>毛泽东思想</w:t>
            </w:r>
            <w:r>
              <w:rPr>
                <w:rFonts w:cs="Microsoft JhengHei" w:hAnsi="Microsoft JhengHei" w:eastAsia="Microsoft JhengHei" w:ascii="Microsoft JhengHei"/>
                <w:spacing w:val="7"/>
                <w:w w:val="100"/>
                <w:sz w:val="16"/>
                <w:szCs w:val="16"/>
              </w:rPr>
              <w:t>和</w:t>
            </w:r>
            <w:r>
              <w:rPr>
                <w:rFonts w:cs="Microsoft JhengHei" w:hAnsi="Microsoft JhengHei" w:eastAsia="Microsoft JhengHei" w:ascii="Microsoft JhengHei"/>
                <w:spacing w:val="0"/>
                <w:w w:val="100"/>
                <w:sz w:val="16"/>
                <w:szCs w:val="16"/>
              </w:rPr>
              <w:t>中国特色</w:t>
            </w:r>
            <w:r>
              <w:rPr>
                <w:rFonts w:cs="Microsoft JhengHei" w:hAnsi="Microsoft JhengHei" w:eastAsia="Microsoft JhengHei" w:ascii="Microsoft JhengHei"/>
                <w:spacing w:val="7"/>
                <w:w w:val="100"/>
                <w:sz w:val="16"/>
                <w:szCs w:val="16"/>
              </w:rPr>
              <w:t>社</w:t>
            </w:r>
            <w:r>
              <w:rPr>
                <w:rFonts w:cs="Microsoft JhengHei" w:hAnsi="Microsoft JhengHei" w:eastAsia="Microsoft JhengHei" w:ascii="Microsoft JhengHei"/>
                <w:spacing w:val="0"/>
                <w:w w:val="100"/>
                <w:sz w:val="16"/>
                <w:szCs w:val="16"/>
              </w:rPr>
              <w:t>会主义</w:t>
            </w:r>
            <w:r>
              <w:rPr>
                <w:rFonts w:cs="Microsoft JhengHei" w:hAnsi="Microsoft JhengHei" w:eastAsia="Microsoft JhengHei" w:ascii="Microsoft JhengHei"/>
                <w:spacing w:val="7"/>
                <w:w w:val="100"/>
                <w:sz w:val="16"/>
                <w:szCs w:val="16"/>
              </w:rPr>
              <w:t>理</w:t>
            </w:r>
            <w:r>
              <w:rPr>
                <w:rFonts w:cs="Microsoft JhengHei" w:hAnsi="Microsoft JhengHei" w:eastAsia="Microsoft JhengHei" w:ascii="Microsoft JhengHei"/>
                <w:spacing w:val="2"/>
                <w:w w:val="100"/>
                <w:sz w:val="16"/>
                <w:szCs w:val="16"/>
              </w:rPr>
              <w:t>论</w:t>
            </w:r>
            <w:r>
              <w:rPr>
                <w:rFonts w:cs="Microsoft JhengHei" w:hAnsi="Microsoft JhengHei" w:eastAsia="Microsoft JhengHei" w:ascii="Microsoft JhengHei"/>
                <w:spacing w:val="0"/>
                <w:w w:val="100"/>
                <w:sz w:val="16"/>
                <w:szCs w:val="16"/>
              </w:rPr>
              <w:t>体系概论</w:t>
            </w:r>
            <w:r>
              <w:rPr>
                <w:rFonts w:cs="Microsoft JhengHei" w:hAnsi="Microsoft JhengHei" w:eastAsia="Microsoft JhengHei" w:ascii="Microsoft JhengHei"/>
                <w:spacing w:val="0"/>
                <w:w w:val="100"/>
                <w:sz w:val="16"/>
                <w:szCs w:val="16"/>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思想道德修养与法律基础</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pPr>
            <w:r>
              <w:rPr>
                <w:rFonts w:cs="Microsoft JhengHei" w:hAnsi="Microsoft JhengHei" w:eastAsia="Microsoft JhengHei" w:ascii="Microsoft JhengHei"/>
                <w:spacing w:val="0"/>
                <w:w w:val="100"/>
                <w:sz w:val="18"/>
                <w:szCs w:val="18"/>
              </w:rPr>
              <w:t>形势与政策</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就业导论</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5"/>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大学英语</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6</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体育Ⅰ</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体育Ⅱ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体育Ⅲ</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体育Ⅳ</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
            </w:pPr>
            <w:r>
              <w:rPr>
                <w:rFonts w:cs="Microsoft JhengHei" w:hAnsi="Microsoft JhengHei" w:eastAsia="Microsoft JhengHei" w:ascii="Microsoft JhengHei"/>
                <w:spacing w:val="0"/>
                <w:w w:val="100"/>
                <w:sz w:val="18"/>
                <w:szCs w:val="18"/>
              </w:rPr>
              <w:t>体育Ⅴ</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2"/>
              <w:ind w:left="93"/>
            </w:pPr>
            <w:r>
              <w:rPr>
                <w:rFonts w:cs="Times New Roman" w:hAnsi="Times New Roman" w:eastAsia="Times New Roman" w:ascii="Times New Roman"/>
                <w:spacing w:val="0"/>
                <w:w w:val="100"/>
                <w:sz w:val="18"/>
                <w:szCs w:val="18"/>
              </w:rPr>
              <w:t>√</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9" w:right="68"/>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体育Ⅵ</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高等数学</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6</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高等数学</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80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几何与代数</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4"/>
                <w:w w:val="100"/>
                <w:position w:val="-2"/>
                <w:sz w:val="18"/>
                <w:szCs w:val="18"/>
              </w:rPr>
              <w:t>B</w:t>
            </w:r>
            <w:r>
              <w:rPr>
                <w:rFonts w:cs="Microsoft JhengHei" w:hAnsi="Microsoft JhengHei" w:eastAsia="Microsoft JhengHei" w:ascii="Microsoft JhengHei"/>
                <w:spacing w:val="0"/>
                <w:w w:val="100"/>
                <w:position w:val="-2"/>
                <w:sz w:val="18"/>
                <w:szCs w:val="18"/>
              </w:rPr>
              <w:t>）</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6</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1"/>
            </w:pPr>
            <w:r>
              <w:rPr>
                <w:rFonts w:cs="Microsoft JhengHei" w:hAnsi="Microsoft JhengHei" w:eastAsia="Microsoft JhengHei" w:ascii="Microsoft JhengHei"/>
                <w:spacing w:val="0"/>
                <w:w w:val="100"/>
                <w:sz w:val="18"/>
                <w:szCs w:val="18"/>
              </w:rPr>
              <w:t>概率论与数理统</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5"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大学物理</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A</w:t>
            </w:r>
            <w:r>
              <w:rPr>
                <w:rFonts w:cs="Microsoft JhengHei" w:hAnsi="Microsoft JhengHei" w:eastAsia="Microsoft JhengHei" w:ascii="Microsoft JhengHei"/>
                <w:spacing w:val="0"/>
                <w:w w:val="100"/>
                <w:sz w:val="18"/>
                <w:szCs w:val="18"/>
              </w:rPr>
              <w:t>）Ⅰ</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8" w:lineRule="exact" w:line="160"/>
            </w:pPr>
            <w:r>
              <w:rPr>
                <w:sz w:val="16"/>
                <w:szCs w:val="16"/>
              </w:rPr>
            </w:r>
          </w:p>
          <w:p>
            <w:pPr>
              <w:rPr>
                <w:rFonts w:cs="Microsoft JhengHei" w:hAnsi="Microsoft JhengHei" w:eastAsia="Microsoft JhengHei" w:ascii="Microsoft JhengHei"/>
                <w:sz w:val="18"/>
                <w:szCs w:val="18"/>
              </w:rPr>
              <w:jc w:val="left"/>
              <w:spacing w:lineRule="auto" w:line="251"/>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大学物理（双语</w:t>
            </w:r>
            <w:r>
              <w:rPr>
                <w:rFonts w:cs="Microsoft JhengHei" w:hAnsi="Microsoft JhengHei" w:eastAsia="Microsoft JhengHei" w:ascii="Microsoft JhengHei"/>
                <w:spacing w:val="1"/>
                <w:w w:val="100"/>
                <w:position w:val="-2"/>
                <w:sz w:val="18"/>
                <w:szCs w:val="18"/>
              </w:rPr>
              <w:t>）</w:t>
            </w:r>
            <w:r>
              <w:rPr>
                <w:rFonts w:cs="Microsoft JhengHei" w:hAnsi="Microsoft JhengHei" w:eastAsia="Microsoft JhengHei" w:ascii="Microsoft JhengHei"/>
                <w:spacing w:val="0"/>
                <w:w w:val="100"/>
                <w:position w:val="-2"/>
                <w:sz w:val="18"/>
                <w:szCs w:val="18"/>
              </w:rPr>
              <w:t>Ⅰ</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8" w:lineRule="exact" w:line="160"/>
            </w:pPr>
            <w:r>
              <w:rPr>
                <w:sz w:val="16"/>
                <w:szCs w:val="16"/>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4</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3</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2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大学物理（双语</w:t>
            </w:r>
            <w:r>
              <w:rPr>
                <w:rFonts w:cs="Microsoft JhengHei" w:hAnsi="Microsoft JhengHei" w:eastAsia="Microsoft JhengHei" w:ascii="Microsoft JhengHei"/>
                <w:spacing w:val="1"/>
                <w:w w:val="100"/>
                <w:sz w:val="18"/>
                <w:szCs w:val="18"/>
              </w:rPr>
              <w:t>）</w:t>
            </w:r>
            <w:r>
              <w:rPr>
                <w:rFonts w:cs="Microsoft JhengHei" w:hAnsi="Microsoft JhengHei" w:eastAsia="Microsoft JhengHei" w:ascii="Microsoft JhengHei"/>
                <w:spacing w:val="0"/>
                <w:w w:val="100"/>
                <w:sz w:val="18"/>
                <w:szCs w:val="18"/>
              </w:rPr>
              <w:t>Ⅱ</w:t>
            </w:r>
          </w:p>
        </w:tc>
        <w:tc>
          <w:tcPr>
            <w:tcW w:w="288" w:type="dxa"/>
            <w:vMerge w:val=""/>
            <w:tcBorders>
              <w:left w:val="single" w:sz="4" w:space="0" w:color="000000"/>
              <w:bottom w:val="single" w:sz="4" w:space="0" w:color="000000"/>
              <w:right w:val="single" w:sz="4" w:space="0" w:color="000000"/>
            </w:tcBorders>
          </w:tcP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物理实</w:t>
            </w:r>
            <w:r>
              <w:rPr>
                <w:rFonts w:cs="Microsoft JhengHei" w:hAnsi="Microsoft JhengHei" w:eastAsia="Microsoft JhengHei" w:ascii="Microsoft JhengHei"/>
                <w:spacing w:val="1"/>
                <w:w w:val="100"/>
                <w:sz w:val="18"/>
                <w:szCs w:val="18"/>
              </w:rPr>
              <w:t>验</w:t>
            </w:r>
            <w:r>
              <w:rPr>
                <w:rFonts w:cs="Microsoft JhengHei" w:hAnsi="Microsoft JhengHei" w:eastAsia="Microsoft JhengHei" w:ascii="Microsoft JhengHei"/>
                <w:spacing w:val="0"/>
                <w:w w:val="100"/>
                <w:sz w:val="18"/>
                <w:szCs w:val="18"/>
              </w:rPr>
              <w:t>Ⅰ</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物理实</w:t>
            </w:r>
            <w:r>
              <w:rPr>
                <w:rFonts w:cs="Microsoft JhengHei" w:hAnsi="Microsoft JhengHei" w:eastAsia="Microsoft JhengHei" w:ascii="Microsoft JhengHei"/>
                <w:spacing w:val="1"/>
                <w:w w:val="100"/>
                <w:position w:val="-2"/>
                <w:sz w:val="18"/>
                <w:szCs w:val="18"/>
              </w:rPr>
              <w:t>验</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军事理论</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1</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人文社科类通识选修课</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6</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96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3"/>
                <w:szCs w:val="13"/>
              </w:rPr>
              <w:jc w:val="left"/>
              <w:spacing w:before="96"/>
              <w:ind w:left="13" w:right="-44"/>
            </w:pPr>
            <w:r>
              <w:rPr>
                <w:rFonts w:cs="Microsoft JhengHei" w:hAnsi="Microsoft JhengHei" w:eastAsia="Microsoft JhengHei" w:ascii="Microsoft JhengHei"/>
                <w:spacing w:val="0"/>
                <w:w w:val="100"/>
                <w:sz w:val="13"/>
                <w:szCs w:val="13"/>
              </w:rPr>
              <w:t>任选</w:t>
            </w:r>
            <w:r>
              <w:rPr>
                <w:rFonts w:cs="Microsoft JhengHei" w:hAnsi="Microsoft JhengHei" w:eastAsia="Microsoft JhengHei" w:ascii="Microsoft JhengHei"/>
                <w:spacing w:val="0"/>
                <w:w w:val="100"/>
                <w:sz w:val="13"/>
                <w:szCs w:val="13"/>
              </w:rPr>
            </w:r>
          </w:p>
          <w:p>
            <w:pPr>
              <w:rPr>
                <w:rFonts w:cs="Microsoft JhengHei" w:hAnsi="Microsoft JhengHei" w:eastAsia="Microsoft JhengHei" w:ascii="Microsoft JhengHei"/>
                <w:sz w:val="13"/>
                <w:szCs w:val="13"/>
              </w:rPr>
              <w:jc w:val="left"/>
              <w:spacing w:before="29" w:lineRule="exact" w:line="300"/>
              <w:ind w:left="78" w:right="-27" w:hanging="65"/>
            </w:pPr>
            <w:r>
              <w:rPr>
                <w:rFonts w:cs="Times New Roman" w:hAnsi="Times New Roman" w:eastAsia="Times New Roman" w:ascii="Times New Roman"/>
                <w:spacing w:val="0"/>
                <w:w w:val="100"/>
                <w:sz w:val="13"/>
                <w:szCs w:val="13"/>
              </w:rPr>
              <w:t>10</w:t>
            </w:r>
            <w:r>
              <w:rPr>
                <w:rFonts w:cs="Microsoft JhengHei" w:hAnsi="Microsoft JhengHei" w:eastAsia="Microsoft JhengHei" w:ascii="Microsoft JhengHei"/>
                <w:spacing w:val="0"/>
                <w:w w:val="100"/>
                <w:sz w:val="13"/>
                <w:szCs w:val="13"/>
              </w:rPr>
              <w:t>学</w:t>
            </w:r>
            <w:r>
              <w:rPr>
                <w:rFonts w:cs="Microsoft JhengHei" w:hAnsi="Microsoft JhengHei" w:eastAsia="Microsoft JhengHei" w:ascii="Microsoft JhengHei"/>
                <w:spacing w:val="0"/>
                <w:w w:val="100"/>
                <w:sz w:val="13"/>
                <w:szCs w:val="13"/>
              </w:rPr>
              <w:t> </w:t>
            </w:r>
            <w:r>
              <w:rPr>
                <w:rFonts w:cs="Microsoft JhengHei" w:hAnsi="Microsoft JhengHei" w:eastAsia="Microsoft JhengHei" w:ascii="Microsoft JhengHei"/>
                <w:spacing w:val="0"/>
                <w:w w:val="100"/>
                <w:sz w:val="13"/>
                <w:szCs w:val="13"/>
              </w:rPr>
              <w:t>分</w:t>
            </w:r>
            <w:r>
              <w:rPr>
                <w:rFonts w:cs="Microsoft JhengHei" w:hAnsi="Microsoft JhengHei" w:eastAsia="Microsoft JhengHei" w:ascii="Microsoft JhengHei"/>
                <w:spacing w:val="0"/>
                <w:w w:val="100"/>
                <w:sz w:val="13"/>
                <w:szCs w:val="13"/>
              </w:rPr>
            </w:r>
          </w:p>
        </w:tc>
      </w:tr>
      <w:tr>
        <w:trPr>
          <w:trHeight w:val="325" w:hRule="exact"/>
        </w:trPr>
        <w:tc>
          <w:tcPr>
            <w:tcW w:w="368" w:type="dxa"/>
            <w:vMerge w:val=""/>
            <w:tcBorders>
              <w:left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经济管理类通识选修课</w:t>
            </w:r>
            <w:r>
              <w:rPr>
                <w:rFonts w:cs="Microsoft JhengHei" w:hAnsi="Microsoft JhengHei" w:eastAsia="Microsoft JhengHei" w:ascii="Microsoft JhengHei"/>
                <w:spacing w:val="0"/>
                <w:w w:val="100"/>
                <w:position w:val="0"/>
                <w:sz w:val="18"/>
                <w:szCs w:val="18"/>
              </w:rPr>
            </w:r>
          </w:p>
        </w:tc>
        <w:tc>
          <w:tcPr>
            <w:tcW w:w="43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bottom w:val="single" w:sz="4" w:space="0" w:color="000000"/>
              <w:right w:val="single" w:sz="4" w:space="0" w:color="000000"/>
            </w:tcBorders>
          </w:tcPr>
          <w:p/>
        </w:tc>
        <w:tc>
          <w:tcPr>
            <w:tcW w:w="900"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494"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自然科学类通识选修课</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8" w:right="128"/>
            </w:pPr>
            <w:r>
              <w:rPr>
                <w:rFonts w:cs="Times New Roman" w:hAnsi="Times New Roman" w:eastAsia="Times New Roman" w:ascii="Times New Roman"/>
                <w:spacing w:val="0"/>
                <w:w w:val="100"/>
                <w:sz w:val="18"/>
                <w:szCs w:val="18"/>
              </w:rPr>
              <w:t>2</w:t>
            </w:r>
          </w:p>
        </w:tc>
        <w:tc>
          <w:tcPr>
            <w:tcW w:w="339"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4763"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6"/>
              <w:ind w:left="1889"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32"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21"/>
            </w:pPr>
            <w:r>
              <w:rPr>
                <w:rFonts w:cs="Times New Roman" w:hAnsi="Times New Roman" w:eastAsia="Times New Roman" w:ascii="Times New Roman"/>
                <w:spacing w:val="-4"/>
                <w:w w:val="100"/>
                <w:sz w:val="18"/>
                <w:szCs w:val="18"/>
              </w:rPr>
              <w:t>55</w:t>
            </w:r>
            <w:r>
              <w:rPr>
                <w:rFonts w:cs="Times New Roman" w:hAnsi="Times New Roman" w:eastAsia="Times New Roman" w:ascii="Times New Roman"/>
                <w:spacing w:val="0"/>
                <w:w w:val="100"/>
                <w:sz w:val="18"/>
                <w:szCs w:val="18"/>
              </w:rPr>
            </w:r>
          </w:p>
        </w:tc>
        <w:tc>
          <w:tcPr>
            <w:tcW w:w="339"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3" w:lineRule="exact" w:line="160"/>
            </w:pPr>
            <w:r>
              <w:rPr>
                <w:sz w:val="17"/>
                <w:szCs w:val="17"/>
              </w:rPr>
            </w:r>
          </w:p>
          <w:p>
            <w:pPr>
              <w:rPr>
                <w:rFonts w:cs="Times New Roman" w:hAnsi="Times New Roman" w:eastAsia="Times New Roman" w:ascii="Times New Roman"/>
                <w:sz w:val="13"/>
                <w:szCs w:val="13"/>
              </w:rPr>
              <w:jc w:val="left"/>
              <w:spacing w:lineRule="exact" w:line="140"/>
              <w:ind w:left="35"/>
            </w:pPr>
            <w:r>
              <w:rPr>
                <w:rFonts w:cs="Times New Roman" w:hAnsi="Times New Roman" w:eastAsia="Times New Roman" w:ascii="Times New Roman"/>
                <w:spacing w:val="-7"/>
                <w:w w:val="100"/>
                <w:sz w:val="13"/>
                <w:szCs w:val="13"/>
              </w:rPr>
              <w:t>1</w:t>
            </w:r>
            <w:r>
              <w:rPr>
                <w:rFonts w:cs="Times New Roman" w:hAnsi="Times New Roman" w:eastAsia="Times New Roman" w:ascii="Times New Roman"/>
                <w:spacing w:val="0"/>
                <w:w w:val="100"/>
                <w:sz w:val="13"/>
                <w:szCs w:val="13"/>
              </w:rPr>
              <w:t>144</w:t>
            </w:r>
            <w:r>
              <w:rPr>
                <w:rFonts w:cs="Times New Roman" w:hAnsi="Times New Roman" w:eastAsia="Times New Roman" w:ascii="Times New Roman"/>
                <w:spacing w:val="0"/>
                <w:w w:val="100"/>
                <w:sz w:val="13"/>
                <w:szCs w:val="13"/>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74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170</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4</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18</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2"/>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rPr>
          <w:rFonts w:cs="Microsoft JhengHei" w:hAnsi="Microsoft JhengHei" w:eastAsia="Microsoft JhengHei" w:ascii="Microsoft JhengHei"/>
          <w:sz w:val="18"/>
          <w:szCs w:val="18"/>
        </w:rPr>
        <w:jc w:val="left"/>
        <w:spacing w:lineRule="exact" w:line="240"/>
        <w:ind w:left="459"/>
      </w:pPr>
      <w:r>
        <w:rPr>
          <w:rFonts w:cs="Microsoft JhengHei" w:hAnsi="Microsoft JhengHei" w:eastAsia="Microsoft JhengHei" w:ascii="Microsoft JhengHei"/>
          <w:spacing w:val="0"/>
          <w:w w:val="100"/>
          <w:position w:val="-1"/>
          <w:sz w:val="18"/>
          <w:szCs w:val="18"/>
        </w:rPr>
        <w:t>注：</w:t>
      </w:r>
      <w:r>
        <w:rPr>
          <w:rFonts w:cs="Microsoft JhengHei" w:hAnsi="Microsoft JhengHei" w:eastAsia="Microsoft JhengHei" w:ascii="Microsoft JhengHei"/>
          <w:spacing w:val="41"/>
          <w:w w:val="100"/>
          <w:position w:val="-1"/>
          <w:sz w:val="18"/>
          <w:szCs w:val="18"/>
        </w:rPr>
        <w:t> </w:t>
      </w:r>
      <w:r>
        <w:rPr>
          <w:rFonts w:cs="Times New Roman" w:hAnsi="Times New Roman" w:eastAsia="Times New Roman" w:ascii="Times New Roman"/>
          <w:spacing w:val="-4"/>
          <w:w w:val="100"/>
          <w:position w:val="-1"/>
          <w:sz w:val="18"/>
          <w:szCs w:val="18"/>
        </w:rPr>
        <w:t>1</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1"/>
          <w:sz w:val="18"/>
          <w:szCs w:val="18"/>
        </w:rPr>
        <w:t> </w:t>
      </w:r>
      <w:r>
        <w:rPr>
          <w:rFonts w:cs="Times New Roman" w:hAnsi="Times New Roman" w:eastAsia="Times New Roman" w:ascii="Times New Roman"/>
          <w:spacing w:val="2"/>
          <w:w w:val="100"/>
          <w:position w:val="-1"/>
          <w:sz w:val="18"/>
          <w:szCs w:val="18"/>
        </w:rPr>
        <w:t> </w:t>
      </w:r>
      <w:r>
        <w:rPr>
          <w:rFonts w:cs="Microsoft JhengHei" w:hAnsi="Microsoft JhengHei" w:eastAsia="Microsoft JhengHei" w:ascii="Microsoft JhengHei"/>
          <w:spacing w:val="0"/>
          <w:w w:val="100"/>
          <w:position w:val="-1"/>
          <w:sz w:val="18"/>
          <w:szCs w:val="18"/>
        </w:rPr>
        <w:t>按学季开设课程</w:t>
      </w:r>
      <w:r>
        <w:rPr>
          <w:rFonts w:cs="Microsoft JhengHei" w:hAnsi="Microsoft JhengHei" w:eastAsia="Microsoft JhengHei" w:ascii="Microsoft JhengHei"/>
          <w:spacing w:val="1"/>
          <w:w w:val="100"/>
          <w:position w:val="-1"/>
          <w:sz w:val="18"/>
          <w:szCs w:val="18"/>
        </w:rPr>
        <w:t>用</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区分，即：秋</w:t>
      </w:r>
      <w:r>
        <w:rPr>
          <w:rFonts w:cs="Times New Roman" w:hAnsi="Times New Roman" w:eastAsia="Times New Roman" w:ascii="Times New Roman"/>
          <w:spacing w:val="-1"/>
          <w:w w:val="100"/>
          <w:position w:val="-1"/>
          <w:sz w:val="18"/>
          <w:szCs w:val="18"/>
        </w:rPr>
        <w:t>∕</w:t>
      </w: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1"/>
          <w:w w:val="100"/>
          <w:position w:val="-1"/>
          <w:sz w:val="18"/>
          <w:szCs w:val="18"/>
        </w:rPr>
        <w:t>春</w:t>
      </w:r>
      <w:r>
        <w:rPr>
          <w:rFonts w:cs="Times New Roman" w:hAnsi="Times New Roman" w:eastAsia="Times New Roman" w:ascii="Times New Roman"/>
          <w:spacing w:val="-1"/>
          <w:w w:val="100"/>
          <w:position w:val="-1"/>
          <w:sz w:val="18"/>
          <w:szCs w:val="18"/>
        </w:rPr>
        <w:t>∕</w:t>
      </w:r>
      <w:r>
        <w:rPr>
          <w:rFonts w:cs="Microsoft JhengHei" w:hAnsi="Microsoft JhengHei" w:eastAsia="Microsoft JhengHei" w:ascii="Microsoft JhengHei"/>
          <w:spacing w:val="0"/>
          <w:w w:val="100"/>
          <w:position w:val="-1"/>
          <w:sz w:val="18"/>
          <w:szCs w:val="18"/>
        </w:rPr>
        <w:t>夏。无</w:t>
      </w:r>
      <w:r>
        <w:rPr>
          <w:rFonts w:cs="Times New Roman" w:hAnsi="Times New Roman" w:eastAsia="Times New Roman" w:ascii="Times New Roman"/>
          <w:spacing w:val="6"/>
          <w:w w:val="100"/>
          <w:position w:val="-1"/>
          <w:sz w:val="18"/>
          <w:szCs w:val="18"/>
        </w:rPr>
        <w:t>“</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表明按学期开设课程。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459" w:right="427" w:firstLine="446"/>
        <w:sectPr>
          <w:pgSz w:w="11920" w:h="16860"/>
          <w:pgMar w:top="1360" w:bottom="280" w:left="960" w:right="960"/>
        </w:sectPr>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4"/>
          <w:w w:val="100"/>
          <w:sz w:val="18"/>
          <w:szCs w:val="18"/>
        </w:rPr>
        <w:t> </w:t>
      </w:r>
      <w:r>
        <w:rPr>
          <w:rFonts w:cs="Times New Roman" w:hAnsi="Times New Roman" w:eastAsia="Times New Roman" w:ascii="Times New Roman"/>
          <w:spacing w:val="7"/>
          <w:w w:val="100"/>
          <w:sz w:val="18"/>
          <w:szCs w:val="18"/>
        </w:rPr>
        <w:t>“</w:t>
      </w:r>
      <w:r>
        <w:rPr>
          <w:rFonts w:cs="Microsoft JhengHei" w:hAnsi="Microsoft JhengHei" w:eastAsia="Microsoft JhengHei" w:ascii="Microsoft JhengHei"/>
          <w:spacing w:val="0"/>
          <w:w w:val="100"/>
          <w:sz w:val="18"/>
          <w:szCs w:val="18"/>
        </w:rPr>
        <w:t>大学英</w:t>
      </w:r>
      <w:r>
        <w:rPr>
          <w:rFonts w:cs="Microsoft JhengHei" w:hAnsi="Microsoft JhengHei" w:eastAsia="Microsoft JhengHei" w:ascii="Microsoft JhengHei"/>
          <w:spacing w:val="1"/>
          <w:w w:val="100"/>
          <w:sz w:val="18"/>
          <w:szCs w:val="18"/>
        </w:rPr>
        <w:t>语</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课程实行分级教学，学生根据分级考试成绩分别推荐学</w:t>
      </w:r>
      <w:r>
        <w:rPr>
          <w:rFonts w:cs="Microsoft JhengHei" w:hAnsi="Microsoft JhengHei" w:eastAsia="Microsoft JhengHei" w:ascii="Microsoft JhengHei"/>
          <w:spacing w:val="3"/>
          <w:w w:val="100"/>
          <w:sz w:val="18"/>
          <w:szCs w:val="18"/>
        </w:rPr>
        <w:t>习</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2</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3</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级起</w:t>
      </w:r>
      <w:r>
        <w:rPr>
          <w:rFonts w:cs="Microsoft JhengHei" w:hAnsi="Microsoft JhengHei" w:eastAsia="Microsoft JhengHei" w:ascii="Microsoft JhengHei"/>
          <w:spacing w:val="1"/>
          <w:w w:val="100"/>
          <w:sz w:val="18"/>
          <w:szCs w:val="18"/>
        </w:rPr>
        <w:t>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或</w:t>
      </w:r>
      <w:r>
        <w:rPr>
          <w:rFonts w:cs="Times New Roman" w:hAnsi="Times New Roman" w:eastAsia="Times New Roman" w:ascii="Times New Roman"/>
          <w:spacing w:val="6"/>
          <w:w w:val="100"/>
          <w:sz w:val="18"/>
          <w:szCs w:val="18"/>
        </w:rPr>
        <w:t>“</w:t>
      </w: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级起点</w:t>
      </w:r>
      <w:r>
        <w:rPr>
          <w:rFonts w:cs="Times New Roman" w:hAnsi="Times New Roman" w:eastAsia="Times New Roman" w:ascii="Times New Roman"/>
          <w:spacing w:val="-1"/>
          <w:w w:val="100"/>
          <w:sz w:val="18"/>
          <w:szCs w:val="18"/>
        </w:rPr>
        <w:t>”</w:t>
      </w: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列课程，详见</w:t>
      </w:r>
      <w:r>
        <w:rPr>
          <w:rFonts w:cs="Times New Roman" w:hAnsi="Times New Roman" w:eastAsia="Times New Roman" w:ascii="Times New Roman"/>
          <w:spacing w:val="6"/>
          <w:w w:val="100"/>
          <w:sz w:val="18"/>
          <w:szCs w:val="18"/>
        </w:rPr>
        <w:t>“</w:t>
      </w:r>
      <w:r>
        <w:rPr>
          <w:rFonts w:cs="Microsoft JhengHei" w:hAnsi="Microsoft JhengHei" w:eastAsia="Microsoft JhengHei" w:ascii="Microsoft JhengHei"/>
          <w:spacing w:val="0"/>
          <w:w w:val="100"/>
          <w:sz w:val="18"/>
          <w:szCs w:val="18"/>
        </w:rPr>
        <w:t>大学英语</w:t>
      </w:r>
      <w:r>
        <w:rPr>
          <w:rFonts w:cs="Microsoft JhengHei" w:hAnsi="Microsoft JhengHei" w:eastAsia="Microsoft JhengHei" w:ascii="Microsoft JhengHei"/>
          <w:spacing w:val="1"/>
          <w:w w:val="100"/>
          <w:sz w:val="18"/>
          <w:szCs w:val="18"/>
        </w:rPr>
        <w:t>课</w:t>
      </w:r>
      <w:r>
        <w:rPr>
          <w:rFonts w:cs="Microsoft JhengHei" w:hAnsi="Microsoft JhengHei" w:eastAsia="Microsoft JhengHei" w:ascii="Microsoft JhengHei"/>
          <w:spacing w:val="0"/>
          <w:w w:val="100"/>
          <w:sz w:val="18"/>
          <w:szCs w:val="18"/>
        </w:rPr>
        <w:t>程设置表</w:t>
      </w:r>
      <w:r>
        <w:rPr>
          <w:rFonts w:cs="Times New Roman" w:hAnsi="Times New Roman" w:eastAsia="Times New Roman" w:ascii="Times New Roman"/>
          <w:spacing w:val="0"/>
          <w:w w:val="100"/>
          <w:sz w:val="18"/>
          <w:szCs w:val="18"/>
        </w:rPr>
        <w:t>”</w:t>
      </w:r>
      <w:r>
        <w:rPr>
          <w:rFonts w:cs="Microsoft JhengHei" w:hAnsi="Microsoft JhengHei" w:eastAsia="Microsoft JhengHei" w:ascii="Microsoft JhengHei"/>
          <w:spacing w:val="0"/>
          <w:w w:val="100"/>
          <w:sz w:val="18"/>
          <w:szCs w:val="18"/>
        </w:rPr>
        <w:t>。</w:t>
      </w:r>
    </w:p>
    <w:p>
      <w:pPr>
        <w:rPr>
          <w:rFonts w:cs="Times New Roman" w:hAnsi="Times New Roman" w:eastAsia="Times New Roman" w:ascii="Times New Roman"/>
          <w:sz w:val="28"/>
          <w:szCs w:val="28"/>
        </w:rPr>
        <w:jc w:val="center"/>
        <w:spacing w:lineRule="exact" w:line="400"/>
        <w:ind w:left="3313" w:right="3306"/>
      </w:pPr>
      <w:r>
        <w:rPr>
          <w:rFonts w:cs="Microsoft JhengHei" w:hAnsi="Microsoft JhengHei" w:eastAsia="Microsoft JhengHei" w:ascii="Microsoft JhengHei"/>
          <w:spacing w:val="0"/>
          <w:w w:val="100"/>
          <w:position w:val="-1"/>
          <w:sz w:val="28"/>
          <w:szCs w:val="28"/>
        </w:rPr>
        <w:t>指</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导</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性</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教</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学</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计</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划</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11"/>
          <w:w w:val="100"/>
          <w:position w:val="-1"/>
          <w:sz w:val="28"/>
          <w:szCs w:val="28"/>
        </w:rPr>
        <w:t> </w:t>
      </w:r>
      <w:r>
        <w:rPr>
          <w:rFonts w:cs="Times New Roman" w:hAnsi="Times New Roman" w:eastAsia="Times New Roman" w:ascii="Times New Roman"/>
          <w:b/>
          <w:spacing w:val="-7"/>
          <w:w w:val="100"/>
          <w:position w:val="-1"/>
          <w:sz w:val="28"/>
          <w:szCs w:val="28"/>
        </w:rPr>
        <w:t>(</w:t>
      </w:r>
      <w:r>
        <w:rPr>
          <w:rFonts w:cs="Times New Roman" w:hAnsi="Times New Roman" w:eastAsia="Times New Roman" w:ascii="Times New Roman"/>
          <w:b/>
          <w:spacing w:val="3"/>
          <w:w w:val="100"/>
          <w:position w:val="-1"/>
          <w:sz w:val="28"/>
          <w:szCs w:val="28"/>
        </w:rPr>
        <w:t>2</w:t>
      </w:r>
      <w:r>
        <w:rPr>
          <w:rFonts w:cs="Times New Roman" w:hAnsi="Times New Roman" w:eastAsia="Times New Roman" w:ascii="Times New Roman"/>
          <w:b/>
          <w:spacing w:val="0"/>
          <w:w w:val="100"/>
          <w:position w:val="-1"/>
          <w:sz w:val="28"/>
          <w:szCs w:val="28"/>
        </w:rPr>
        <w:t>)</w:t>
      </w:r>
      <w:r>
        <w:rPr>
          <w:rFonts w:cs="Times New Roman" w:hAnsi="Times New Roman" w:eastAsia="Times New Roman" w:ascii="Times New Roman"/>
          <w:spacing w:val="0"/>
          <w:w w:val="100"/>
          <w:position w:val="0"/>
          <w:sz w:val="28"/>
          <w:szCs w:val="28"/>
        </w:rPr>
      </w:r>
    </w:p>
    <w:p>
      <w:pPr>
        <w:rPr>
          <w:sz w:val="13"/>
          <w:szCs w:val="13"/>
        </w:rPr>
        <w:jc w:val="left"/>
        <w:spacing w:before="4" w:lineRule="exact" w:line="120"/>
      </w:pPr>
      <w:r>
        <w:rPr>
          <w:sz w:val="13"/>
          <w:szCs w:val="13"/>
        </w:rPr>
      </w:r>
    </w:p>
    <w:tbl>
      <w:tblPr>
        <w:tblW w:w="0" w:type="auto"/>
        <w:tblLook w:val="01E0"/>
        <w:jc w:val="left"/>
        <w:tblInd w:w="112" w:type="dxa"/>
        <w:tblLayout w:type="fixed"/>
        <w:tblCellMar>
          <w:top w:w="0" w:type="dxa"/>
          <w:left w:w="0" w:type="dxa"/>
          <w:bottom w:w="0" w:type="dxa"/>
          <w:right w:w="0" w:type="dxa"/>
        </w:tblCellMar>
      </w:tblPr>
      <w:tblGrid/>
      <w:tr>
        <w:trPr>
          <w:trHeight w:val="331" w:hRule="exact"/>
        </w:trPr>
        <w:tc>
          <w:tcPr>
            <w:tcW w:w="36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86"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15"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8"/>
            </w:pPr>
            <w:r>
              <w:rPr>
                <w:rFonts w:cs="Microsoft JhengHei" w:hAnsi="Microsoft JhengHei" w:eastAsia="Microsoft JhengHei" w:ascii="Microsoft Jheng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150"/>
            </w:pPr>
            <w:r>
              <w:rPr>
                <w:rFonts w:cs="Microsoft JhengHei" w:hAnsi="Microsoft JhengHei" w:eastAsia="Microsoft JhengHei" w:ascii="Microsoft JhengHei"/>
                <w:spacing w:val="0"/>
                <w:w w:val="100"/>
                <w:sz w:val="18"/>
                <w:szCs w:val="18"/>
              </w:rPr>
              <w:t>课内学时</w:t>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107"/>
            </w:pPr>
            <w:r>
              <w:rPr>
                <w:rFonts w:cs="Microsoft JhengHei" w:hAnsi="Microsoft JhengHei" w:eastAsia="Microsoft JhengHei" w:ascii="Microsoft JhengHei"/>
                <w:spacing w:val="0"/>
                <w:w w:val="100"/>
                <w:sz w:val="18"/>
                <w:szCs w:val="18"/>
              </w:rPr>
              <w:t>各</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期</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时</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分</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配</w:t>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8"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8"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8" w:type="dxa"/>
            <w:vMerge w:val="restart"/>
            <w:tcBorders>
              <w:top w:val="single" w:sz="4" w:space="0" w:color="000000"/>
              <w:left w:val="single" w:sz="4" w:space="0" w:color="000000"/>
              <w:right w:val="single" w:sz="4" w:space="0" w:color="000000"/>
            </w:tcBorders>
          </w:tcPr>
          <w:p>
            <w:pPr>
              <w:rPr>
                <w:sz w:val="16"/>
                <w:szCs w:val="16"/>
              </w:rPr>
              <w:jc w:val="left"/>
              <w:spacing w:before="2" w:lineRule="exact" w:line="160"/>
            </w:pPr>
            <w:r>
              <w:rPr>
                <w:sz w:val="16"/>
                <w:szCs w:val="16"/>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7"/>
              <w:ind w:left="86" w:right="46"/>
            </w:pPr>
            <w:r>
              <w:rPr>
                <w:rFonts w:cs="Microsoft JhengHei" w:hAnsi="Microsoft JhengHei" w:eastAsia="Microsoft JhengHei" w:ascii="Microsoft JhengHei"/>
                <w:spacing w:val="0"/>
                <w:w w:val="100"/>
                <w:sz w:val="18"/>
                <w:szCs w:val="18"/>
              </w:rPr>
              <w:t>大</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础</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程序设计基础及语</w:t>
            </w:r>
            <w:r>
              <w:rPr>
                <w:rFonts w:cs="Microsoft JhengHei" w:hAnsi="Microsoft JhengHei" w:eastAsia="Microsoft JhengHei" w:ascii="Microsoft JhengHei"/>
                <w:spacing w:val="1"/>
                <w:w w:val="100"/>
                <w:sz w:val="18"/>
                <w:szCs w:val="18"/>
              </w:rPr>
              <w:t>言</w:t>
            </w:r>
            <w:r>
              <w:rPr>
                <w:rFonts w:cs="Times New Roman" w:hAnsi="Times New Roman" w:eastAsia="Times New Roman" w:ascii="Times New Roman"/>
                <w:spacing w:val="0"/>
                <w:w w:val="100"/>
                <w:sz w:val="18"/>
                <w:szCs w:val="18"/>
              </w:rPr>
              <w:t>A</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双</w:t>
            </w:r>
            <w:r>
              <w:rPr>
                <w:rFonts w:cs="Times New Roman" w:hAnsi="Times New Roman" w:eastAsia="Times New Roman" w:ascii="Times New Roman"/>
                <w:spacing w:val="0"/>
                <w:w w:val="100"/>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6"/>
                <w:szCs w:val="26"/>
              </w:rPr>
              <w:jc w:val="left"/>
              <w:spacing w:before="19" w:lineRule="exact" w:line="260"/>
            </w:pPr>
            <w:r>
              <w:rPr>
                <w:sz w:val="26"/>
                <w:szCs w:val="26"/>
              </w:rPr>
            </w:r>
          </w:p>
          <w:p>
            <w:pPr>
              <w:rPr>
                <w:rFonts w:cs="Microsoft JhengHei" w:hAnsi="Microsoft JhengHei" w:eastAsia="Microsoft JhengHei" w:ascii="Microsoft JhengHei"/>
                <w:sz w:val="18"/>
                <w:szCs w:val="18"/>
              </w:rPr>
              <w:jc w:val="both"/>
              <w:spacing w:lineRule="auto" w:line="245"/>
              <w:ind w:left="49"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1"/>
                <w:szCs w:val="11"/>
              </w:rPr>
              <w:jc w:val="left"/>
              <w:spacing w:before="9" w:lineRule="exact" w:line="100"/>
            </w:pPr>
            <w:r>
              <w:rPr>
                <w:sz w:val="11"/>
                <w:szCs w:val="11"/>
              </w:rPr>
            </w:r>
          </w:p>
          <w:p>
            <w:pPr>
              <w:rPr>
                <w:rFonts w:cs="Microsoft JhengHei" w:hAnsi="Microsoft JhengHei" w:eastAsia="Microsoft JhengHei" w:ascii="Microsoft JhengHei"/>
                <w:sz w:val="18"/>
                <w:szCs w:val="18"/>
              </w:rPr>
              <w:jc w:val="both"/>
              <w:spacing w:lineRule="auto" w:line="245"/>
              <w:ind w:left="49" w:right="3"/>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程序</w:t>
            </w:r>
            <w:r>
              <w:rPr>
                <w:rFonts w:cs="Microsoft JhengHei" w:hAnsi="Microsoft JhengHei" w:eastAsia="Microsoft JhengHei" w:ascii="Microsoft JhengHei"/>
                <w:spacing w:val="1"/>
                <w:w w:val="100"/>
                <w:position w:val="-2"/>
                <w:sz w:val="18"/>
                <w:szCs w:val="18"/>
              </w:rPr>
              <w:t>设</w:t>
            </w:r>
            <w:r>
              <w:rPr>
                <w:rFonts w:cs="Microsoft JhengHei" w:hAnsi="Microsoft JhengHei" w:eastAsia="Microsoft JhengHei" w:ascii="Microsoft JhengHei"/>
                <w:spacing w:val="0"/>
                <w:w w:val="100"/>
                <w:position w:val="-2"/>
                <w:sz w:val="18"/>
                <w:szCs w:val="18"/>
              </w:rPr>
              <w:t>计基础及语言</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离散结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离散结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数据结构基础</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数字逻辑电路</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电子技术实验</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4"/>
                <w:w w:val="100"/>
                <w:sz w:val="18"/>
                <w:szCs w:val="18"/>
              </w:rPr>
              <w:t>9</w:t>
            </w:r>
            <w:r>
              <w:rPr>
                <w:rFonts w:cs="Microsoft JhengHei" w:hAnsi="Microsoft JhengHei" w:eastAsia="Microsoft JhengHei" w:ascii="Microsoft JhengHei"/>
                <w:spacing w:val="0"/>
                <w:w w:val="100"/>
                <w:sz w:val="18"/>
                <w:szCs w:val="18"/>
              </w:rPr>
              <w:t>系）</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信号与系统</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计算机组织与结构</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24" w:hRule="exact"/>
        </w:trPr>
        <w:tc>
          <w:tcPr>
            <w:tcW w:w="4763"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889"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25</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448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88</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6</w:t>
            </w: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13</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7</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368" w:type="dxa"/>
            <w:vMerge w:val="restart"/>
            <w:tcBorders>
              <w:top w:val="single" w:sz="4" w:space="0" w:color="000000"/>
              <w:left w:val="single" w:sz="4" w:space="0" w:color="000000"/>
              <w:right w:val="single" w:sz="4" w:space="0" w:color="000000"/>
            </w:tcBorders>
          </w:tcPr>
          <w:p>
            <w:pPr>
              <w:rPr>
                <w:sz w:val="18"/>
                <w:szCs w:val="18"/>
              </w:rPr>
              <w:jc w:val="left"/>
              <w:spacing w:before="9" w:lineRule="exact" w:line="180"/>
            </w:pPr>
            <w:r>
              <w:rPr>
                <w:sz w:val="18"/>
                <w:szCs w:val="18"/>
              </w:rPr>
            </w:r>
          </w:p>
          <w:p>
            <w:pPr>
              <w:rPr>
                <w:rFonts w:cs="Microsoft JhengHei" w:hAnsi="Microsoft JhengHei" w:eastAsia="Microsoft JhengHei" w:ascii="Microsoft JhengHei"/>
                <w:sz w:val="18"/>
                <w:szCs w:val="18"/>
              </w:rPr>
              <w:jc w:val="both"/>
              <w:spacing w:lineRule="auto" w:line="247"/>
              <w:ind w:left="86" w:right="46"/>
            </w:pP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干</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微型机系统与接口技术</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18"/>
                <w:szCs w:val="18"/>
              </w:rPr>
              <w:jc w:val="left"/>
              <w:spacing w:before="9" w:lineRule="exact" w:line="180"/>
            </w:pPr>
            <w:r>
              <w:rPr>
                <w:sz w:val="18"/>
                <w:szCs w:val="18"/>
              </w:rPr>
            </w:r>
          </w:p>
          <w:p>
            <w:pPr>
              <w:rPr>
                <w:rFonts w:cs="Microsoft JhengHei" w:hAnsi="Microsoft JhengHei" w:eastAsia="Microsoft JhengHei" w:ascii="Microsoft JhengHei"/>
                <w:sz w:val="18"/>
                <w:szCs w:val="18"/>
              </w:rPr>
              <w:jc w:val="both"/>
              <w:spacing w:lineRule="auto" w:line="245"/>
              <w:ind w:left="49" w:right="3"/>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p>
          <w:p>
            <w:pPr>
              <w:rPr>
                <w:sz w:val="11"/>
                <w:szCs w:val="11"/>
              </w:rPr>
              <w:jc w:val="left"/>
              <w:spacing w:before="2" w:lineRule="exact" w:line="100"/>
            </w:pPr>
            <w:r>
              <w:rPr>
                <w:sz w:val="11"/>
                <w:szCs w:val="11"/>
              </w:rPr>
            </w:r>
          </w:p>
          <w:p>
            <w:pPr>
              <w:rPr>
                <w:rFonts w:cs="Microsoft JhengHei" w:hAnsi="Microsoft JhengHei" w:eastAsia="Microsoft JhengHei" w:ascii="Microsoft JhengHei"/>
                <w:sz w:val="18"/>
                <w:szCs w:val="18"/>
              </w:rPr>
              <w:jc w:val="both"/>
              <w:spacing w:lineRule="auto" w:line="246"/>
              <w:ind w:left="49" w:right="3"/>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4"/>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编译原</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双</w:t>
            </w:r>
            <w:r>
              <w:rPr>
                <w:rFonts w:cs="Times New Roman" w:hAnsi="Times New Roman" w:eastAsia="Times New Roman" w:ascii="Times New Roman"/>
                <w:spacing w:val="0"/>
                <w:w w:val="100"/>
                <w:sz w:val="18"/>
                <w:szCs w:val="18"/>
              </w:rPr>
              <w:t>)</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软件工程</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操作系</w:t>
            </w:r>
            <w:r>
              <w:rPr>
                <w:rFonts w:cs="Microsoft JhengHei" w:hAnsi="Microsoft JhengHei" w:eastAsia="Microsoft JhengHei" w:ascii="Microsoft JhengHei"/>
                <w:spacing w:val="1"/>
                <w:w w:val="100"/>
                <w:position w:val="-2"/>
                <w:sz w:val="18"/>
                <w:szCs w:val="18"/>
              </w:rPr>
              <w:t>统</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64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4</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数据库原理</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计算机网络概</w:t>
            </w:r>
            <w:r>
              <w:rPr>
                <w:rFonts w:cs="Microsoft JhengHei" w:hAnsi="Microsoft JhengHei" w:eastAsia="Microsoft JhengHei" w:ascii="Microsoft JhengHei"/>
                <w:spacing w:val="1"/>
                <w:w w:val="100"/>
                <w:position w:val="-2"/>
                <w:sz w:val="18"/>
                <w:szCs w:val="18"/>
              </w:rPr>
              <w:t>论</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中</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4763" w:type="dxa"/>
            <w:gridSpan w:val="4"/>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before="6"/>
              <w:ind w:left="1889"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4"/>
            </w:pPr>
            <w:r>
              <w:rPr>
                <w:rFonts w:cs="Times New Roman" w:hAnsi="Times New Roman" w:eastAsia="Times New Roman" w:ascii="Times New Roman"/>
                <w:spacing w:val="-4"/>
                <w:w w:val="100"/>
                <w:sz w:val="18"/>
                <w:szCs w:val="18"/>
              </w:rPr>
              <w:t>21</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336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57"/>
            </w:pPr>
            <w:r>
              <w:rPr>
                <w:rFonts w:cs="Times New Roman" w:hAnsi="Times New Roman" w:eastAsia="Times New Roman" w:ascii="Times New Roman"/>
                <w:spacing w:val="-11"/>
                <w:w w:val="100"/>
                <w:sz w:val="18"/>
                <w:szCs w:val="18"/>
              </w:rPr>
              <w:t>11</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10</w:t>
            </w:r>
            <w:r>
              <w:rPr>
                <w:rFonts w:cs="Times New Roman" w:hAnsi="Times New Roman" w:eastAsia="Times New Roman" w:ascii="Times New Roman"/>
                <w:spacing w:val="0"/>
                <w:w w:val="100"/>
                <w:sz w:val="18"/>
                <w:szCs w:val="18"/>
              </w:rPr>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483" w:hRule="exact"/>
        </w:trPr>
        <w:tc>
          <w:tcPr>
            <w:tcW w:w="368" w:type="dxa"/>
            <w:vMerge w:val="restart"/>
            <w:tcBorders>
              <w:top w:val="single" w:sz="4" w:space="0" w:color="000000"/>
              <w:left w:val="single" w:sz="4" w:space="0" w:color="000000"/>
              <w:right w:val="single" w:sz="4" w:space="0" w:color="000000"/>
            </w:tcBorders>
          </w:tcPr>
          <w:p>
            <w:pPr>
              <w:rPr>
                <w:sz w:val="11"/>
                <w:szCs w:val="11"/>
              </w:rPr>
              <w:jc w:val="left"/>
              <w:spacing w:before="3" w:lineRule="exact" w:line="100"/>
            </w:pPr>
            <w:r>
              <w:rPr>
                <w:sz w:val="11"/>
                <w:szCs w:val="11"/>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both"/>
              <w:spacing w:lineRule="auto" w:line="248"/>
              <w:ind w:left="86" w:right="46"/>
            </w:pP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科</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修</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7</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6"/>
            </w:pPr>
            <w:r>
              <w:rPr>
                <w:rFonts w:cs="Microsoft JhengHei" w:hAnsi="Microsoft JhengHei" w:eastAsia="Microsoft JhengHei" w:ascii="Microsoft JhengHei"/>
                <w:spacing w:val="0"/>
                <w:w w:val="100"/>
                <w:sz w:val="18"/>
                <w:szCs w:val="18"/>
              </w:rPr>
              <w:t>数学建模与数学实验</w:t>
            </w:r>
          </w:p>
        </w:tc>
        <w:tc>
          <w:tcPr>
            <w:tcW w:w="425"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3</w:t>
            </w:r>
          </w:p>
        </w:tc>
        <w:tc>
          <w:tcPr>
            <w:tcW w:w="34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left"/>
              <w:ind w:left="79"/>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4" w:lineRule="exact" w:line="180"/>
            </w:pPr>
            <w:r>
              <w:rPr>
                <w:sz w:val="18"/>
                <w:szCs w:val="18"/>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6"/>
                <w:szCs w:val="16"/>
              </w:rPr>
              <w:jc w:val="center"/>
              <w:spacing w:before="45" w:lineRule="auto" w:line="279"/>
              <w:ind w:firstLine="7"/>
            </w:pPr>
            <w:r>
              <w:rPr>
                <w:rFonts w:cs="Microsoft JhengHei" w:hAnsi="Microsoft JhengHei" w:eastAsia="Microsoft JhengHei" w:ascii="Microsoft JhengHei"/>
                <w:spacing w:val="0"/>
                <w:w w:val="99"/>
                <w:sz w:val="16"/>
                <w:szCs w:val="16"/>
              </w:rPr>
              <w:t>限</w:t>
            </w:r>
            <w:r>
              <w:rPr>
                <w:rFonts w:cs="Microsoft JhengHei" w:hAnsi="Microsoft JhengHei" w:eastAsia="Microsoft JhengHei" w:ascii="Microsoft JhengHei"/>
                <w:spacing w:val="0"/>
                <w:w w:val="99"/>
                <w:sz w:val="16"/>
                <w:szCs w:val="16"/>
              </w:rPr>
              <w:t> </w:t>
            </w:r>
            <w:r>
              <w:rPr>
                <w:rFonts w:cs="Microsoft JhengHei" w:hAnsi="Microsoft JhengHei" w:eastAsia="Microsoft JhengHei" w:ascii="Microsoft JhengHei"/>
                <w:spacing w:val="0"/>
                <w:w w:val="99"/>
                <w:sz w:val="16"/>
                <w:szCs w:val="16"/>
              </w:rPr>
              <w:t>选</w:t>
            </w:r>
            <w:r>
              <w:rPr>
                <w:rFonts w:cs="Times New Roman" w:hAnsi="Times New Roman" w:eastAsia="Times New Roman" w:ascii="Times New Roman"/>
                <w:spacing w:val="0"/>
                <w:w w:val="99"/>
                <w:sz w:val="16"/>
                <w:szCs w:val="16"/>
              </w:rPr>
              <w:t>6</w:t>
            </w:r>
            <w:r>
              <w:rPr>
                <w:rFonts w:cs="Times New Roman" w:hAnsi="Times New Roman" w:eastAsia="Times New Roman" w:ascii="Times New Roman"/>
                <w:spacing w:val="0"/>
                <w:w w:val="99"/>
                <w:sz w:val="16"/>
                <w:szCs w:val="16"/>
              </w:rPr>
              <w:t> </w:t>
            </w:r>
            <w:r>
              <w:rPr>
                <w:rFonts w:cs="Microsoft JhengHei" w:hAnsi="Microsoft JhengHei" w:eastAsia="Microsoft JhengHei" w:ascii="Microsoft JhengHei"/>
                <w:spacing w:val="0"/>
                <w:w w:val="99"/>
                <w:sz w:val="16"/>
                <w:szCs w:val="16"/>
              </w:rPr>
              <w:t>学</w:t>
            </w:r>
            <w:r>
              <w:rPr>
                <w:rFonts w:cs="Microsoft JhengHei" w:hAnsi="Microsoft JhengHei" w:eastAsia="Microsoft JhengHei" w:ascii="Microsoft JhengHei"/>
                <w:spacing w:val="0"/>
                <w:w w:val="100"/>
                <w:sz w:val="16"/>
                <w:szCs w:val="16"/>
              </w:rPr>
            </w:r>
          </w:p>
          <w:p>
            <w:pPr>
              <w:rPr>
                <w:rFonts w:cs="Microsoft JhengHei" w:hAnsi="Microsoft JhengHei" w:eastAsia="Microsoft JhengHei" w:ascii="Microsoft JhengHei"/>
                <w:sz w:val="16"/>
                <w:szCs w:val="16"/>
              </w:rPr>
              <w:jc w:val="center"/>
              <w:spacing w:before="6"/>
              <w:ind w:left="32" w:right="25"/>
            </w:pPr>
            <w:r>
              <w:rPr>
                <w:rFonts w:cs="Microsoft JhengHei" w:hAnsi="Microsoft JhengHei" w:eastAsia="Microsoft JhengHei" w:ascii="Microsoft JhengHei"/>
                <w:spacing w:val="0"/>
                <w:w w:val="99"/>
                <w:sz w:val="16"/>
                <w:szCs w:val="16"/>
              </w:rPr>
              <w:t>分</w:t>
            </w:r>
            <w:r>
              <w:rPr>
                <w:rFonts w:cs="Microsoft JhengHei" w:hAnsi="Microsoft JhengHei" w:eastAsia="Microsoft JhengHei" w:ascii="Microsoft JhengHei"/>
                <w:spacing w:val="0"/>
                <w:w w:val="100"/>
                <w:sz w:val="16"/>
                <w:szCs w:val="16"/>
              </w:rPr>
            </w:r>
          </w:p>
        </w:tc>
      </w:tr>
      <w:tr>
        <w:trPr>
          <w:trHeight w:val="439"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2" w:lineRule="exact" w:line="160"/>
            </w:pPr>
            <w:r>
              <w:rPr>
                <w:sz w:val="16"/>
                <w:szCs w:val="1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6"/>
              <w:ind w:left="6"/>
            </w:pPr>
            <w:r>
              <w:rPr>
                <w:rFonts w:cs="Microsoft JhengHei" w:hAnsi="Microsoft JhengHei" w:eastAsia="Microsoft JhengHei" w:ascii="Microsoft JhengHei"/>
                <w:spacing w:val="0"/>
                <w:w w:val="100"/>
                <w:sz w:val="18"/>
                <w:szCs w:val="18"/>
              </w:rPr>
              <w:t>自动控制原理</w:t>
            </w:r>
          </w:p>
        </w:tc>
        <w:tc>
          <w:tcPr>
            <w:tcW w:w="425"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2" w:lineRule="exact" w:line="160"/>
            </w:pPr>
            <w:r>
              <w:rPr>
                <w:sz w:val="16"/>
                <w:szCs w:val="16"/>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2" w:lineRule="exact" w:line="160"/>
            </w:pPr>
            <w:r>
              <w:rPr>
                <w:sz w:val="16"/>
                <w:szCs w:val="1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9"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6"/>
                <w:szCs w:val="16"/>
              </w:rPr>
              <w:jc w:val="left"/>
              <w:spacing w:before="2" w:lineRule="exact" w:line="160"/>
            </w:pPr>
            <w:r>
              <w:rPr>
                <w:sz w:val="16"/>
                <w:szCs w:val="16"/>
              </w:rPr>
            </w:r>
          </w:p>
          <w:p>
            <w:pPr>
              <w:rPr>
                <w:rFonts w:cs="Times New Roman" w:hAnsi="Times New Roman" w:eastAsia="Times New Roman" w:ascii="Times New Roman"/>
                <w:sz w:val="18"/>
                <w:szCs w:val="18"/>
              </w:rPr>
              <w:jc w:val="center"/>
              <w:ind w:left="62" w:right="6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67"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6"/>
            </w:pPr>
            <w:r>
              <w:rPr>
                <w:rFonts w:cs="Microsoft JhengHei" w:hAnsi="Microsoft JhengHei" w:eastAsia="Microsoft JhengHei" w:ascii="Microsoft JhengHei"/>
                <w:spacing w:val="0"/>
                <w:w w:val="100"/>
                <w:position w:val="-1"/>
                <w:sz w:val="18"/>
                <w:szCs w:val="18"/>
              </w:rPr>
              <w:t>数字信号处理</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6" w:lineRule="exact" w:line="120"/>
            </w:pPr>
            <w:r>
              <w:rPr>
                <w:sz w:val="12"/>
                <w:szCs w:val="12"/>
              </w:rPr>
            </w:r>
          </w:p>
          <w:p>
            <w:pPr>
              <w:rPr>
                <w:rFonts w:cs="Times New Roman" w:hAnsi="Times New Roman" w:eastAsia="Times New Roman" w:ascii="Times New Roman"/>
                <w:sz w:val="18"/>
                <w:szCs w:val="18"/>
              </w:rPr>
              <w:jc w:val="center"/>
              <w:ind w:left="68" w:right="67"/>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605"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2" w:lineRule="exact" w:line="240"/>
            </w:pPr>
            <w:r>
              <w:rPr>
                <w:sz w:val="24"/>
                <w:szCs w:val="24"/>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6"/>
            </w:pPr>
            <w:r>
              <w:rPr>
                <w:rFonts w:cs="Microsoft JhengHei" w:hAnsi="Microsoft JhengHei" w:eastAsia="Microsoft JhengHei" w:ascii="Microsoft JhengHei"/>
                <w:spacing w:val="0"/>
                <w:w w:val="100"/>
                <w:sz w:val="18"/>
                <w:szCs w:val="18"/>
              </w:rPr>
              <w:t>计算机新技术讲座（企）</w:t>
            </w:r>
          </w:p>
        </w:tc>
        <w:tc>
          <w:tcPr>
            <w:tcW w:w="425"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2" w:lineRule="exact" w:line="240"/>
            </w:pPr>
            <w:r>
              <w:rPr>
                <w:sz w:val="24"/>
                <w:szCs w:val="24"/>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2" w:lineRule="exact" w:line="240"/>
            </w:pPr>
            <w:r>
              <w:rPr>
                <w:sz w:val="24"/>
                <w:szCs w:val="24"/>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9"/>
                <w:szCs w:val="19"/>
              </w:rPr>
              <w:jc w:val="left"/>
              <w:spacing w:before="9" w:lineRule="exact" w:line="180"/>
            </w:pPr>
            <w:r>
              <w:rPr>
                <w:sz w:val="19"/>
                <w:szCs w:val="19"/>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2" w:lineRule="exact" w:line="240"/>
            </w:pPr>
            <w:r>
              <w:rPr>
                <w:sz w:val="24"/>
                <w:szCs w:val="24"/>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3"/>
                <w:szCs w:val="13"/>
              </w:rPr>
              <w:jc w:val="left"/>
              <w:spacing w:lineRule="exact" w:line="200"/>
              <w:ind w:left="13" w:right="-51"/>
            </w:pPr>
            <w:r>
              <w:rPr>
                <w:rFonts w:cs="Microsoft JhengHei" w:hAnsi="Microsoft JhengHei" w:eastAsia="Microsoft JhengHei" w:ascii="Microsoft JhengHei"/>
                <w:spacing w:val="0"/>
                <w:w w:val="100"/>
                <w:position w:val="-1"/>
                <w:sz w:val="13"/>
                <w:szCs w:val="13"/>
              </w:rPr>
              <w:t>限选</w:t>
            </w:r>
            <w:r>
              <w:rPr>
                <w:rFonts w:cs="Microsoft JhengHei" w:hAnsi="Microsoft JhengHei" w:eastAsia="Microsoft JhengHei" w:ascii="Microsoft JhengHei"/>
                <w:spacing w:val="0"/>
                <w:w w:val="100"/>
                <w:position w:val="0"/>
                <w:sz w:val="13"/>
                <w:szCs w:val="13"/>
              </w:rPr>
            </w:r>
          </w:p>
          <w:p>
            <w:pPr>
              <w:rPr>
                <w:rFonts w:cs="Times New Roman" w:hAnsi="Times New Roman" w:eastAsia="Times New Roman" w:ascii="Times New Roman"/>
                <w:sz w:val="13"/>
                <w:szCs w:val="13"/>
              </w:rPr>
              <w:jc w:val="left"/>
              <w:spacing w:before="4"/>
              <w:ind w:left="57"/>
            </w:pPr>
            <w:r>
              <w:rPr>
                <w:rFonts w:cs="Times New Roman" w:hAnsi="Times New Roman" w:eastAsia="Times New Roman" w:ascii="Times New Roman"/>
                <w:spacing w:val="0"/>
                <w:w w:val="100"/>
                <w:sz w:val="13"/>
                <w:szCs w:val="13"/>
              </w:rPr>
              <w:t>0</w:t>
            </w:r>
            <w:r>
              <w:rPr>
                <w:rFonts w:cs="Times New Roman" w:hAnsi="Times New Roman" w:eastAsia="Times New Roman" w:ascii="Times New Roman"/>
                <w:spacing w:val="3"/>
                <w:w w:val="100"/>
                <w:sz w:val="13"/>
                <w:szCs w:val="13"/>
              </w:rPr>
              <w:t>.</w:t>
            </w:r>
            <w:r>
              <w:rPr>
                <w:rFonts w:cs="Times New Roman" w:hAnsi="Times New Roman" w:eastAsia="Times New Roman" w:ascii="Times New Roman"/>
                <w:spacing w:val="0"/>
                <w:w w:val="100"/>
                <w:sz w:val="13"/>
                <w:szCs w:val="13"/>
              </w:rPr>
              <w:t>5</w:t>
            </w:r>
            <w:r>
              <w:rPr>
                <w:rFonts w:cs="Times New Roman" w:hAnsi="Times New Roman" w:eastAsia="Times New Roman" w:ascii="Times New Roman"/>
                <w:spacing w:val="0"/>
                <w:w w:val="100"/>
                <w:sz w:val="13"/>
                <w:szCs w:val="13"/>
              </w:rPr>
            </w:r>
          </w:p>
          <w:p>
            <w:pPr>
              <w:rPr>
                <w:rFonts w:cs="Microsoft JhengHei" w:hAnsi="Microsoft JhengHei" w:eastAsia="Microsoft JhengHei" w:ascii="Microsoft JhengHei"/>
                <w:sz w:val="13"/>
                <w:szCs w:val="13"/>
              </w:rPr>
              <w:jc w:val="left"/>
              <w:spacing w:lineRule="exact" w:line="160"/>
              <w:ind w:left="13" w:right="-33"/>
            </w:pPr>
            <w:r>
              <w:rPr>
                <w:rFonts w:cs="Microsoft JhengHei" w:hAnsi="Microsoft JhengHei" w:eastAsia="Microsoft JhengHei" w:ascii="Microsoft JhengHei"/>
                <w:spacing w:val="0"/>
                <w:w w:val="100"/>
                <w:sz w:val="13"/>
                <w:szCs w:val="13"/>
              </w:rPr>
              <w:t>学分</w:t>
            </w:r>
            <w:r>
              <w:rPr>
                <w:rFonts w:cs="Microsoft JhengHei" w:hAnsi="Microsoft JhengHei" w:eastAsia="Microsoft JhengHei" w:ascii="Microsoft JhengHei"/>
                <w:spacing w:val="0"/>
                <w:w w:val="100"/>
                <w:sz w:val="13"/>
                <w:szCs w:val="13"/>
              </w:rPr>
            </w: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算法设计基础</w:t>
            </w:r>
            <w:r>
              <w:rPr>
                <w:rFonts w:cs="Microsoft JhengHei" w:hAnsi="Microsoft JhengHei" w:eastAsia="Microsoft JhengHei" w:ascii="Microsoft JhengHei"/>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6" w:lineRule="exact" w:line="280"/>
            </w:pPr>
            <w:r>
              <w:rPr>
                <w:sz w:val="28"/>
                <w:szCs w:val="28"/>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四</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9" w:right="67"/>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before="1" w:lineRule="exact" w:line="160"/>
            </w:pPr>
            <w:r>
              <w:rPr>
                <w:sz w:val="16"/>
                <w:szCs w:val="16"/>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center"/>
              <w:spacing w:lineRule="auto" w:line="249"/>
              <w:ind w:left="-17" w:right="-21" w:hanging="4"/>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8</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信息及网络安全</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6" w:right="84"/>
            </w:pPr>
            <w:r>
              <w:rPr>
                <w:rFonts w:cs="Times New Roman" w:hAnsi="Times New Roman" w:eastAsia="Times New Roman" w:ascii="Times New Roman"/>
                <w:spacing w:val="0"/>
                <w:w w:val="100"/>
                <w:sz w:val="18"/>
                <w:szCs w:val="18"/>
              </w:rPr>
              <w:t>8</w:t>
            </w: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软件体系结构</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0"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软件测试（企，拟建设）</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网络工程与组网技术（企，拟建设）</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12</w:t>
            </w:r>
            <w:r>
              <w:rPr>
                <w:rFonts w:cs="Times New Roman" w:hAnsi="Times New Roman" w:eastAsia="Times New Roman" w:ascii="Times New Roman"/>
                <w:spacing w:val="0"/>
                <w:w w:val="100"/>
                <w:sz w:val="18"/>
                <w:szCs w:val="18"/>
              </w:rPr>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网络高级编程（企，拟建设）</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88" w:right="84"/>
            </w:pPr>
            <w:r>
              <w:rPr>
                <w:rFonts w:cs="Times New Roman" w:hAnsi="Times New Roman" w:eastAsia="Times New Roman" w:ascii="Times New Roman"/>
                <w:spacing w:val="0"/>
                <w:w w:val="100"/>
                <w:sz w:val="18"/>
                <w:szCs w:val="18"/>
              </w:rPr>
              <w:t>8</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信息检</w:t>
            </w:r>
            <w:r>
              <w:rPr>
                <w:rFonts w:cs="Microsoft JhengHei" w:hAnsi="Microsoft JhengHei" w:eastAsia="Microsoft JhengHei" w:ascii="Microsoft JhengHei"/>
                <w:spacing w:val="1"/>
                <w:w w:val="100"/>
                <w:position w:val="-2"/>
                <w:sz w:val="18"/>
                <w:szCs w:val="18"/>
              </w:rPr>
              <w:t>索</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7</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专业英语素质与技</w:t>
            </w:r>
            <w:r>
              <w:rPr>
                <w:rFonts w:cs="Microsoft JhengHei" w:hAnsi="Microsoft JhengHei" w:eastAsia="Microsoft JhengHei" w:ascii="Microsoft JhengHei"/>
                <w:spacing w:val="1"/>
                <w:w w:val="100"/>
                <w:sz w:val="18"/>
                <w:szCs w:val="18"/>
              </w:rPr>
              <w:t>能</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英</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嵌入式系统设计</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Times New Roman" w:hAnsi="Times New Roman" w:eastAsia="Times New Roman" w:ascii="Times New Roman"/>
                <w:spacing w:val="2"/>
                <w:w w:val="100"/>
                <w:position w:val="-2"/>
                <w:sz w:val="18"/>
                <w:szCs w:val="18"/>
              </w:rPr>
              <w:t>J</w:t>
            </w:r>
            <w:r>
              <w:rPr>
                <w:rFonts w:cs="Times New Roman" w:hAnsi="Times New Roman" w:eastAsia="Times New Roman" w:ascii="Times New Roman"/>
                <w:spacing w:val="-22"/>
                <w:w w:val="100"/>
                <w:position w:val="-2"/>
                <w:sz w:val="18"/>
                <w:szCs w:val="18"/>
              </w:rPr>
              <w:t>AV</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设计模式</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计算机系统结构</w:t>
            </w:r>
            <w:r>
              <w:rPr>
                <w:rFonts w:cs="Microsoft JhengHei" w:hAnsi="Microsoft JhengHei" w:eastAsia="Microsoft JhengHei" w:ascii="Microsoft JhengHei"/>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32</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2" w:hRule="exact"/>
        </w:trPr>
        <w:tc>
          <w:tcPr>
            <w:tcW w:w="4763"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89" w:right="190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5"/>
            </w:pPr>
            <w:r>
              <w:rPr>
                <w:rFonts w:cs="Times New Roman" w:hAnsi="Times New Roman" w:eastAsia="Times New Roman" w:ascii="Times New Roman"/>
                <w:spacing w:val="-4"/>
                <w:w w:val="100"/>
                <w:sz w:val="18"/>
                <w:szCs w:val="18"/>
              </w:rPr>
              <w:t>848</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sectPr>
          <w:pgSz w:w="11920" w:h="16860"/>
          <w:pgMar w:top="1200" w:bottom="280" w:left="960" w:right="960"/>
        </w:sectPr>
      </w:pPr>
    </w:p>
    <w:p>
      <w:pPr>
        <w:rPr>
          <w:rFonts w:cs="Times New Roman" w:hAnsi="Times New Roman" w:eastAsia="Times New Roman" w:ascii="Times New Roman"/>
          <w:sz w:val="28"/>
          <w:szCs w:val="28"/>
        </w:rPr>
        <w:jc w:val="center"/>
        <w:spacing w:lineRule="exact" w:line="400"/>
        <w:ind w:left="3313" w:right="3306"/>
      </w:pPr>
      <w:r>
        <w:rPr>
          <w:rFonts w:cs="Microsoft JhengHei" w:hAnsi="Microsoft JhengHei" w:eastAsia="Microsoft JhengHei" w:ascii="Microsoft JhengHei"/>
          <w:spacing w:val="0"/>
          <w:w w:val="100"/>
          <w:position w:val="-1"/>
          <w:sz w:val="28"/>
          <w:szCs w:val="28"/>
        </w:rPr>
        <w:t>指</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导</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性</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教</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学</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4"/>
          <w:w w:val="100"/>
          <w:position w:val="-1"/>
          <w:sz w:val="28"/>
          <w:szCs w:val="28"/>
        </w:rPr>
        <w:t> </w:t>
      </w:r>
      <w:r>
        <w:rPr>
          <w:rFonts w:cs="Microsoft JhengHei" w:hAnsi="Microsoft JhengHei" w:eastAsia="Microsoft JhengHei" w:ascii="Microsoft JhengHei"/>
          <w:spacing w:val="0"/>
          <w:w w:val="100"/>
          <w:position w:val="-1"/>
          <w:sz w:val="28"/>
          <w:szCs w:val="28"/>
        </w:rPr>
        <w:t>计</w:t>
      </w:r>
      <w:r>
        <w:rPr>
          <w:rFonts w:cs="Microsoft JhengHei" w:hAnsi="Microsoft JhengHei" w:eastAsia="Microsoft JhengHei" w:ascii="Microsoft JhengHei"/>
          <w:spacing w:val="67"/>
          <w:w w:val="100"/>
          <w:position w:val="-1"/>
          <w:sz w:val="28"/>
          <w:szCs w:val="28"/>
        </w:rPr>
        <w:t> </w:t>
      </w:r>
      <w:r>
        <w:rPr>
          <w:rFonts w:cs="Microsoft JhengHei" w:hAnsi="Microsoft JhengHei" w:eastAsia="Microsoft JhengHei" w:ascii="Microsoft JhengHei"/>
          <w:spacing w:val="0"/>
          <w:w w:val="100"/>
          <w:position w:val="-1"/>
          <w:sz w:val="28"/>
          <w:szCs w:val="28"/>
        </w:rPr>
        <w:t>划</w:t>
      </w:r>
      <w:r>
        <w:rPr>
          <w:rFonts w:cs="Microsoft JhengHei" w:hAnsi="Microsoft JhengHei" w:eastAsia="Microsoft JhengHei" w:ascii="Microsoft JhengHei"/>
          <w:spacing w:val="0"/>
          <w:w w:val="100"/>
          <w:position w:val="-1"/>
          <w:sz w:val="28"/>
          <w:szCs w:val="28"/>
        </w:rPr>
        <w:t> </w:t>
      </w:r>
      <w:r>
        <w:rPr>
          <w:rFonts w:cs="Microsoft JhengHei" w:hAnsi="Microsoft JhengHei" w:eastAsia="Microsoft JhengHei" w:ascii="Microsoft JhengHei"/>
          <w:spacing w:val="11"/>
          <w:w w:val="100"/>
          <w:position w:val="-1"/>
          <w:sz w:val="28"/>
          <w:szCs w:val="28"/>
        </w:rPr>
        <w:t> </w:t>
      </w:r>
      <w:r>
        <w:rPr>
          <w:rFonts w:cs="Times New Roman" w:hAnsi="Times New Roman" w:eastAsia="Times New Roman" w:ascii="Times New Roman"/>
          <w:b/>
          <w:spacing w:val="-7"/>
          <w:w w:val="100"/>
          <w:position w:val="-1"/>
          <w:sz w:val="28"/>
          <w:szCs w:val="28"/>
        </w:rPr>
        <w:t>(</w:t>
      </w:r>
      <w:r>
        <w:rPr>
          <w:rFonts w:cs="Times New Roman" w:hAnsi="Times New Roman" w:eastAsia="Times New Roman" w:ascii="Times New Roman"/>
          <w:b/>
          <w:spacing w:val="3"/>
          <w:w w:val="100"/>
          <w:position w:val="-1"/>
          <w:sz w:val="28"/>
          <w:szCs w:val="28"/>
        </w:rPr>
        <w:t>3</w:t>
      </w:r>
      <w:r>
        <w:rPr>
          <w:rFonts w:cs="Times New Roman" w:hAnsi="Times New Roman" w:eastAsia="Times New Roman" w:ascii="Times New Roman"/>
          <w:b/>
          <w:spacing w:val="0"/>
          <w:w w:val="100"/>
          <w:position w:val="-1"/>
          <w:sz w:val="28"/>
          <w:szCs w:val="28"/>
        </w:rPr>
        <w:t>)</w:t>
      </w:r>
      <w:r>
        <w:rPr>
          <w:rFonts w:cs="Times New Roman" w:hAnsi="Times New Roman" w:eastAsia="Times New Roman" w:ascii="Times New Roman"/>
          <w:spacing w:val="0"/>
          <w:w w:val="100"/>
          <w:position w:val="0"/>
          <w:sz w:val="28"/>
          <w:szCs w:val="28"/>
        </w:rPr>
      </w:r>
    </w:p>
    <w:p>
      <w:pPr>
        <w:rPr>
          <w:sz w:val="1"/>
          <w:szCs w:val="1"/>
        </w:rPr>
        <w:jc w:val="left"/>
        <w:spacing w:before="1" w:lineRule="exact" w:line="0"/>
      </w:pPr>
      <w:r>
        <w:rPr>
          <w:sz w:val="1"/>
          <w:szCs w:val="1"/>
        </w:rPr>
      </w:r>
    </w:p>
    <w:tbl>
      <w:tblPr>
        <w:tblW w:w="0" w:type="auto"/>
        <w:tblLook w:val="01E0"/>
        <w:jc w:val="left"/>
        <w:tblInd w:w="112" w:type="dxa"/>
        <w:tblLayout w:type="fixed"/>
        <w:tblCellMar>
          <w:top w:w="0" w:type="dxa"/>
          <w:left w:w="0" w:type="dxa"/>
          <w:bottom w:w="0" w:type="dxa"/>
          <w:right w:w="0" w:type="dxa"/>
        </w:tblCellMar>
      </w:tblPr>
      <w:tblGrid/>
      <w:tr>
        <w:trPr>
          <w:trHeight w:val="331" w:hRule="exact"/>
        </w:trPr>
        <w:tc>
          <w:tcPr>
            <w:tcW w:w="36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86" w:right="4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893"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15" w:right="176"/>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02" w:type="dxa"/>
            <w:gridSpan w:val="2"/>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89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25"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8"/>
            </w:pPr>
            <w:r>
              <w:rPr>
                <w:rFonts w:cs="Microsoft JhengHei" w:hAnsi="Microsoft JhengHei" w:eastAsia="Microsoft JhengHei" w:ascii="Microsoft JhengHei"/>
                <w:spacing w:val="0"/>
                <w:w w:val="100"/>
                <w:sz w:val="18"/>
                <w:szCs w:val="18"/>
              </w:rPr>
              <w:t>学分</w:t>
            </w:r>
          </w:p>
        </w:tc>
        <w:tc>
          <w:tcPr>
            <w:tcW w:w="1030"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50"/>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46"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9" w:right="32"/>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284" w:type="dxa"/>
            <w:gridSpan w:val="8"/>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07"/>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28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2" w:right="4"/>
            </w:pPr>
            <w:r>
              <w:rPr>
                <w:rFonts w:cs="Microsoft JhengHei" w:hAnsi="Microsoft JhengHei" w:eastAsia="Microsoft JhengHei" w:ascii="Microsoft JhengHei"/>
                <w:spacing w:val="0"/>
                <w:w w:val="100"/>
                <w:sz w:val="18"/>
                <w:szCs w:val="18"/>
              </w:rPr>
              <w:t>考</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型</w:t>
            </w:r>
          </w:p>
        </w:tc>
        <w:tc>
          <w:tcPr>
            <w:tcW w:w="288"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求</w:t>
            </w:r>
          </w:p>
        </w:tc>
      </w:tr>
      <w:tr>
        <w:trPr>
          <w:trHeight w:val="331" w:hRule="exact"/>
        </w:trPr>
        <w:tc>
          <w:tcPr>
            <w:tcW w:w="368" w:type="dxa"/>
            <w:vMerge w:val=""/>
            <w:tcBorders>
              <w:left w:val="single" w:sz="4" w:space="0" w:color="000000"/>
              <w:right w:val="single" w:sz="4" w:space="0" w:color="000000"/>
            </w:tcBorders>
          </w:tcPr>
          <w:p/>
        </w:tc>
        <w:tc>
          <w:tcPr>
            <w:tcW w:w="893" w:type="dxa"/>
            <w:vMerge w:val=""/>
            <w:tcBorders>
              <w:left w:val="single" w:sz="4" w:space="0" w:color="000000"/>
              <w:right w:val="single" w:sz="4" w:space="0" w:color="000000"/>
            </w:tcBorders>
          </w:tcPr>
          <w:p/>
        </w:tc>
        <w:tc>
          <w:tcPr>
            <w:tcW w:w="3502" w:type="dxa"/>
            <w:gridSpan w:val="2"/>
            <w:vMerge w:val=""/>
            <w:tcBorders>
              <w:left w:val="single" w:sz="4" w:space="0" w:color="000000"/>
              <w:right w:val="single" w:sz="4" w:space="0" w:color="000000"/>
            </w:tcBorders>
          </w:tcPr>
          <w:p/>
        </w:tc>
        <w:tc>
          <w:tcPr>
            <w:tcW w:w="425" w:type="dxa"/>
            <w:vMerge w:val=""/>
            <w:tcBorders>
              <w:left w:val="single" w:sz="4" w:space="0" w:color="000000"/>
              <w:right w:val="single" w:sz="4" w:space="0" w:color="000000"/>
            </w:tcBorders>
          </w:tcP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2"/>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8" w:right="51"/>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8" w:right="32"/>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3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51"/>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32"/>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46" w:type="dxa"/>
            <w:vMerge w:val=""/>
            <w:tcBorders>
              <w:left w:val="single" w:sz="4" w:space="0" w:color="000000"/>
              <w:right w:val="single" w:sz="4" w:space="0" w:color="000000"/>
            </w:tcBorders>
          </w:tcPr>
          <w:p/>
        </w:tc>
        <w:tc>
          <w:tcPr>
            <w:tcW w:w="338" w:type="dxa"/>
            <w:vMerge w:val=""/>
            <w:tcBorders>
              <w:left w:val="single" w:sz="4" w:space="0" w:color="000000"/>
              <w:right w:val="single" w:sz="4" w:space="0" w:color="000000"/>
            </w:tcBorders>
          </w:tcP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94"/>
            </w:pPr>
            <w:r>
              <w:rPr>
                <w:rFonts w:cs="Microsoft JhengHei" w:hAnsi="Microsoft JhengHei" w:eastAsia="Microsoft JhengHei" w:ascii="Microsoft JhengHei"/>
                <w:spacing w:val="0"/>
                <w:w w:val="100"/>
                <w:position w:val="-2"/>
                <w:sz w:val="18"/>
                <w:szCs w:val="18"/>
              </w:rPr>
              <w:t>一</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53"/>
            </w:pPr>
            <w:r>
              <w:rPr>
                <w:rFonts w:cs="Microsoft JhengHei" w:hAnsi="Microsoft JhengHei" w:eastAsia="Microsoft JhengHei" w:ascii="Microsoft JhengHei"/>
                <w:spacing w:val="0"/>
                <w:w w:val="100"/>
                <w:position w:val="-2"/>
                <w:sz w:val="18"/>
                <w:szCs w:val="18"/>
              </w:rPr>
              <w:t>二</w:t>
            </w:r>
            <w:r>
              <w:rPr>
                <w:rFonts w:cs="Microsoft JhengHei" w:hAnsi="Microsoft JhengHei" w:eastAsia="Microsoft JhengHei" w:ascii="Microsoft JhengHei"/>
                <w:spacing w:val="0"/>
                <w:w w:val="100"/>
                <w:position w:val="0"/>
                <w:sz w:val="18"/>
                <w:szCs w:val="18"/>
              </w:rPr>
            </w:r>
          </w:p>
        </w:tc>
        <w:tc>
          <w:tcPr>
            <w:tcW w:w="576"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center"/>
              <w:spacing w:lineRule="exact" w:line="300"/>
              <w:ind w:left="160" w:right="160"/>
            </w:pPr>
            <w:r>
              <w:rPr>
                <w:rFonts w:cs="Microsoft JhengHei" w:hAnsi="Microsoft JhengHei" w:eastAsia="Microsoft JhengHei" w:ascii="Microsoft JhengHei"/>
                <w:spacing w:val="0"/>
                <w:w w:val="100"/>
                <w:position w:val="-2"/>
                <w:sz w:val="18"/>
                <w:szCs w:val="18"/>
              </w:rPr>
              <w:t>三</w:t>
            </w:r>
            <w:r>
              <w:rPr>
                <w:rFonts w:cs="Microsoft JhengHei" w:hAnsi="Microsoft JhengHei" w:eastAsia="Microsoft JhengHei" w:ascii="Microsoft JhengHei"/>
                <w:spacing w:val="0"/>
                <w:w w:val="100"/>
                <w:position w:val="0"/>
                <w:sz w:val="18"/>
                <w:szCs w:val="18"/>
              </w:rPr>
            </w:r>
          </w:p>
        </w:tc>
        <w:tc>
          <w:tcPr>
            <w:tcW w:w="569"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86"/>
            </w:pPr>
            <w:r>
              <w:rPr>
                <w:rFonts w:cs="Microsoft JhengHei" w:hAnsi="Microsoft JhengHei" w:eastAsia="Microsoft JhengHei" w:ascii="Microsoft JhengHei"/>
                <w:spacing w:val="0"/>
                <w:w w:val="100"/>
                <w:position w:val="-2"/>
                <w:sz w:val="18"/>
                <w:szCs w:val="18"/>
              </w:rPr>
              <w:t>四</w:t>
            </w:r>
            <w:r>
              <w:rPr>
                <w:rFonts w:cs="Microsoft JhengHei" w:hAnsi="Microsoft JhengHei" w:eastAsia="Microsoft JhengHei" w:ascii="Microsoft JhengHei"/>
                <w:spacing w:val="0"/>
                <w:w w:val="100"/>
                <w:position w:val="0"/>
                <w:sz w:val="18"/>
                <w:szCs w:val="18"/>
              </w:rPr>
            </w:r>
          </w:p>
        </w:tc>
        <w:tc>
          <w:tcPr>
            <w:tcW w:w="281" w:type="dxa"/>
            <w:vMerge w:val=""/>
            <w:tcBorders>
              <w:left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958" w:hRule="exact"/>
        </w:trPr>
        <w:tc>
          <w:tcPr>
            <w:tcW w:w="368" w:type="dxa"/>
            <w:vMerge w:val=""/>
            <w:tcBorders>
              <w:left w:val="single" w:sz="4" w:space="0" w:color="000000"/>
              <w:bottom w:val="single" w:sz="4" w:space="0" w:color="000000"/>
              <w:right w:val="single" w:sz="4" w:space="0" w:color="000000"/>
            </w:tcBorders>
          </w:tcPr>
          <w:p/>
        </w:tc>
        <w:tc>
          <w:tcPr>
            <w:tcW w:w="893" w:type="dxa"/>
            <w:vMerge w:val=""/>
            <w:tcBorders>
              <w:left w:val="single" w:sz="4" w:space="0" w:color="000000"/>
              <w:bottom w:val="single" w:sz="4" w:space="0" w:color="000000"/>
              <w:right w:val="single" w:sz="4" w:space="0" w:color="000000"/>
            </w:tcBorders>
          </w:tcPr>
          <w:p/>
        </w:tc>
        <w:tc>
          <w:tcPr>
            <w:tcW w:w="3502" w:type="dxa"/>
            <w:gridSpan w:val="2"/>
            <w:vMerge w:val=""/>
            <w:tcBorders>
              <w:left w:val="single" w:sz="4" w:space="0" w:color="000000"/>
              <w:bottom w:val="single" w:sz="4" w:space="0" w:color="000000"/>
              <w:right w:val="single" w:sz="4" w:space="0" w:color="000000"/>
            </w:tcBorders>
          </w:tcPr>
          <w:p/>
        </w:tc>
        <w:tc>
          <w:tcPr>
            <w:tcW w:w="425"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346" w:type="dxa"/>
            <w:vMerge w:val=""/>
            <w:tcBorders>
              <w:left w:val="single" w:sz="4" w:space="0" w:color="000000"/>
              <w:bottom w:val="single" w:sz="4" w:space="0" w:color="000000"/>
              <w:right w:val="single" w:sz="4" w:space="0" w:color="000000"/>
            </w:tcBorders>
          </w:tcPr>
          <w:p/>
        </w:tc>
        <w:tc>
          <w:tcPr>
            <w:tcW w:w="338" w:type="dxa"/>
            <w:vMerge w:val=""/>
            <w:tcBorders>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1</w:t>
            </w:r>
          </w:p>
        </w:tc>
        <w:tc>
          <w:tcPr>
            <w:tcW w:w="288"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2"/>
                <w:szCs w:val="22"/>
              </w:rPr>
              <w:jc w:val="left"/>
              <w:spacing w:before="2" w:lineRule="exact" w:line="220"/>
            </w:pPr>
            <w:r>
              <w:rPr>
                <w:sz w:val="22"/>
                <w:szCs w:val="22"/>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vMerge w:val=""/>
            <w:tcBorders>
              <w:left w:val="single" w:sz="4" w:space="0" w:color="000000"/>
              <w:bottom w:val="single" w:sz="4" w:space="0" w:color="000000"/>
              <w:right w:val="single" w:sz="4" w:space="0" w:color="000000"/>
            </w:tcBorders>
          </w:tcPr>
          <w:p/>
        </w:tc>
        <w:tc>
          <w:tcPr>
            <w:tcW w:w="288" w:type="dxa"/>
            <w:vMerge w:val=""/>
            <w:tcBorders>
              <w:left w:val="single" w:sz="4" w:space="0" w:color="000000"/>
              <w:bottom w:val="single" w:sz="4" w:space="0" w:color="000000"/>
              <w:right w:val="single" w:sz="4" w:space="0" w:color="000000"/>
            </w:tcBorders>
          </w:tcPr>
          <w:p/>
        </w:tc>
      </w:tr>
      <w:tr>
        <w:trPr>
          <w:trHeight w:val="649" w:hRule="exact"/>
        </w:trPr>
        <w:tc>
          <w:tcPr>
            <w:tcW w:w="36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before="4" w:lineRule="exact" w:line="200"/>
            </w:pPr>
            <w:r>
              <w:rPr>
                <w:sz w:val="20"/>
                <w:szCs w:val="20"/>
              </w:rPr>
            </w:r>
          </w:p>
          <w:p>
            <w:pPr>
              <w:rPr>
                <w:rFonts w:cs="Microsoft JhengHei" w:hAnsi="Microsoft JhengHei" w:eastAsia="Microsoft JhengHei" w:ascii="Microsoft JhengHei"/>
                <w:sz w:val="18"/>
                <w:szCs w:val="18"/>
              </w:rPr>
              <w:jc w:val="both"/>
              <w:spacing w:lineRule="auto" w:line="248"/>
              <w:ind w:left="86" w:right="46"/>
            </w:pPr>
            <w:r>
              <w:rPr>
                <w:rFonts w:cs="Microsoft JhengHei" w:hAnsi="Microsoft JhengHei" w:eastAsia="Microsoft JhengHei" w:ascii="Microsoft JhengHei"/>
                <w:spacing w:val="0"/>
                <w:w w:val="100"/>
                <w:sz w:val="18"/>
                <w:szCs w:val="18"/>
              </w:rPr>
              <w:t>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列</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专</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题</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研</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讨</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p>
        </w:tc>
        <w:tc>
          <w:tcPr>
            <w:tcW w:w="893"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21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right="-46"/>
            </w:pPr>
            <w:r>
              <w:rPr>
                <w:rFonts w:cs="Microsoft JhengHei" w:hAnsi="Microsoft JhengHei" w:eastAsia="Microsoft JhengHei" w:ascii="Microsoft JhengHei"/>
                <w:spacing w:val="7"/>
                <w:position w:val="-2"/>
                <w:sz w:val="18"/>
                <w:szCs w:val="18"/>
              </w:rPr>
              <w:t>量子信息与量子</w:t>
            </w:r>
            <w:r>
              <w:rPr>
                <w:rFonts w:cs="Microsoft JhengHei" w:hAnsi="Microsoft JhengHei" w:eastAsia="Microsoft JhengHei" w:ascii="Microsoft JhengHei"/>
                <w:spacing w:val="0"/>
                <w:position w:val="-2"/>
                <w:sz w:val="18"/>
                <w:szCs w:val="18"/>
              </w:rPr>
              <w:t>计</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算中若干</w:t>
            </w:r>
            <w:r>
              <w:rPr>
                <w:rFonts w:cs="Microsoft JhengHei" w:hAnsi="Microsoft JhengHei" w:eastAsia="Microsoft JhengHei" w:ascii="Microsoft JhengHei"/>
                <w:spacing w:val="0"/>
                <w:position w:val="-2"/>
                <w:sz w:val="18"/>
                <w:szCs w:val="18"/>
              </w:rPr>
              <w:t>问</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w w:val="100"/>
                <w:position w:val="-2"/>
                <w:sz w:val="18"/>
                <w:szCs w:val="18"/>
              </w:rPr>
              <w:t>题解决方</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18"/>
                <w:szCs w:val="18"/>
              </w:rPr>
              <w:jc w:val="left"/>
              <w:spacing w:before="15"/>
              <w:ind w:left="6"/>
            </w:pPr>
            <w:r>
              <w:rPr>
                <w:rFonts w:cs="Microsoft JhengHei" w:hAnsi="Microsoft JhengHei" w:eastAsia="Microsoft JhengHei" w:ascii="Microsoft JhengHei"/>
                <w:spacing w:val="0"/>
                <w:w w:val="100"/>
                <w:sz w:val="18"/>
                <w:szCs w:val="18"/>
              </w:rPr>
              <w:t>案</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1"/>
                <w:w w:val="100"/>
                <w:sz w:val="18"/>
                <w:szCs w:val="18"/>
              </w:rPr>
              <w:t>研</w:t>
            </w: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12" w:lineRule="exact" w:line="280"/>
            </w:pPr>
            <w:r>
              <w:rPr>
                <w:sz w:val="28"/>
                <w:szCs w:val="28"/>
              </w:rPr>
            </w:r>
          </w:p>
          <w:p>
            <w:pPr>
              <w:rPr>
                <w:rFonts w:cs="Microsoft JhengHei" w:hAnsi="Microsoft JhengHei" w:eastAsia="Microsoft JhengHei" w:ascii="Microsoft JhengHei"/>
                <w:sz w:val="18"/>
                <w:szCs w:val="18"/>
              </w:rPr>
              <w:jc w:val="left"/>
              <w:spacing w:lineRule="auto" w:line="251"/>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一</w:t>
            </w:r>
          </w:p>
        </w:tc>
        <w:tc>
          <w:tcPr>
            <w:tcW w:w="42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11" w:lineRule="exact" w:line="260"/>
            </w:pPr>
            <w:r>
              <w:rPr>
                <w:sz w:val="26"/>
                <w:szCs w:val="26"/>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17"/>
                <w:szCs w:val="17"/>
              </w:rPr>
              <w:jc w:val="left"/>
              <w:spacing w:before="5" w:lineRule="exact" w:line="160"/>
            </w:pPr>
            <w:r>
              <w:rPr>
                <w:sz w:val="17"/>
                <w:szCs w:val="17"/>
              </w:rPr>
            </w:r>
          </w:p>
          <w:p>
            <w:pPr>
              <w:rPr>
                <w:rFonts w:cs="Microsoft JhengHei" w:hAnsi="Microsoft JhengHei" w:eastAsia="Microsoft JhengHei" w:ascii="Microsoft JhengHei"/>
                <w:sz w:val="18"/>
                <w:szCs w:val="18"/>
              </w:rPr>
              <w:jc w:val="center"/>
              <w:spacing w:lineRule="auto" w:line="247"/>
              <w:ind w:left="-17" w:right="-21" w:hanging="4"/>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1</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图像处理及其应用介</w:t>
            </w:r>
            <w:r>
              <w:rPr>
                <w:rFonts w:cs="Microsoft JhengHei" w:hAnsi="Microsoft JhengHei" w:eastAsia="Microsoft JhengHei" w:ascii="Microsoft JhengHei"/>
                <w:spacing w:val="1"/>
                <w:w w:val="100"/>
                <w:sz w:val="18"/>
                <w:szCs w:val="18"/>
              </w:rPr>
              <w:t>绍</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4</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互联网的治</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5</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数据管理技术及其应</w:t>
            </w:r>
            <w:r>
              <w:rPr>
                <w:rFonts w:cs="Microsoft JhengHei" w:hAnsi="Microsoft JhengHei" w:eastAsia="Microsoft JhengHei" w:ascii="Microsoft JhengHei"/>
                <w:spacing w:val="1"/>
                <w:w w:val="100"/>
                <w:position w:val="-2"/>
                <w:sz w:val="18"/>
                <w:szCs w:val="18"/>
              </w:rPr>
              <w:t>用</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1</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组合数</w:t>
            </w:r>
            <w:r>
              <w:rPr>
                <w:rFonts w:cs="Microsoft JhengHei" w:hAnsi="Microsoft JhengHei" w:eastAsia="Microsoft JhengHei" w:ascii="Microsoft JhengHei"/>
                <w:spacing w:val="1"/>
                <w:w w:val="100"/>
                <w:position w:val="-2"/>
                <w:sz w:val="18"/>
                <w:szCs w:val="18"/>
              </w:rPr>
              <w:t>学</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restart"/>
            <w:tcBorders>
              <w:top w:val="single" w:sz="4" w:space="0" w:color="000000"/>
              <w:left w:val="single" w:sz="4" w:space="0" w:color="000000"/>
              <w:right w:val="single" w:sz="4" w:space="0" w:color="000000"/>
            </w:tcBorders>
          </w:tcPr>
          <w:p>
            <w:pPr>
              <w:rPr>
                <w:sz w:val="18"/>
                <w:szCs w:val="18"/>
              </w:rPr>
              <w:jc w:val="left"/>
              <w:spacing w:before="3"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spacing w:lineRule="auto" w:line="245"/>
              <w:ind w:left="49" w:right="3"/>
            </w:pP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四</w:t>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18" w:lineRule="exact" w:line="240"/>
            </w:pPr>
            <w:r>
              <w:rPr>
                <w:sz w:val="24"/>
                <w:szCs w:val="24"/>
              </w:rPr>
            </w:r>
          </w:p>
          <w:p>
            <w:pPr>
              <w:rPr>
                <w:rFonts w:cs="Microsoft JhengHei" w:hAnsi="Microsoft JhengHei" w:eastAsia="Microsoft JhengHei" w:ascii="Microsoft JhengHei"/>
                <w:sz w:val="18"/>
                <w:szCs w:val="18"/>
              </w:rPr>
              <w:jc w:val="center"/>
              <w:spacing w:lineRule="auto" w:line="249"/>
              <w:ind w:left="-17" w:right="-21" w:hanging="4"/>
            </w:pPr>
            <w:r>
              <w:rPr>
                <w:rFonts w:cs="Microsoft JhengHei" w:hAnsi="Microsoft JhengHei" w:eastAsia="Microsoft JhengHei" w:ascii="Microsoft JhengHei"/>
                <w:spacing w:val="0"/>
                <w:w w:val="100"/>
                <w:sz w:val="18"/>
                <w:szCs w:val="18"/>
              </w:rPr>
              <w:t>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选</w:t>
            </w:r>
            <w:r>
              <w:rPr>
                <w:rFonts w:cs="Times New Roman" w:hAnsi="Times New Roman" w:eastAsia="Times New Roman" w:ascii="Times New Roman"/>
                <w:spacing w:val="0"/>
                <w:w w:val="100"/>
                <w:sz w:val="18"/>
                <w:szCs w:val="18"/>
              </w:rPr>
              <w:t>8</w:t>
            </w:r>
            <w:r>
              <w:rPr>
                <w:rFonts w:cs="Times New Roman" w:hAnsi="Times New Roman" w:eastAsia="Times New Roman" w:ascii="Times New Roman"/>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运筹</w:t>
            </w:r>
            <w:r>
              <w:rPr>
                <w:rFonts w:cs="Microsoft JhengHei" w:hAnsi="Microsoft JhengHei" w:eastAsia="Microsoft JhengHei" w:ascii="Microsoft JhengHei"/>
                <w:spacing w:val="1"/>
                <w:w w:val="100"/>
                <w:position w:val="-2"/>
                <w:sz w:val="18"/>
                <w:szCs w:val="18"/>
              </w:rPr>
              <w:t>学</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高级数据结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数字图像处</w:t>
            </w:r>
            <w:r>
              <w:rPr>
                <w:rFonts w:cs="Microsoft JhengHei" w:hAnsi="Microsoft JhengHei" w:eastAsia="Microsoft JhengHei" w:ascii="Microsoft JhengHei"/>
                <w:spacing w:val="1"/>
                <w:w w:val="100"/>
                <w:sz w:val="18"/>
                <w:szCs w:val="18"/>
              </w:rPr>
              <w:t>理</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计算机图形</w:t>
            </w:r>
            <w:r>
              <w:rPr>
                <w:rFonts w:cs="Microsoft JhengHei" w:hAnsi="Microsoft JhengHei" w:eastAsia="Microsoft JhengHei" w:ascii="Microsoft JhengHei"/>
                <w:spacing w:val="1"/>
                <w:w w:val="100"/>
                <w:sz w:val="18"/>
                <w:szCs w:val="18"/>
              </w:rPr>
              <w:t>学</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模式识</w:t>
            </w:r>
            <w:r>
              <w:rPr>
                <w:rFonts w:cs="Microsoft JhengHei" w:hAnsi="Microsoft JhengHei" w:eastAsia="Microsoft JhengHei" w:ascii="Microsoft JhengHei"/>
                <w:spacing w:val="1"/>
                <w:w w:val="100"/>
                <w:position w:val="-2"/>
                <w:sz w:val="18"/>
                <w:szCs w:val="18"/>
              </w:rPr>
              <w:t>别</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人工智</w:t>
            </w:r>
            <w:r>
              <w:rPr>
                <w:rFonts w:cs="Microsoft JhengHei" w:hAnsi="Microsoft JhengHei" w:eastAsia="Microsoft JhengHei" w:ascii="Microsoft JhengHei"/>
                <w:spacing w:val="1"/>
                <w:w w:val="100"/>
                <w:position w:val="-2"/>
                <w:sz w:val="18"/>
                <w:szCs w:val="18"/>
              </w:rPr>
              <w:t>能</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多媒体技</w:t>
            </w:r>
            <w:r>
              <w:rPr>
                <w:rFonts w:cs="Microsoft JhengHei" w:hAnsi="Microsoft JhengHei" w:eastAsia="Microsoft JhengHei" w:ascii="Microsoft JhengHei"/>
                <w:spacing w:val="1"/>
                <w:w w:val="100"/>
                <w:position w:val="-2"/>
                <w:sz w:val="18"/>
                <w:szCs w:val="18"/>
              </w:rPr>
              <w:t>术</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8"/>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数据库设</w:t>
            </w:r>
            <w:r>
              <w:rPr>
                <w:rFonts w:cs="Microsoft JhengHei" w:hAnsi="Microsoft JhengHei" w:eastAsia="Microsoft JhengHei" w:ascii="Microsoft JhengHei"/>
                <w:spacing w:val="1"/>
                <w:w w:val="100"/>
                <w:position w:val="-2"/>
                <w:sz w:val="18"/>
                <w:szCs w:val="18"/>
              </w:rPr>
              <w:t>计</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1"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6"/>
            </w:pPr>
            <w:r>
              <w:rPr>
                <w:rFonts w:cs="Microsoft JhengHei" w:hAnsi="Microsoft JhengHei" w:eastAsia="Microsoft JhengHei" w:ascii="Microsoft JhengHei"/>
                <w:spacing w:val="0"/>
                <w:w w:val="100"/>
                <w:sz w:val="18"/>
                <w:szCs w:val="18"/>
              </w:rPr>
              <w:t>现代数据库技</w:t>
            </w:r>
            <w:r>
              <w:rPr>
                <w:rFonts w:cs="Microsoft JhengHei" w:hAnsi="Microsoft JhengHei" w:eastAsia="Microsoft JhengHei" w:ascii="Microsoft JhengHei"/>
                <w:spacing w:val="1"/>
                <w:w w:val="100"/>
                <w:sz w:val="18"/>
                <w:szCs w:val="18"/>
              </w:rPr>
              <w:t>术</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6"/>
            </w:pPr>
            <w:r>
              <w:rPr>
                <w:rFonts w:cs="Microsoft JhengHei" w:hAnsi="Microsoft JhengHei" w:eastAsia="Microsoft JhengHei" w:ascii="Microsoft JhengHei"/>
                <w:spacing w:val="0"/>
                <w:w w:val="100"/>
                <w:sz w:val="18"/>
                <w:szCs w:val="18"/>
              </w:rPr>
              <w:t>分布式系统设</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72" w:right="70"/>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网络</w:t>
            </w:r>
            <w:r>
              <w:rPr>
                <w:rFonts w:cs="Microsoft JhengHei" w:hAnsi="Microsoft JhengHei" w:eastAsia="Microsoft JhengHei" w:ascii="Microsoft JhengHei"/>
                <w:spacing w:val="1"/>
                <w:w w:val="100"/>
                <w:position w:val="-2"/>
                <w:sz w:val="18"/>
                <w:szCs w:val="18"/>
              </w:rPr>
              <w:t>及</w:t>
            </w:r>
            <w:r>
              <w:rPr>
                <w:rFonts w:cs="Times New Roman" w:hAnsi="Times New Roman" w:eastAsia="Times New Roman" w:ascii="Times New Roman"/>
                <w:spacing w:val="-12"/>
                <w:w w:val="100"/>
                <w:position w:val="-2"/>
                <w:sz w:val="18"/>
                <w:szCs w:val="18"/>
              </w:rPr>
              <w:t>W</w:t>
            </w:r>
            <w:r>
              <w:rPr>
                <w:rFonts w:cs="Times New Roman" w:hAnsi="Times New Roman" w:eastAsia="Times New Roman" w:ascii="Times New Roman"/>
                <w:spacing w:val="-1"/>
                <w:w w:val="100"/>
                <w:position w:val="-2"/>
                <w:sz w:val="18"/>
                <w:szCs w:val="18"/>
              </w:rPr>
              <w:t>e</w:t>
            </w:r>
            <w:r>
              <w:rPr>
                <w:rFonts w:cs="Times New Roman" w:hAnsi="Times New Roman" w:eastAsia="Times New Roman" w:ascii="Times New Roman"/>
                <w:spacing w:val="4"/>
                <w:w w:val="100"/>
                <w:position w:val="-2"/>
                <w:sz w:val="18"/>
                <w:szCs w:val="18"/>
              </w:rPr>
              <w:t>b</w:t>
            </w:r>
            <w:r>
              <w:rPr>
                <w:rFonts w:cs="Microsoft JhengHei" w:hAnsi="Microsoft JhengHei" w:eastAsia="Microsoft JhengHei" w:ascii="Microsoft JhengHei"/>
                <w:spacing w:val="0"/>
                <w:w w:val="100"/>
                <w:position w:val="-2"/>
                <w:sz w:val="18"/>
                <w:szCs w:val="18"/>
              </w:rPr>
              <w:t>应用基础</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0" w:right="69"/>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2"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分布计算新技</w:t>
            </w:r>
            <w:r>
              <w:rPr>
                <w:rFonts w:cs="Microsoft JhengHei" w:hAnsi="Microsoft JhengHei" w:eastAsia="Microsoft JhengHei" w:ascii="Microsoft JhengHei"/>
                <w:spacing w:val="1"/>
                <w:w w:val="100"/>
                <w:position w:val="-2"/>
                <w:sz w:val="18"/>
                <w:szCs w:val="18"/>
              </w:rPr>
              <w:t>术</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3</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213"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分布式智能与社会网</w:t>
            </w:r>
            <w:r>
              <w:rPr>
                <w:rFonts w:cs="Microsoft JhengHei" w:hAnsi="Microsoft JhengHei" w:eastAsia="Microsoft JhengHei" w:ascii="Microsoft JhengHei"/>
                <w:spacing w:val="1"/>
                <w:w w:val="100"/>
                <w:position w:val="-2"/>
                <w:sz w:val="18"/>
                <w:szCs w:val="18"/>
              </w:rPr>
              <w:t>络</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288" w:type="dxa"/>
            <w:vMerge w:val=""/>
            <w:tcBorders>
              <w:left w:val="single" w:sz="4" w:space="0" w:color="000000"/>
              <w:bottom w:val="single" w:sz="4" w:space="0" w:color="000000"/>
              <w:right w:val="single" w:sz="4" w:space="0" w:color="000000"/>
            </w:tcBorders>
          </w:tcP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2</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24</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100"/>
            </w:pPr>
            <w:r>
              <w:rPr>
                <w:rFonts w:cs="Times New Roman" w:hAnsi="Times New Roman" w:eastAsia="Times New Roman" w:ascii="Times New Roman"/>
                <w:spacing w:val="0"/>
                <w:w w:val="100"/>
                <w:sz w:val="18"/>
                <w:szCs w:val="18"/>
              </w:rPr>
              <w:t>3</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85"/>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648" w:hRule="exact"/>
        </w:trPr>
        <w:tc>
          <w:tcPr>
            <w:tcW w:w="4763" w:type="dxa"/>
            <w:gridSpan w:val="4"/>
            <w:tcBorders>
              <w:top w:val="nil" w:sz="6" w:space="0" w:color="auto"/>
              <w:left w:val="single" w:sz="4" w:space="0" w:color="000000"/>
              <w:bottom w:val="nil" w:sz="6" w:space="0" w:color="auto"/>
              <w:right w:val="single" w:sz="4" w:space="0" w:color="000000"/>
            </w:tcBorders>
          </w:tcPr>
          <w:p>
            <w:pPr>
              <w:rPr>
                <w:sz w:val="15"/>
                <w:szCs w:val="15"/>
              </w:rPr>
              <w:jc w:val="left"/>
              <w:spacing w:before="7" w:lineRule="exact" w:line="140"/>
            </w:pPr>
            <w:r>
              <w:rPr>
                <w:sz w:val="15"/>
                <w:szCs w:val="15"/>
              </w:rPr>
            </w:r>
          </w:p>
          <w:p>
            <w:pPr>
              <w:rPr>
                <w:rFonts w:cs="Microsoft JhengHei" w:hAnsi="Microsoft JhengHei" w:eastAsia="Microsoft JhengHei" w:ascii="Microsoft JhengHei"/>
                <w:sz w:val="18"/>
                <w:szCs w:val="18"/>
              </w:rPr>
              <w:jc w:val="center"/>
              <w:ind w:left="1889"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29" w:right="126"/>
            </w:pPr>
            <w:r>
              <w:rPr>
                <w:rFonts w:cs="Times New Roman" w:hAnsi="Times New Roman" w:eastAsia="Times New Roman" w:ascii="Times New Roman"/>
                <w:spacing w:val="0"/>
                <w:w w:val="100"/>
                <w:sz w:val="18"/>
                <w:szCs w:val="18"/>
              </w:rPr>
              <w:t>9</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2" w:right="9"/>
            </w:pPr>
            <w:r>
              <w:rPr>
                <w:rFonts w:cs="Times New Roman" w:hAnsi="Times New Roman" w:eastAsia="Times New Roman" w:ascii="Times New Roman"/>
                <w:spacing w:val="-4"/>
                <w:w w:val="100"/>
                <w:sz w:val="18"/>
                <w:szCs w:val="18"/>
              </w:rPr>
              <w:t>281</w:t>
            </w:r>
            <w:r>
              <w:rPr>
                <w:rFonts w:cs="Times New Roman" w:hAnsi="Times New Roman" w:eastAsia="Times New Roman" w:ascii="Times New Roman"/>
                <w:spacing w:val="0"/>
                <w:w w:val="100"/>
                <w:sz w:val="18"/>
                <w:szCs w:val="18"/>
              </w:rPr>
            </w:r>
          </w:p>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95" w:right="85"/>
            </w:pPr>
            <w:r>
              <w:rPr>
                <w:rFonts w:cs="Times New Roman" w:hAnsi="Times New Roman" w:eastAsia="Times New Roman" w:ascii="Times New Roman"/>
                <w:spacing w:val="0"/>
                <w:w w:val="100"/>
                <w:sz w:val="18"/>
                <w:szCs w:val="18"/>
              </w:rPr>
              <w:t>6</w:t>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36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60"/>
              <w:ind w:left="52" w:right="59"/>
            </w:pPr>
            <w:r>
              <w:rPr>
                <w:rFonts w:cs="Microsoft JhengHei" w:hAnsi="Microsoft JhengHei" w:eastAsia="Microsoft JhengHei" w:ascii="Microsoft JhengHei"/>
                <w:spacing w:val="0"/>
                <w:w w:val="100"/>
                <w:position w:val="-1"/>
                <w:sz w:val="18"/>
                <w:szCs w:val="18"/>
              </w:rPr>
              <w:t>实</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18"/>
                <w:szCs w:val="18"/>
              </w:rPr>
              <w:jc w:val="center"/>
              <w:spacing w:before="7"/>
              <w:ind w:left="33" w:right="38" w:hanging="2"/>
            </w:pPr>
            <w:r>
              <w:rPr>
                <w:rFonts w:cs="Microsoft JhengHei" w:hAnsi="Microsoft JhengHei" w:eastAsia="Microsoft JhengHei" w:ascii="Microsoft JhengHei"/>
                <w:spacing w:val="0"/>
                <w:w w:val="100"/>
                <w:sz w:val="18"/>
                <w:szCs w:val="18"/>
              </w:rPr>
              <w:t>践</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环</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节</w:t>
            </w:r>
            <w:r>
              <w:rPr>
                <w:rFonts w:cs="Microsoft JhengHei" w:hAnsi="Microsoft JhengHei" w:eastAsia="Microsoft JhengHei" w:ascii="Microsoft JhengHei"/>
                <w:spacing w:val="0"/>
                <w:w w:val="100"/>
                <w:sz w:val="18"/>
                <w:szCs w:val="18"/>
              </w:rPr>
              <w:t> </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含</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践</w:t>
            </w:r>
            <w:r>
              <w:rPr>
                <w:rFonts w:cs="Times New Roman" w:hAnsi="Times New Roman" w:eastAsia="Times New Roman" w:ascii="Times New Roman"/>
                <w:spacing w:val="0"/>
                <w:w w:val="100"/>
                <w:sz w:val="18"/>
                <w:szCs w:val="18"/>
              </w:rPr>
              <w:t>)</w:t>
            </w: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2</w:t>
            </w: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74" w:right="72"/>
            </w:pPr>
            <w:r>
              <w:rPr>
                <w:rFonts w:cs="Times New Roman" w:hAnsi="Times New Roman" w:eastAsia="Times New Roman" w:ascii="Times New Roman"/>
                <w:spacing w:val="0"/>
                <w:w w:val="100"/>
                <w:sz w:val="18"/>
                <w:szCs w:val="18"/>
              </w:rPr>
              <w:t>-</w:t>
            </w:r>
          </w:p>
        </w:tc>
        <w:tc>
          <w:tcPr>
            <w:tcW w:w="288" w:type="dxa"/>
            <w:vMerge w:val="restart"/>
            <w:tcBorders>
              <w:top w:val="single" w:sz="4" w:space="0" w:color="000000"/>
              <w:left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9"/>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4"/>
              <w:ind w:left="49"/>
            </w:pPr>
            <w:r>
              <w:rPr>
                <w:rFonts w:cs="Microsoft JhengHei" w:hAnsi="Microsoft JhengHei" w:eastAsia="Microsoft JhengHei" w:ascii="Microsoft JhengHei"/>
                <w:spacing w:val="0"/>
                <w:w w:val="100"/>
                <w:sz w:val="18"/>
                <w:szCs w:val="18"/>
              </w:rPr>
              <w:t>修</w:t>
            </w:r>
          </w:p>
          <w:p>
            <w:pPr>
              <w:rPr>
                <w:sz w:val="11"/>
                <w:szCs w:val="11"/>
              </w:rPr>
              <w:jc w:val="left"/>
              <w:spacing w:before="7" w:lineRule="exact" w:line="100"/>
            </w:pPr>
            <w:r>
              <w:rPr>
                <w:sz w:val="11"/>
                <w:szCs w:val="11"/>
              </w:rPr>
            </w:r>
          </w:p>
          <w:p>
            <w:pPr>
              <w:rPr>
                <w:rFonts w:cs="Times New Roman" w:hAnsi="Times New Roman" w:eastAsia="Times New Roman" w:ascii="Times New Roman"/>
                <w:sz w:val="18"/>
                <w:szCs w:val="18"/>
              </w:rPr>
              <w:jc w:val="left"/>
              <w:ind w:left="28"/>
            </w:pPr>
            <w:r>
              <w:rPr>
                <w:rFonts w:cs="Times New Roman" w:hAnsi="Times New Roman" w:eastAsia="Times New Roman" w:ascii="Times New Roman"/>
                <w:spacing w:val="-4"/>
                <w:w w:val="100"/>
                <w:sz w:val="18"/>
                <w:szCs w:val="18"/>
              </w:rPr>
              <w:t>15.</w:t>
            </w:r>
            <w:r>
              <w:rPr>
                <w:rFonts w:cs="Times New Roman" w:hAnsi="Times New Roman" w:eastAsia="Times New Roman" w:ascii="Times New Roman"/>
                <w:spacing w:val="0"/>
                <w:w w:val="100"/>
                <w:sz w:val="18"/>
                <w:szCs w:val="18"/>
              </w:rPr>
            </w:r>
          </w:p>
          <w:p>
            <w:pPr>
              <w:rPr>
                <w:rFonts w:cs="Microsoft JhengHei" w:hAnsi="Microsoft JhengHei" w:eastAsia="Microsoft JhengHei" w:ascii="Microsoft JhengHei"/>
                <w:sz w:val="18"/>
                <w:szCs w:val="18"/>
              </w:rPr>
              <w:jc w:val="left"/>
              <w:spacing w:before="7" w:lineRule="auto" w:line="245"/>
              <w:ind w:left="49" w:right="-40" w:hanging="43"/>
            </w:pPr>
            <w:r>
              <w:rPr>
                <w:rFonts w:cs="Times New Roman" w:hAnsi="Times New Roman" w:eastAsia="Times New Roman" w:ascii="Times New Roman"/>
                <w:spacing w:val="-4"/>
                <w:w w:val="100"/>
                <w:sz w:val="18"/>
                <w:szCs w:val="18"/>
              </w:rPr>
              <w:t>5</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分</w:t>
            </w:r>
          </w:p>
        </w:tc>
      </w:tr>
      <w:tr>
        <w:trPr>
          <w:trHeight w:val="324"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工业系统认</w:t>
            </w:r>
            <w:r>
              <w:rPr>
                <w:rFonts w:cs="Microsoft JhengHei" w:hAnsi="Microsoft JhengHei" w:eastAsia="Microsoft JhengHei" w:ascii="Microsoft JhengHei"/>
                <w:spacing w:val="1"/>
                <w:w w:val="100"/>
                <w:position w:val="-2"/>
                <w:sz w:val="18"/>
                <w:szCs w:val="18"/>
              </w:rPr>
              <w:t>识</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2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0"/>
                <w:w w:val="100"/>
                <w:sz w:val="18"/>
                <w:szCs w:val="18"/>
              </w:rPr>
              <w:t>2</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67" w:right="66"/>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331"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企业</w:t>
            </w:r>
            <w:r>
              <w:rPr>
                <w:rFonts w:cs="Microsoft JhengHei" w:hAnsi="Microsoft JhengHei" w:eastAsia="Microsoft JhengHei" w:ascii="Microsoft JhengHei"/>
                <w:spacing w:val="1"/>
                <w:w w:val="100"/>
                <w:sz w:val="18"/>
                <w:szCs w:val="18"/>
              </w:rPr>
              <w:t>实</w:t>
            </w:r>
            <w:r>
              <w:rPr>
                <w:rFonts w:cs="Microsoft JhengHei" w:hAnsi="Microsoft JhengHei" w:eastAsia="Microsoft JhengHei" w:ascii="Microsoft JhengHei"/>
                <w:spacing w:val="0"/>
                <w:w w:val="100"/>
                <w:sz w:val="18"/>
                <w:szCs w:val="18"/>
              </w:rPr>
              <w:t>习</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93"/>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93"/>
            </w:pPr>
            <w:r>
              <w:rPr>
                <w:rFonts w:cs="Times New Roman" w:hAnsi="Times New Roman" w:eastAsia="Times New Roman" w:ascii="Times New Roman"/>
                <w:spacing w:val="0"/>
                <w:w w:val="100"/>
                <w:sz w:val="18"/>
                <w:szCs w:val="18"/>
              </w:rPr>
              <w:t>7</w:t>
            </w: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66" w:right="64"/>
            </w:pPr>
            <w:r>
              <w:rPr>
                <w:rFonts w:cs="Times New Roman" w:hAnsi="Times New Roman" w:eastAsia="Times New Roman" w:ascii="Times New Roman"/>
                <w:spacing w:val="0"/>
                <w:w w:val="100"/>
                <w:sz w:val="18"/>
                <w:szCs w:val="18"/>
              </w:rPr>
              <w:t>-</w:t>
            </w:r>
          </w:p>
        </w:tc>
        <w:tc>
          <w:tcPr>
            <w:tcW w:w="288" w:type="dxa"/>
            <w:vMerge w:val=""/>
            <w:tcBorders>
              <w:left w:val="single" w:sz="4" w:space="0" w:color="000000"/>
              <w:right w:val="single" w:sz="4" w:space="0" w:color="000000"/>
            </w:tcBorders>
          </w:tcPr>
          <w:p/>
        </w:tc>
      </w:tr>
      <w:tr>
        <w:trPr>
          <w:trHeight w:val="620" w:hRule="exact"/>
        </w:trPr>
        <w:tc>
          <w:tcPr>
            <w:tcW w:w="368" w:type="dxa"/>
            <w:vMerge w:val=""/>
            <w:tcBorders>
              <w:left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502" w:type="dxa"/>
            <w:gridSpan w:val="2"/>
            <w:tcBorders>
              <w:top w:val="single" w:sz="4" w:space="0" w:color="000000"/>
              <w:left w:val="single" w:sz="4" w:space="0" w:color="000000"/>
              <w:bottom w:val="single" w:sz="4" w:space="0" w:color="000000"/>
              <w:right w:val="single" w:sz="4" w:space="0" w:color="000000"/>
            </w:tcBorders>
          </w:tcPr>
          <w:p>
            <w:pPr>
              <w:rPr>
                <w:sz w:val="14"/>
                <w:szCs w:val="14"/>
              </w:rPr>
              <w:jc w:val="left"/>
              <w:spacing w:before="6" w:lineRule="exact" w:line="140"/>
            </w:pPr>
            <w:r>
              <w:rPr>
                <w:sz w:val="14"/>
                <w:szCs w:val="14"/>
              </w:rPr>
            </w:r>
          </w:p>
          <w:p>
            <w:pPr>
              <w:rPr>
                <w:rFonts w:cs="Microsoft JhengHei" w:hAnsi="Microsoft JhengHei" w:eastAsia="Microsoft JhengHei" w:ascii="Microsoft JhengHei"/>
                <w:sz w:val="18"/>
                <w:szCs w:val="18"/>
              </w:rPr>
              <w:jc w:val="left"/>
              <w:ind w:left="6"/>
            </w:pPr>
            <w:r>
              <w:rPr>
                <w:rFonts w:cs="Microsoft JhengHei" w:hAnsi="Microsoft JhengHei" w:eastAsia="Microsoft JhengHei" w:ascii="Microsoft JhengHei"/>
                <w:spacing w:val="0"/>
                <w:w w:val="100"/>
                <w:sz w:val="18"/>
                <w:szCs w:val="18"/>
              </w:rPr>
              <w:t>毕业设计</w:t>
            </w:r>
          </w:p>
        </w:tc>
        <w:tc>
          <w:tcPr>
            <w:tcW w:w="425"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center"/>
              <w:ind w:left="131" w:right="127"/>
            </w:pPr>
            <w:r>
              <w:rPr>
                <w:rFonts w:cs="Times New Roman" w:hAnsi="Times New Roman" w:eastAsia="Times New Roman" w:ascii="Times New Roman"/>
                <w:spacing w:val="0"/>
                <w:w w:val="100"/>
                <w:sz w:val="18"/>
                <w:szCs w:val="18"/>
              </w:rPr>
              <w:t>8</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left"/>
              <w:ind w:left="100"/>
            </w:pPr>
            <w:r>
              <w:rPr>
                <w:rFonts w:cs="Times New Roman" w:hAnsi="Times New Roman" w:eastAsia="Times New Roman" w:ascii="Times New Roman"/>
                <w:spacing w:val="0"/>
                <w:w w:val="100"/>
                <w:sz w:val="18"/>
                <w:szCs w:val="18"/>
              </w:rPr>
              <w:t>8</w:t>
            </w:r>
          </w:p>
        </w:tc>
        <w:tc>
          <w:tcPr>
            <w:tcW w:w="281" w:type="dxa"/>
            <w:tcBorders>
              <w:top w:val="single" w:sz="4" w:space="0" w:color="000000"/>
              <w:left w:val="single" w:sz="4" w:space="0" w:color="000000"/>
              <w:bottom w:val="single" w:sz="4" w:space="0" w:color="000000"/>
              <w:right w:val="single" w:sz="4" w:space="0" w:color="000000"/>
            </w:tcBorders>
          </w:tcPr>
          <w:p>
            <w:pPr>
              <w:rPr>
                <w:sz w:val="24"/>
                <w:szCs w:val="24"/>
              </w:rPr>
              <w:jc w:val="left"/>
              <w:spacing w:before="16" w:lineRule="exact" w:line="240"/>
            </w:pPr>
            <w:r>
              <w:rPr>
                <w:sz w:val="24"/>
                <w:szCs w:val="24"/>
              </w:rPr>
            </w:r>
          </w:p>
          <w:p>
            <w:pPr>
              <w:rPr>
                <w:rFonts w:cs="Times New Roman" w:hAnsi="Times New Roman" w:eastAsia="Times New Roman" w:ascii="Times New Roman"/>
                <w:sz w:val="18"/>
                <w:szCs w:val="18"/>
              </w:rPr>
              <w:jc w:val="center"/>
              <w:ind w:left="63" w:right="61"/>
            </w:pPr>
            <w:r>
              <w:rPr>
                <w:rFonts w:cs="Times New Roman" w:hAnsi="Times New Roman" w:eastAsia="Times New Roman" w:ascii="Times New Roman"/>
                <w:spacing w:val="0"/>
                <w:w w:val="100"/>
                <w:sz w:val="18"/>
                <w:szCs w:val="18"/>
              </w:rPr>
              <w:t>-</w:t>
            </w:r>
          </w:p>
        </w:tc>
        <w:tc>
          <w:tcPr>
            <w:tcW w:w="288" w:type="dxa"/>
            <w:vMerge w:val=""/>
            <w:tcBorders>
              <w:left w:val="single" w:sz="4" w:space="0" w:color="000000"/>
              <w:bottom w:val="single" w:sz="4" w:space="0" w:color="000000"/>
              <w:right w:val="single" w:sz="4" w:space="0" w:color="000000"/>
            </w:tcBorders>
          </w:tcPr>
          <w:p/>
        </w:tc>
      </w:tr>
      <w:tr>
        <w:trPr>
          <w:trHeight w:val="1210" w:hRule="exact"/>
        </w:trPr>
        <w:tc>
          <w:tcPr>
            <w:tcW w:w="368" w:type="dxa"/>
            <w:vMerge w:val=""/>
            <w:tcBorders>
              <w:left w:val="single" w:sz="4" w:space="0" w:color="000000"/>
              <w:bottom w:val="single" w:sz="4" w:space="0" w:color="000000"/>
              <w:right w:val="single" w:sz="4" w:space="0" w:color="000000"/>
            </w:tcBorders>
          </w:tcPr>
          <w:p/>
        </w:tc>
        <w:tc>
          <w:tcPr>
            <w:tcW w:w="89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2" w:lineRule="exact" w:line="140"/>
            </w:pPr>
            <w:r>
              <w:rPr>
                <w:sz w:val="15"/>
                <w:szCs w:val="15"/>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78"/>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502" w:type="dxa"/>
            <w:gridSpan w:val="2"/>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4"/>
                <w:szCs w:val="24"/>
              </w:rPr>
              <w:jc w:val="left"/>
              <w:spacing w:before="1" w:lineRule="exact" w:line="240"/>
            </w:pPr>
            <w:r>
              <w:rPr>
                <w:sz w:val="24"/>
                <w:szCs w:val="24"/>
              </w:rPr>
            </w:r>
          </w:p>
          <w:p>
            <w:pPr>
              <w:rPr>
                <w:rFonts w:cs="Microsoft JhengHei" w:hAnsi="Microsoft JhengHei" w:eastAsia="Microsoft JhengHei" w:ascii="Microsoft JhengHei"/>
                <w:sz w:val="18"/>
                <w:szCs w:val="18"/>
              </w:rPr>
              <w:jc w:val="left"/>
              <w:ind w:left="6"/>
            </w:pPr>
            <w:r>
              <w:rPr>
                <w:rFonts w:cs="Microsoft JhengHei" w:hAnsi="Microsoft JhengHei" w:eastAsia="Microsoft JhengHei" w:ascii="Microsoft JhengHei"/>
                <w:spacing w:val="0"/>
                <w:w w:val="100"/>
                <w:sz w:val="18"/>
                <w:szCs w:val="18"/>
              </w:rPr>
              <w:t>课外实践</w:t>
            </w:r>
          </w:p>
        </w:tc>
        <w:tc>
          <w:tcPr>
            <w:tcW w:w="425"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2" w:lineRule="exact" w:line="140"/>
            </w:pPr>
            <w:r>
              <w:rPr>
                <w:sz w:val="15"/>
                <w:szCs w:val="15"/>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124" w:right="120"/>
            </w:pPr>
            <w:r>
              <w:rPr>
                <w:rFonts w:cs="Times New Roman" w:hAnsi="Times New Roman" w:eastAsia="Times New Roman" w:ascii="Times New Roman"/>
                <w:spacing w:val="0"/>
                <w:w w:val="100"/>
                <w:sz w:val="18"/>
                <w:szCs w:val="18"/>
              </w:rPr>
              <w:t>4</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4763" w:type="dxa"/>
            <w:gridSpan w:val="4"/>
            <w:tcBorders>
              <w:top w:val="nil" w:sz="6" w:space="0" w:color="auto"/>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6"/>
              <w:ind w:left="1889" w:right="1904"/>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425"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49"/>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5"/>
                <w:w w:val="100"/>
                <w:sz w:val="18"/>
                <w:szCs w:val="18"/>
              </w:rPr>
              <w:t>.</w:t>
            </w:r>
            <w:r>
              <w:rPr>
                <w:rFonts w:cs="Times New Roman" w:hAnsi="Times New Roman" w:eastAsia="Times New Roman" w:ascii="Times New Roman"/>
                <w:spacing w:val="0"/>
                <w:w w:val="100"/>
                <w:sz w:val="18"/>
                <w:szCs w:val="18"/>
              </w:rPr>
              <w:t>5</w:t>
            </w:r>
          </w:p>
        </w:tc>
        <w:tc>
          <w:tcPr>
            <w:tcW w:w="346"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346" w:type="dxa"/>
            <w:tcBorders>
              <w:top w:val="single" w:sz="4" w:space="0" w:color="000000"/>
              <w:left w:val="single" w:sz="4" w:space="0" w:color="000000"/>
              <w:bottom w:val="single" w:sz="4" w:space="0" w:color="000000"/>
              <w:right w:val="single" w:sz="4" w:space="0" w:color="000000"/>
            </w:tcBorders>
          </w:tcPr>
          <w:p/>
        </w:tc>
        <w:tc>
          <w:tcPr>
            <w:tcW w:w="33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c>
          <w:tcPr>
            <w:tcW w:w="281" w:type="dxa"/>
            <w:tcBorders>
              <w:top w:val="single" w:sz="4" w:space="0" w:color="000000"/>
              <w:left w:val="single" w:sz="4" w:space="0" w:color="000000"/>
              <w:bottom w:val="single" w:sz="4" w:space="0" w:color="000000"/>
              <w:right w:val="single" w:sz="4" w:space="0" w:color="000000"/>
            </w:tcBorders>
          </w:tcPr>
          <w:p/>
        </w:tc>
        <w:tc>
          <w:tcPr>
            <w:tcW w:w="288" w:type="dxa"/>
            <w:tcBorders>
              <w:top w:val="single" w:sz="4" w:space="0" w:color="000000"/>
              <w:left w:val="single" w:sz="4" w:space="0" w:color="000000"/>
              <w:bottom w:val="single" w:sz="4" w:space="0" w:color="000000"/>
              <w:right w:val="single" w:sz="4" w:space="0" w:color="000000"/>
            </w:tcBorders>
          </w:tcPr>
          <w:p/>
        </w:tc>
      </w:tr>
    </w:tbl>
    <w:p>
      <w:pPr>
        <w:sectPr>
          <w:pgSz w:w="11920" w:h="16860"/>
          <w:pgMar w:top="1360" w:bottom="280" w:left="960" w:right="960"/>
        </w:sectPr>
      </w:pPr>
    </w:p>
    <w:p>
      <w:pPr>
        <w:rPr>
          <w:rFonts w:cs="Microsoft JhengHei" w:hAnsi="Microsoft JhengHei" w:eastAsia="Microsoft JhengHei" w:ascii="Microsoft JhengHei"/>
          <w:sz w:val="28"/>
          <w:szCs w:val="28"/>
        </w:rPr>
        <w:jc w:val="left"/>
        <w:spacing w:lineRule="exact" w:line="360"/>
        <w:ind w:left="2678"/>
      </w:pPr>
      <w:r>
        <w:rPr>
          <w:rFonts w:cs="Microsoft JhengHei" w:hAnsi="Microsoft JhengHei" w:eastAsia="Microsoft JhengHei" w:ascii="Microsoft JhengHei"/>
          <w:spacing w:val="0"/>
          <w:w w:val="100"/>
          <w:position w:val="-3"/>
          <w:sz w:val="28"/>
          <w:szCs w:val="28"/>
        </w:rPr>
        <w:t>指</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导</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性</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教</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学</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计</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划</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5"/>
          <w:w w:val="100"/>
          <w:position w:val="-3"/>
          <w:sz w:val="28"/>
          <w:szCs w:val="28"/>
        </w:rPr>
        <w:t> </w:t>
      </w:r>
      <w:r>
        <w:rPr>
          <w:rFonts w:cs="Microsoft JhengHei" w:hAnsi="Microsoft JhengHei" w:eastAsia="Microsoft JhengHei" w:ascii="Microsoft JhengHei"/>
          <w:spacing w:val="0"/>
          <w:w w:val="100"/>
          <w:position w:val="-3"/>
          <w:sz w:val="28"/>
          <w:szCs w:val="28"/>
        </w:rPr>
        <w:t>（短</w:t>
      </w:r>
      <w:r>
        <w:rPr>
          <w:rFonts w:cs="Microsoft JhengHei" w:hAnsi="Microsoft JhengHei" w:eastAsia="Microsoft JhengHei" w:ascii="Microsoft JhengHei"/>
          <w:spacing w:val="67"/>
          <w:w w:val="100"/>
          <w:position w:val="-3"/>
          <w:sz w:val="28"/>
          <w:szCs w:val="28"/>
        </w:rPr>
        <w:t> </w:t>
      </w:r>
      <w:r>
        <w:rPr>
          <w:rFonts w:cs="Microsoft JhengHei" w:hAnsi="Microsoft JhengHei" w:eastAsia="Microsoft JhengHei" w:ascii="Microsoft JhengHei"/>
          <w:spacing w:val="0"/>
          <w:w w:val="100"/>
          <w:position w:val="-3"/>
          <w:sz w:val="28"/>
          <w:szCs w:val="28"/>
        </w:rPr>
        <w:t>学</w:t>
      </w:r>
      <w:r>
        <w:rPr>
          <w:rFonts w:cs="Microsoft JhengHei" w:hAnsi="Microsoft JhengHei" w:eastAsia="Microsoft JhengHei" w:ascii="Microsoft JhengHei"/>
          <w:spacing w:val="0"/>
          <w:w w:val="100"/>
          <w:position w:val="-3"/>
          <w:sz w:val="28"/>
          <w:szCs w:val="28"/>
        </w:rPr>
        <w:t> </w:t>
      </w:r>
      <w:r>
        <w:rPr>
          <w:rFonts w:cs="Microsoft JhengHei" w:hAnsi="Microsoft JhengHei" w:eastAsia="Microsoft JhengHei" w:ascii="Microsoft JhengHei"/>
          <w:spacing w:val="4"/>
          <w:w w:val="100"/>
          <w:position w:val="-3"/>
          <w:sz w:val="28"/>
          <w:szCs w:val="28"/>
        </w:rPr>
        <w:t> </w:t>
      </w:r>
      <w:r>
        <w:rPr>
          <w:rFonts w:cs="Microsoft JhengHei" w:hAnsi="Microsoft JhengHei" w:eastAsia="Microsoft JhengHei" w:ascii="Microsoft JhengHei"/>
          <w:spacing w:val="0"/>
          <w:w w:val="100"/>
          <w:position w:val="-3"/>
          <w:sz w:val="28"/>
          <w:szCs w:val="28"/>
        </w:rPr>
        <w:t>期）</w:t>
      </w:r>
      <w:r>
        <w:rPr>
          <w:rFonts w:cs="Microsoft JhengHei" w:hAnsi="Microsoft JhengHei" w:eastAsia="Microsoft JhengHei" w:ascii="Microsoft JhengHei"/>
          <w:spacing w:val="0"/>
          <w:w w:val="100"/>
          <w:position w:val="0"/>
          <w:sz w:val="28"/>
          <w:szCs w:val="28"/>
        </w:rPr>
      </w:r>
    </w:p>
    <w:p>
      <w:pPr>
        <w:rPr>
          <w:sz w:val="4"/>
          <w:szCs w:val="4"/>
        </w:rPr>
        <w:jc w:val="left"/>
        <w:spacing w:before="2" w:lineRule="exact" w:line="40"/>
      </w:pPr>
      <w:r>
        <w:rPr>
          <w:sz w:val="4"/>
          <w:szCs w:val="4"/>
        </w:rPr>
      </w:r>
    </w:p>
    <w:tbl>
      <w:tblPr>
        <w:tblW w:w="0" w:type="auto"/>
        <w:tblLook w:val="01E0"/>
        <w:jc w:val="left"/>
        <w:tblInd w:w="112" w:type="dxa"/>
        <w:tblLayout w:type="fixed"/>
        <w:tblCellMar>
          <w:top w:w="0" w:type="dxa"/>
          <w:left w:w="0" w:type="dxa"/>
          <w:bottom w:w="0" w:type="dxa"/>
          <w:right w:w="0" w:type="dxa"/>
        </w:tblCellMar>
      </w:tblPr>
      <w:tblGrid/>
      <w:tr>
        <w:trPr>
          <w:trHeight w:val="331" w:hRule="exact"/>
        </w:trPr>
        <w:tc>
          <w:tcPr>
            <w:tcW w:w="1052"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295" w:right="255"/>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55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928"/>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39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4"/>
                <w:szCs w:val="24"/>
              </w:rPr>
              <w:jc w:val="left"/>
              <w:spacing w:before="2" w:lineRule="exact" w:line="240"/>
            </w:pPr>
            <w:r>
              <w:rPr>
                <w:sz w:val="24"/>
                <w:szCs w:val="24"/>
              </w:rPr>
            </w:r>
          </w:p>
          <w:p>
            <w:pPr>
              <w:rPr>
                <w:rFonts w:cs="Microsoft JhengHei" w:hAnsi="Microsoft JhengHei" w:eastAsia="Microsoft JhengHei" w:ascii="Microsoft JhengHei"/>
                <w:sz w:val="18"/>
                <w:szCs w:val="18"/>
              </w:rPr>
              <w:jc w:val="left"/>
              <w:ind w:left="21" w:right="-40"/>
            </w:pPr>
            <w:r>
              <w:rPr>
                <w:rFonts w:cs="Microsoft JhengHei" w:hAnsi="Microsoft JhengHei" w:eastAsia="Microsoft JhengHei" w:ascii="Microsoft JhengHei"/>
                <w:spacing w:val="0"/>
                <w:w w:val="100"/>
                <w:sz w:val="18"/>
                <w:szCs w:val="18"/>
              </w:rPr>
              <w:t>学分</w:t>
            </w:r>
          </w:p>
        </w:tc>
        <w:tc>
          <w:tcPr>
            <w:tcW w:w="951"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14"/>
            </w:pPr>
            <w:r>
              <w:rPr>
                <w:rFonts w:cs="Microsoft JhengHei" w:hAnsi="Microsoft JhengHei" w:eastAsia="Microsoft JhengHei" w:ascii="Microsoft JhengHei"/>
                <w:spacing w:val="0"/>
                <w:w w:val="100"/>
                <w:position w:val="-2"/>
                <w:sz w:val="18"/>
                <w:szCs w:val="18"/>
              </w:rPr>
              <w:t>课内学时</w:t>
            </w:r>
            <w:r>
              <w:rPr>
                <w:rFonts w:cs="Microsoft JhengHei" w:hAnsi="Microsoft JhengHei" w:eastAsia="Microsoft JhengHei" w:ascii="Microsoft JhengHei"/>
                <w:spacing w:val="0"/>
                <w:w w:val="100"/>
                <w:position w:val="0"/>
                <w:sz w:val="18"/>
                <w:szCs w:val="18"/>
              </w:rPr>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10"/>
            </w:pPr>
            <w:r>
              <w:rPr>
                <w:rFonts w:cs="Microsoft JhengHei" w:hAnsi="Microsoft JhengHei" w:eastAsia="Microsoft JhengHei" w:ascii="Microsoft JhengHei"/>
                <w:spacing w:val="0"/>
                <w:w w:val="100"/>
                <w:sz w:val="18"/>
                <w:szCs w:val="18"/>
              </w:rPr>
              <w:t>上</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both"/>
              <w:spacing w:lineRule="auto" w:line="249"/>
              <w:ind w:left="71" w:right="10"/>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外</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2111" w:type="dxa"/>
            <w:gridSpan w:val="4"/>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13"/>
            </w:pPr>
            <w:r>
              <w:rPr>
                <w:rFonts w:cs="Microsoft JhengHei" w:hAnsi="Microsoft JhengHei" w:eastAsia="Microsoft JhengHei" w:ascii="Microsoft JhengHei"/>
                <w:spacing w:val="0"/>
                <w:w w:val="100"/>
                <w:position w:val="-2"/>
                <w:sz w:val="18"/>
                <w:szCs w:val="18"/>
              </w:rPr>
              <w:t>各</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期</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周</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学</w:t>
            </w:r>
            <w:r>
              <w:rPr>
                <w:rFonts w:cs="Microsoft JhengHei" w:hAnsi="Microsoft JhengHei" w:eastAsia="Microsoft JhengHei" w:ascii="Microsoft JhengHei"/>
                <w:spacing w:val="42"/>
                <w:w w:val="100"/>
                <w:position w:val="-2"/>
                <w:sz w:val="18"/>
                <w:szCs w:val="18"/>
              </w:rPr>
              <w:t> </w:t>
            </w:r>
            <w:r>
              <w:rPr>
                <w:rFonts w:cs="Microsoft JhengHei" w:hAnsi="Microsoft JhengHei" w:eastAsia="Microsoft JhengHei" w:ascii="Microsoft JhengHei"/>
                <w:spacing w:val="0"/>
                <w:w w:val="100"/>
                <w:position w:val="-2"/>
                <w:sz w:val="18"/>
                <w:szCs w:val="18"/>
              </w:rPr>
              <w:t>时</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4"/>
                <w:w w:val="100"/>
                <w:position w:val="-2"/>
                <w:sz w:val="18"/>
                <w:szCs w:val="18"/>
              </w:rPr>
              <w:t> </w:t>
            </w:r>
            <w:r>
              <w:rPr>
                <w:rFonts w:cs="Microsoft JhengHei" w:hAnsi="Microsoft JhengHei" w:eastAsia="Microsoft JhengHei" w:ascii="Microsoft JhengHei"/>
                <w:spacing w:val="0"/>
                <w:w w:val="100"/>
                <w:position w:val="-2"/>
                <w:sz w:val="18"/>
                <w:szCs w:val="18"/>
              </w:rPr>
              <w:t>分</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配</w:t>
            </w:r>
            <w:r>
              <w:rPr>
                <w:rFonts w:cs="Microsoft JhengHei" w:hAnsi="Microsoft JhengHei" w:eastAsia="Microsoft JhengHei" w:ascii="Microsoft JhengHei"/>
                <w:spacing w:val="0"/>
                <w:w w:val="100"/>
                <w:position w:val="0"/>
                <w:sz w:val="18"/>
                <w:szCs w:val="18"/>
              </w:rPr>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78" w:right="32"/>
            </w:pPr>
            <w:r>
              <w:rPr>
                <w:rFonts w:cs="Microsoft JhengHei" w:hAnsi="Microsoft JhengHei" w:eastAsia="Microsoft JhengHei" w:ascii="Microsoft JhengHei"/>
                <w:spacing w:val="0"/>
                <w:w w:val="100"/>
                <w:sz w:val="18"/>
                <w:szCs w:val="18"/>
              </w:rPr>
              <w:t>考核</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类型</w:t>
            </w:r>
          </w:p>
        </w:tc>
        <w:tc>
          <w:tcPr>
            <w:tcW w:w="526"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8"/>
                <w:szCs w:val="28"/>
              </w:rPr>
              <w:jc w:val="left"/>
              <w:spacing w:before="4" w:lineRule="exact" w:line="280"/>
            </w:pPr>
            <w:r>
              <w:rPr>
                <w:sz w:val="28"/>
                <w:szCs w:val="28"/>
              </w:rPr>
            </w:r>
          </w:p>
          <w:p>
            <w:pPr>
              <w:rPr>
                <w:rFonts w:cs="Microsoft JhengHei" w:hAnsi="Microsoft JhengHei" w:eastAsia="Microsoft JhengHei" w:ascii="Microsoft JhengHei"/>
                <w:sz w:val="18"/>
                <w:szCs w:val="18"/>
              </w:rPr>
              <w:jc w:val="left"/>
              <w:spacing w:lineRule="auto" w:line="245"/>
              <w:ind w:left="78" w:right="32"/>
            </w:pPr>
            <w:r>
              <w:rPr>
                <w:rFonts w:cs="Microsoft JhengHei" w:hAnsi="Microsoft JhengHei" w:eastAsia="Microsoft JhengHei" w:ascii="Microsoft JhengHei"/>
                <w:spacing w:val="0"/>
                <w:w w:val="100"/>
                <w:sz w:val="18"/>
                <w:szCs w:val="18"/>
              </w:rPr>
              <w:t>选课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要求</w:t>
            </w:r>
          </w:p>
        </w:tc>
      </w:tr>
      <w:tr>
        <w:trPr>
          <w:trHeight w:val="1289" w:hRule="exact"/>
        </w:trPr>
        <w:tc>
          <w:tcPr>
            <w:tcW w:w="1052" w:type="dxa"/>
            <w:vMerge w:val=""/>
            <w:tcBorders>
              <w:left w:val="single" w:sz="4" w:space="0" w:color="000000"/>
              <w:bottom w:val="single" w:sz="4" w:space="0" w:color="000000"/>
              <w:right w:val="single" w:sz="4" w:space="0" w:color="000000"/>
            </w:tcBorders>
          </w:tcPr>
          <w:p/>
        </w:tc>
        <w:tc>
          <w:tcPr>
            <w:tcW w:w="3559" w:type="dxa"/>
            <w:vMerge w:val=""/>
            <w:tcBorders>
              <w:left w:val="single" w:sz="4" w:space="0" w:color="000000"/>
              <w:bottom w:val="single" w:sz="4" w:space="0" w:color="000000"/>
              <w:right w:val="single" w:sz="4" w:space="0" w:color="000000"/>
            </w:tcBorders>
          </w:tcPr>
          <w:p/>
        </w:tc>
        <w:tc>
          <w:tcPr>
            <w:tcW w:w="396" w:type="dxa"/>
            <w:vMerge w:val=""/>
            <w:tcBorders>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授</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实</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1"/>
            </w:pPr>
            <w:r>
              <w:rPr>
                <w:rFonts w:cs="Microsoft JhengHei" w:hAnsi="Microsoft JhengHei" w:eastAsia="Microsoft JhengHei" w:ascii="Microsoft JhengHei"/>
                <w:spacing w:val="0"/>
                <w:w w:val="100"/>
                <w:sz w:val="18"/>
                <w:szCs w:val="18"/>
              </w:rPr>
              <w:t>验</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both"/>
              <w:spacing w:lineRule="exact" w:line="300"/>
              <w:ind w:left="71" w:right="30"/>
            </w:pPr>
            <w:r>
              <w:rPr>
                <w:rFonts w:cs="Microsoft JhengHei" w:hAnsi="Microsoft JhengHei" w:eastAsia="Microsoft JhengHei" w:ascii="Microsoft JhengHei"/>
                <w:spacing w:val="0"/>
                <w:w w:val="100"/>
                <w:position w:val="-2"/>
                <w:sz w:val="18"/>
                <w:szCs w:val="18"/>
              </w:rPr>
              <w:t>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both"/>
              <w:spacing w:before="14" w:lineRule="auto" w:line="248"/>
              <w:ind w:left="71" w:right="10"/>
            </w:pPr>
            <w:r>
              <w:rPr>
                <w:rFonts w:cs="Microsoft JhengHei" w:hAnsi="Microsoft JhengHei" w:eastAsia="Microsoft JhengHei" w:ascii="Microsoft JhengHei"/>
                <w:spacing w:val="0"/>
                <w:w w:val="100"/>
                <w:sz w:val="18"/>
                <w:szCs w:val="18"/>
              </w:rPr>
              <w:t>论</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学</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时</w:t>
            </w:r>
          </w:p>
        </w:tc>
        <w:tc>
          <w:tcPr>
            <w:tcW w:w="317" w:type="dxa"/>
            <w:vMerge w:val=""/>
            <w:tcBorders>
              <w:left w:val="single" w:sz="4" w:space="0" w:color="000000"/>
              <w:bottom w:val="single" w:sz="4" w:space="0" w:color="000000"/>
              <w:right w:val="single" w:sz="4" w:space="0" w:color="000000"/>
            </w:tcBorders>
          </w:tcPr>
          <w:p/>
        </w:tc>
        <w:tc>
          <w:tcPr>
            <w:tcW w:w="317" w:type="dxa"/>
            <w:vMerge w:val=""/>
            <w:tcBorders>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1"/>
                <w:w w:val="100"/>
                <w:sz w:val="18"/>
                <w:szCs w:val="18"/>
              </w:rPr>
              <w:t>S1</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S2</w:t>
            </w:r>
            <w:r>
              <w:rPr>
                <w:rFonts w:cs="Times New Roman" w:hAnsi="Times New Roman" w:eastAsia="Times New Roman" w:ascii="Times New Roman"/>
                <w:spacing w:val="0"/>
                <w:w w:val="100"/>
                <w:sz w:val="18"/>
                <w:szCs w:val="18"/>
              </w:rPr>
            </w:r>
          </w:p>
        </w:tc>
        <w:tc>
          <w:tcPr>
            <w:tcW w:w="526"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S3</w:t>
            </w:r>
            <w:r>
              <w:rPr>
                <w:rFonts w:cs="Times New Roman" w:hAnsi="Times New Roman" w:eastAsia="Times New Roman" w:ascii="Times New Roman"/>
                <w:spacing w:val="0"/>
                <w:w w:val="100"/>
                <w:sz w:val="18"/>
                <w:szCs w:val="18"/>
              </w:rPr>
            </w:r>
          </w:p>
        </w:tc>
        <w:tc>
          <w:tcPr>
            <w:tcW w:w="533" w:type="dxa"/>
            <w:tcBorders>
              <w:top w:val="single" w:sz="4" w:space="0" w:color="000000"/>
              <w:left w:val="single" w:sz="4" w:space="0" w:color="000000"/>
              <w:bottom w:val="single" w:sz="4" w:space="0" w:color="000000"/>
              <w:right w:val="single" w:sz="4" w:space="0" w:color="000000"/>
            </w:tcBorders>
          </w:tcPr>
          <w:p>
            <w:pPr>
              <w:rPr>
                <w:sz w:val="18"/>
                <w:szCs w:val="18"/>
              </w:rPr>
              <w:jc w:val="left"/>
              <w:spacing w:before="7" w:lineRule="exact" w:line="180"/>
            </w:pPr>
            <w:r>
              <w:rPr>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left"/>
              <w:ind w:left="172"/>
            </w:pPr>
            <w:r>
              <w:rPr>
                <w:rFonts w:cs="Times New Roman" w:hAnsi="Times New Roman" w:eastAsia="Times New Roman" w:ascii="Times New Roman"/>
                <w:spacing w:val="1"/>
                <w:w w:val="100"/>
                <w:sz w:val="18"/>
                <w:szCs w:val="18"/>
              </w:rPr>
              <w:t>S4</w:t>
            </w:r>
            <w:r>
              <w:rPr>
                <w:rFonts w:cs="Times New Roman" w:hAnsi="Times New Roman" w:eastAsia="Times New Roman" w:ascii="Times New Roman"/>
                <w:spacing w:val="0"/>
                <w:w w:val="100"/>
                <w:sz w:val="18"/>
                <w:szCs w:val="18"/>
              </w:rPr>
            </w:r>
          </w:p>
        </w:tc>
        <w:tc>
          <w:tcPr>
            <w:tcW w:w="526" w:type="dxa"/>
            <w:vMerge w:val=""/>
            <w:tcBorders>
              <w:left w:val="single" w:sz="4" w:space="0" w:color="000000"/>
              <w:bottom w:val="single" w:sz="4" w:space="0" w:color="000000"/>
              <w:right w:val="single" w:sz="4" w:space="0" w:color="000000"/>
            </w:tcBorders>
          </w:tcP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10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65"/>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00</w:t>
            </w:r>
            <w:r>
              <w:rPr>
                <w:rFonts w:cs="Times New Roman" w:hAnsi="Times New Roman" w:eastAsia="Times New Roman" w:ascii="Times New Roman"/>
                <w:spacing w:val="0"/>
                <w:w w:val="100"/>
                <w:sz w:val="18"/>
                <w:szCs w:val="18"/>
              </w:rPr>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军训（含理论课）</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0"/>
            </w:pP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w:t>
            </w: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72" w:right="172"/>
            </w:pPr>
            <w:r>
              <w:rPr>
                <w:rFonts w:cs="Times New Roman" w:hAnsi="Times New Roman" w:eastAsia="Times New Roman" w:ascii="Times New Roman"/>
                <w:spacing w:val="0"/>
                <w:w w:val="100"/>
                <w:sz w:val="18"/>
                <w:szCs w:val="18"/>
              </w:rPr>
              <w:t>+</w:t>
            </w:r>
          </w:p>
        </w:tc>
        <w:tc>
          <w:tcPr>
            <w:tcW w:w="526" w:type="dxa"/>
            <w:vMerge w:val="restart"/>
            <w:tcBorders>
              <w:top w:val="single" w:sz="4" w:space="0" w:color="000000"/>
              <w:left w:val="single" w:sz="4" w:space="0" w:color="000000"/>
              <w:right w:val="single" w:sz="4" w:space="0" w:color="000000"/>
            </w:tcBorders>
          </w:tcPr>
          <w:p>
            <w:pPr>
              <w:rPr>
                <w:sz w:val="16"/>
                <w:szCs w:val="16"/>
              </w:rPr>
              <w:jc w:val="left"/>
              <w:spacing w:before="8" w:lineRule="exact" w:line="160"/>
            </w:pPr>
            <w:r>
              <w:rPr>
                <w:sz w:val="16"/>
                <w:szCs w:val="16"/>
              </w:rPr>
            </w:r>
          </w:p>
          <w:p>
            <w:pPr>
              <w:rPr>
                <w:rFonts w:cs="Times New Roman" w:hAnsi="Times New Roman" w:eastAsia="Times New Roman" w:ascii="Times New Roman"/>
                <w:sz w:val="18"/>
                <w:szCs w:val="18"/>
              </w:rPr>
              <w:jc w:val="left"/>
              <w:ind w:left="35" w:right="-35"/>
            </w:pPr>
            <w:r>
              <w:rPr>
                <w:rFonts w:cs="Microsoft JhengHei" w:hAnsi="Microsoft JhengHei" w:eastAsia="Microsoft JhengHei" w:ascii="Microsoft JhengHei"/>
                <w:spacing w:val="0"/>
                <w:w w:val="100"/>
                <w:sz w:val="18"/>
                <w:szCs w:val="18"/>
              </w:rPr>
              <w:t>必</w:t>
            </w:r>
            <w:r>
              <w:rPr>
                <w:rFonts w:cs="Microsoft JhengHei" w:hAnsi="Microsoft JhengHei" w:eastAsia="Microsoft JhengHei" w:ascii="Microsoft JhengHei"/>
                <w:spacing w:val="1"/>
                <w:w w:val="100"/>
                <w:sz w:val="18"/>
                <w:szCs w:val="18"/>
              </w:rPr>
              <w:t>修</w:t>
            </w:r>
            <w:r>
              <w:rPr>
                <w:rFonts w:cs="Times New Roman" w:hAnsi="Times New Roman" w:eastAsia="Times New Roman" w:ascii="Times New Roman"/>
                <w:spacing w:val="0"/>
                <w:w w:val="100"/>
                <w:sz w:val="18"/>
                <w:szCs w:val="18"/>
              </w:rPr>
              <w:t>6</w:t>
            </w:r>
          </w:p>
          <w:p>
            <w:pPr>
              <w:rPr>
                <w:rFonts w:cs="Microsoft JhengHei" w:hAnsi="Microsoft JhengHei" w:eastAsia="Microsoft JhengHei" w:ascii="Microsoft JhengHei"/>
                <w:sz w:val="18"/>
                <w:szCs w:val="18"/>
              </w:rPr>
              <w:jc w:val="left"/>
              <w:spacing w:before="14"/>
              <w:ind w:left="78"/>
            </w:pPr>
            <w:r>
              <w:rPr>
                <w:rFonts w:cs="Microsoft JhengHei" w:hAnsi="Microsoft JhengHei" w:eastAsia="Microsoft JhengHei" w:ascii="Microsoft JhengHei"/>
                <w:spacing w:val="0"/>
                <w:w w:val="100"/>
                <w:sz w:val="18"/>
                <w:szCs w:val="18"/>
              </w:rPr>
              <w:t>学分</w:t>
            </w:r>
          </w:p>
        </w:tc>
      </w:tr>
      <w:tr>
        <w:trPr>
          <w:trHeight w:val="332" w:hRule="exact"/>
        </w:trPr>
        <w:tc>
          <w:tcPr>
            <w:tcW w:w="10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计算机技能实训</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8"/>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6"/>
                <w:szCs w:val="16"/>
              </w:rPr>
              <w:jc w:val="left"/>
              <w:spacing w:before="73"/>
              <w:ind w:left="78"/>
            </w:pPr>
            <w:r>
              <w:rPr>
                <w:rFonts w:cs="Times New Roman" w:hAnsi="Times New Roman" w:eastAsia="Times New Roman" w:ascii="Times New Roman"/>
                <w:spacing w:val="0"/>
                <w:w w:val="100"/>
                <w:sz w:val="16"/>
                <w:szCs w:val="16"/>
              </w:rPr>
              <w:t>56</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3" w:right="191"/>
            </w:pPr>
            <w:r>
              <w:rPr>
                <w:rFonts w:cs="Times New Roman" w:hAnsi="Times New Roman" w:eastAsia="Times New Roman" w:ascii="Times New Roman"/>
                <w:spacing w:val="0"/>
                <w:w w:val="100"/>
                <w:sz w:val="18"/>
                <w:szCs w:val="18"/>
              </w:rPr>
              <w:t>-</w:t>
            </w:r>
          </w:p>
        </w:tc>
        <w:tc>
          <w:tcPr>
            <w:tcW w:w="526" w:type="dxa"/>
            <w:vMerge w:val=""/>
            <w:tcBorders>
              <w:left w:val="single" w:sz="4" w:space="0" w:color="000000"/>
              <w:right w:val="single" w:sz="4" w:space="0" w:color="000000"/>
            </w:tcBorders>
          </w:tcPr>
          <w:p/>
        </w:tc>
      </w:tr>
      <w:tr>
        <w:trPr>
          <w:trHeight w:val="331" w:hRule="exact"/>
        </w:trPr>
        <w:tc>
          <w:tcPr>
            <w:tcW w:w="105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58"/>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5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计算机工程实训</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78"/>
            </w:pPr>
            <w:r>
              <w:rPr>
                <w:rFonts w:cs="Times New Roman" w:hAnsi="Times New Roman" w:eastAsia="Times New Roman" w:ascii="Times New Roman"/>
                <w:spacing w:val="0"/>
                <w:w w:val="100"/>
                <w:sz w:val="16"/>
                <w:szCs w:val="16"/>
              </w:rPr>
              <w:t>16</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3"/>
                <w:szCs w:val="13"/>
              </w:rPr>
              <w:jc w:val="left"/>
              <w:spacing w:lineRule="exact" w:line="120"/>
            </w:pPr>
            <w:r>
              <w:rPr>
                <w:sz w:val="13"/>
                <w:szCs w:val="13"/>
              </w:rPr>
            </w:r>
          </w:p>
          <w:p>
            <w:pPr>
              <w:rPr>
                <w:rFonts w:cs="Times New Roman" w:hAnsi="Times New Roman" w:eastAsia="Times New Roman" w:ascii="Times New Roman"/>
                <w:sz w:val="16"/>
                <w:szCs w:val="16"/>
              </w:rPr>
              <w:jc w:val="left"/>
              <w:ind w:left="78"/>
            </w:pPr>
            <w:r>
              <w:rPr>
                <w:rFonts w:cs="Times New Roman" w:hAnsi="Times New Roman" w:eastAsia="Times New Roman" w:ascii="Times New Roman"/>
                <w:spacing w:val="0"/>
                <w:w w:val="100"/>
                <w:sz w:val="16"/>
                <w:szCs w:val="16"/>
              </w:rPr>
              <w:t>56</w:t>
            </w:r>
            <w:r>
              <w:rPr>
                <w:rFonts w:cs="Times New Roman" w:hAnsi="Times New Roman" w:eastAsia="Times New Roman" w:ascii="Times New Roman"/>
                <w:spacing w:val="0"/>
                <w:w w:val="100"/>
                <w:sz w:val="16"/>
                <w:szCs w:val="16"/>
              </w:rPr>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21"/>
                <w:szCs w:val="21"/>
              </w:rPr>
              <w:jc w:val="center"/>
              <w:spacing w:before="40"/>
              <w:ind w:left="173" w:right="169"/>
            </w:pPr>
            <w:r>
              <w:rPr>
                <w:rFonts w:cs="Times New Roman" w:hAnsi="Times New Roman" w:eastAsia="Times New Roman" w:ascii="Times New Roman"/>
                <w:spacing w:val="0"/>
                <w:w w:val="99"/>
                <w:sz w:val="21"/>
                <w:szCs w:val="21"/>
              </w:rPr>
              <w:t>3</w:t>
            </w:r>
            <w:r>
              <w:rPr>
                <w:rFonts w:cs="Times New Roman" w:hAnsi="Times New Roman" w:eastAsia="Times New Roman" w:ascii="Times New Roman"/>
                <w:spacing w:val="0"/>
                <w:w w:val="100"/>
                <w:sz w:val="21"/>
                <w:szCs w:val="21"/>
              </w:rPr>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91" w:right="189"/>
            </w:pPr>
            <w:r>
              <w:rPr>
                <w:rFonts w:cs="Times New Roman" w:hAnsi="Times New Roman" w:eastAsia="Times New Roman" w:ascii="Times New Roman"/>
                <w:spacing w:val="0"/>
                <w:w w:val="100"/>
                <w:sz w:val="18"/>
                <w:szCs w:val="18"/>
              </w:rPr>
              <w:t>-</w:t>
            </w:r>
          </w:p>
        </w:tc>
        <w:tc>
          <w:tcPr>
            <w:tcW w:w="526" w:type="dxa"/>
            <w:vMerge w:val=""/>
            <w:tcBorders>
              <w:left w:val="single" w:sz="4" w:space="0" w:color="000000"/>
              <w:bottom w:val="single" w:sz="4" w:space="0" w:color="000000"/>
              <w:right w:val="single" w:sz="4" w:space="0" w:color="000000"/>
            </w:tcBorders>
          </w:tcPr>
          <w:p/>
        </w:tc>
      </w:tr>
      <w:tr>
        <w:trPr>
          <w:trHeight w:val="331" w:hRule="exact"/>
        </w:trPr>
        <w:tc>
          <w:tcPr>
            <w:tcW w:w="4611" w:type="dxa"/>
            <w:gridSpan w:val="2"/>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1817" w:right="1824"/>
            </w:pPr>
            <w:r>
              <w:rPr>
                <w:rFonts w:cs="Microsoft JhengHei" w:hAnsi="Microsoft JhengHei" w:eastAsia="Microsoft JhengHei" w:ascii="Microsoft JhengHei"/>
                <w:spacing w:val="0"/>
                <w:w w:val="100"/>
                <w:position w:val="-2"/>
                <w:sz w:val="18"/>
                <w:szCs w:val="18"/>
              </w:rPr>
              <w:t>合</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计</w:t>
            </w:r>
            <w:r>
              <w:rPr>
                <w:rFonts w:cs="Microsoft JhengHei" w:hAnsi="Microsoft JhengHei" w:eastAsia="Microsoft JhengHei" w:ascii="Microsoft JhengHei"/>
                <w:spacing w:val="0"/>
                <w:w w:val="100"/>
                <w:position w:val="0"/>
                <w:sz w:val="18"/>
                <w:szCs w:val="18"/>
              </w:rPr>
            </w:r>
          </w:p>
        </w:tc>
        <w:tc>
          <w:tcPr>
            <w:tcW w:w="3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24" w:right="106"/>
            </w:pPr>
            <w:r>
              <w:rPr>
                <w:rFonts w:cs="Times New Roman" w:hAnsi="Times New Roman" w:eastAsia="Times New Roman" w:ascii="Times New Roman"/>
                <w:spacing w:val="0"/>
                <w:w w:val="100"/>
                <w:sz w:val="18"/>
                <w:szCs w:val="18"/>
              </w:rPr>
              <w:t>6</w:t>
            </w: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71"/>
            </w:pPr>
            <w:r>
              <w:rPr>
                <w:rFonts w:cs="Times New Roman" w:hAnsi="Times New Roman" w:eastAsia="Times New Roman" w:ascii="Times New Roman"/>
                <w:spacing w:val="-4"/>
                <w:w w:val="100"/>
                <w:sz w:val="18"/>
                <w:szCs w:val="18"/>
              </w:rPr>
              <w:t>48</w:t>
            </w:r>
            <w:r>
              <w:rPr>
                <w:rFonts w:cs="Times New Roman" w:hAnsi="Times New Roman" w:eastAsia="Times New Roman" w:ascii="Times New Roman"/>
                <w:spacing w:val="0"/>
                <w:w w:val="100"/>
                <w:sz w:val="18"/>
                <w:szCs w:val="18"/>
              </w:rPr>
            </w: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tc>
        <w:tc>
          <w:tcPr>
            <w:tcW w:w="31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28" w:right="-30"/>
            </w:pP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17"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9" w:right="171"/>
            </w:pPr>
            <w:r>
              <w:rPr>
                <w:rFonts w:cs="Times New Roman" w:hAnsi="Times New Roman" w:eastAsia="Times New Roman" w:ascii="Times New Roman"/>
                <w:spacing w:val="0"/>
                <w:w w:val="100"/>
                <w:sz w:val="18"/>
                <w:szCs w:val="18"/>
              </w:rPr>
              <w:t>3</w:t>
            </w:r>
          </w:p>
        </w:tc>
        <w:tc>
          <w:tcPr>
            <w:tcW w:w="52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87" w:right="169"/>
            </w:pPr>
            <w:r>
              <w:rPr>
                <w:rFonts w:cs="Times New Roman" w:hAnsi="Times New Roman" w:eastAsia="Times New Roman" w:ascii="Times New Roman"/>
                <w:spacing w:val="0"/>
                <w:w w:val="100"/>
                <w:sz w:val="18"/>
                <w:szCs w:val="18"/>
              </w:rPr>
              <w:t>3</w:t>
            </w:r>
          </w:p>
        </w:tc>
        <w:tc>
          <w:tcPr>
            <w:tcW w:w="533"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c>
          <w:tcPr>
            <w:tcW w:w="526" w:type="dxa"/>
            <w:tcBorders>
              <w:top w:val="single" w:sz="4" w:space="0" w:color="000000"/>
              <w:left w:val="single" w:sz="4" w:space="0" w:color="000000"/>
              <w:bottom w:val="single" w:sz="4" w:space="0" w:color="000000"/>
              <w:right w:val="single" w:sz="4" w:space="0" w:color="000000"/>
            </w:tcBorders>
          </w:tcPr>
          <w:p/>
        </w:tc>
      </w:tr>
    </w:tbl>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8"/>
          <w:szCs w:val="28"/>
        </w:rPr>
        <w:jc w:val="left"/>
        <w:spacing w:before="17" w:lineRule="exact" w:line="280"/>
      </w:pPr>
      <w:r>
        <w:rPr>
          <w:sz w:val="28"/>
          <w:szCs w:val="28"/>
        </w:rPr>
      </w:r>
    </w:p>
    <w:p>
      <w:pPr>
        <w:rPr>
          <w:rFonts w:cs="Microsoft JhengHei" w:hAnsi="Microsoft JhengHei" w:eastAsia="Microsoft JhengHei" w:ascii="Microsoft JhengHei"/>
          <w:sz w:val="28"/>
          <w:szCs w:val="28"/>
        </w:rPr>
        <w:jc w:val="left"/>
        <w:spacing w:lineRule="exact" w:line="360"/>
        <w:ind w:left="1619"/>
      </w:pPr>
      <w:r>
        <w:rPr>
          <w:rFonts w:cs="Microsoft JhengHei" w:hAnsi="Microsoft JhengHei" w:eastAsia="Microsoft JhengHei" w:ascii="Microsoft JhengHei"/>
          <w:spacing w:val="0"/>
          <w:w w:val="100"/>
          <w:sz w:val="28"/>
          <w:szCs w:val="28"/>
        </w:rPr>
        <w:t>指</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导</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性</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教</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计</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划</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（课</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外</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5"/>
          <w:w w:val="100"/>
          <w:sz w:val="28"/>
          <w:szCs w:val="28"/>
        </w:rPr>
        <w:t> </w:t>
      </w:r>
      <w:r>
        <w:rPr>
          <w:rFonts w:cs="Microsoft JhengHei" w:hAnsi="Microsoft JhengHei" w:eastAsia="Microsoft JhengHei" w:ascii="Microsoft JhengHei"/>
          <w:spacing w:val="0"/>
          <w:w w:val="100"/>
          <w:sz w:val="28"/>
          <w:szCs w:val="28"/>
        </w:rPr>
        <w:t>实</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践</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学</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分</w:t>
      </w:r>
      <w:r>
        <w:rPr>
          <w:rFonts w:cs="Microsoft JhengHei" w:hAnsi="Microsoft JhengHei" w:eastAsia="Microsoft JhengHei" w:ascii="Microsoft JhengHei"/>
          <w:spacing w:val="67"/>
          <w:w w:val="100"/>
          <w:sz w:val="28"/>
          <w:szCs w:val="28"/>
        </w:rPr>
        <w:t> </w:t>
      </w:r>
      <w:r>
        <w:rPr>
          <w:rFonts w:cs="Microsoft JhengHei" w:hAnsi="Microsoft JhengHei" w:eastAsia="Microsoft JhengHei" w:ascii="Microsoft JhengHei"/>
          <w:spacing w:val="0"/>
          <w:w w:val="100"/>
          <w:sz w:val="28"/>
          <w:szCs w:val="28"/>
        </w:rPr>
        <w:t>安</w:t>
      </w:r>
      <w:r>
        <w:rPr>
          <w:rFonts w:cs="Microsoft JhengHei" w:hAnsi="Microsoft JhengHei" w:eastAsia="Microsoft JhengHei" w:ascii="Microsoft JhengHei"/>
          <w:spacing w:val="0"/>
          <w:w w:val="100"/>
          <w:sz w:val="28"/>
          <w:szCs w:val="28"/>
        </w:rPr>
        <w:t> </w:t>
      </w:r>
      <w:r>
        <w:rPr>
          <w:rFonts w:cs="Microsoft JhengHei" w:hAnsi="Microsoft JhengHei" w:eastAsia="Microsoft JhengHei" w:ascii="Microsoft JhengHei"/>
          <w:spacing w:val="4"/>
          <w:w w:val="100"/>
          <w:sz w:val="28"/>
          <w:szCs w:val="28"/>
        </w:rPr>
        <w:t> </w:t>
      </w:r>
      <w:r>
        <w:rPr>
          <w:rFonts w:cs="Microsoft JhengHei" w:hAnsi="Microsoft JhengHei" w:eastAsia="Microsoft JhengHei" w:ascii="Microsoft JhengHei"/>
          <w:spacing w:val="0"/>
          <w:w w:val="100"/>
          <w:sz w:val="28"/>
          <w:szCs w:val="28"/>
        </w:rPr>
        <w:t>排）</w:t>
      </w:r>
    </w:p>
    <w:p>
      <w:pPr>
        <w:rPr>
          <w:sz w:val="1"/>
          <w:szCs w:val="1"/>
        </w:rPr>
        <w:jc w:val="left"/>
        <w:spacing w:before="1" w:lineRule="exact" w:line="0"/>
      </w:pPr>
      <w:r>
        <w:rPr>
          <w:sz w:val="1"/>
          <w:szCs w:val="1"/>
        </w:rPr>
      </w:r>
    </w:p>
    <w:tbl>
      <w:tblPr>
        <w:tblW w:w="0" w:type="auto"/>
        <w:tblLook w:val="01E0"/>
        <w:jc w:val="left"/>
        <w:tblInd w:w="112" w:type="dxa"/>
        <w:tblLayout w:type="fixed"/>
        <w:tblCellMar>
          <w:top w:w="0" w:type="dxa"/>
          <w:left w:w="0" w:type="dxa"/>
          <w:bottom w:w="0" w:type="dxa"/>
          <w:right w:w="0" w:type="dxa"/>
        </w:tblCellMar>
      </w:tblPr>
      <w:tblGrid/>
      <w:tr>
        <w:trPr>
          <w:trHeight w:val="648" w:hRule="exact"/>
        </w:trPr>
        <w:tc>
          <w:tcPr>
            <w:tcW w:w="154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300"/>
              <w:ind w:left="506" w:right="513"/>
            </w:pPr>
            <w:r>
              <w:rPr>
                <w:rFonts w:cs="Microsoft JhengHei" w:hAnsi="Microsoft JhengHei" w:eastAsia="Microsoft JhengHei" w:ascii="Microsoft JhengHei"/>
                <w:spacing w:val="0"/>
                <w:w w:val="100"/>
                <w:position w:val="-2"/>
                <w:sz w:val="18"/>
                <w:szCs w:val="18"/>
              </w:rPr>
              <w:t>课</w:t>
            </w:r>
            <w:r>
              <w:rPr>
                <w:rFonts w:cs="Microsoft JhengHei" w:hAnsi="Microsoft JhengHei" w:eastAsia="Microsoft JhengHei" w:ascii="Microsoft JhengHei"/>
                <w:spacing w:val="41"/>
                <w:w w:val="100"/>
                <w:position w:val="-2"/>
                <w:sz w:val="18"/>
                <w:szCs w:val="18"/>
              </w:rPr>
              <w:t> </w:t>
            </w:r>
            <w:r>
              <w:rPr>
                <w:rFonts w:cs="Microsoft JhengHei" w:hAnsi="Microsoft JhengHei" w:eastAsia="Microsoft JhengHei" w:ascii="Microsoft JhengHei"/>
                <w:spacing w:val="0"/>
                <w:w w:val="100"/>
                <w:position w:val="-2"/>
                <w:sz w:val="18"/>
                <w:szCs w:val="18"/>
              </w:rPr>
              <w:t>程</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center"/>
              <w:spacing w:before="14"/>
              <w:ind w:left="506" w:right="513"/>
            </w:pPr>
            <w:r>
              <w:rPr>
                <w:rFonts w:cs="Microsoft JhengHei" w:hAnsi="Microsoft JhengHei" w:eastAsia="Microsoft JhengHei" w:ascii="Microsoft JhengHei"/>
                <w:spacing w:val="0"/>
                <w:w w:val="100"/>
                <w:sz w:val="18"/>
                <w:szCs w:val="18"/>
              </w:rPr>
              <w:t>编</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号</w:t>
            </w:r>
          </w:p>
        </w:tc>
        <w:tc>
          <w:tcPr>
            <w:tcW w:w="3105"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691"/>
            </w:pP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程</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2"/>
                <w:w w:val="100"/>
                <w:sz w:val="18"/>
                <w:szCs w:val="18"/>
              </w:rPr>
              <w:t> </w:t>
            </w:r>
            <w:r>
              <w:rPr>
                <w:rFonts w:cs="Microsoft JhengHei" w:hAnsi="Microsoft JhengHei" w:eastAsia="Microsoft JhengHei" w:ascii="Microsoft JhengHei"/>
                <w:spacing w:val="0"/>
                <w:w w:val="100"/>
                <w:sz w:val="18"/>
                <w:szCs w:val="18"/>
              </w:rPr>
              <w:t>名</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称</w:t>
            </w:r>
          </w:p>
        </w:tc>
        <w:tc>
          <w:tcPr>
            <w:tcW w:w="476"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57"/>
            </w:pPr>
            <w:r>
              <w:rPr>
                <w:rFonts w:cs="Microsoft JhengHei" w:hAnsi="Microsoft JhengHei" w:eastAsia="Microsoft JhengHei" w:ascii="Microsoft JhengHei"/>
                <w:spacing w:val="0"/>
                <w:w w:val="100"/>
                <w:sz w:val="18"/>
                <w:szCs w:val="18"/>
              </w:rPr>
              <w:t>学分</w:t>
            </w:r>
          </w:p>
        </w:tc>
        <w:tc>
          <w:tcPr>
            <w:tcW w:w="4633" w:type="dxa"/>
            <w:tcBorders>
              <w:top w:val="single" w:sz="4" w:space="0" w:color="000000"/>
              <w:left w:val="single" w:sz="4" w:space="0" w:color="000000"/>
              <w:bottom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center"/>
              <w:ind w:left="1918" w:right="1918"/>
            </w:pPr>
            <w:r>
              <w:rPr>
                <w:rFonts w:cs="Microsoft JhengHei" w:hAnsi="Microsoft JhengHei" w:eastAsia="Microsoft JhengHei" w:ascii="Microsoft JhengHei"/>
                <w:spacing w:val="0"/>
                <w:w w:val="100"/>
                <w:sz w:val="18"/>
                <w:szCs w:val="18"/>
              </w:rPr>
              <w:t>安排说明</w:t>
            </w:r>
          </w:p>
        </w:tc>
      </w:tr>
      <w:tr>
        <w:trPr>
          <w:trHeight w:val="331" w:hRule="exact"/>
        </w:trPr>
        <w:tc>
          <w:tcPr>
            <w:tcW w:w="1542"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40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pPr>
            <w:r>
              <w:rPr>
                <w:rFonts w:cs="Microsoft JhengHei" w:hAnsi="Microsoft JhengHei" w:eastAsia="Microsoft JhengHei" w:ascii="Microsoft JhengHei"/>
                <w:spacing w:val="0"/>
                <w:w w:val="100"/>
                <w:sz w:val="18"/>
                <w:szCs w:val="18"/>
              </w:rPr>
              <w:t>社会实践</w:t>
            </w: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由团委组织并考核。</w:t>
            </w:r>
          </w:p>
        </w:tc>
      </w:tr>
      <w:tr>
        <w:trPr>
          <w:trHeight w:val="332" w:hRule="exact"/>
        </w:trPr>
        <w:tc>
          <w:tcPr>
            <w:tcW w:w="1542"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40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
            </w:pPr>
            <w:r>
              <w:rPr>
                <w:rFonts w:cs="Microsoft JhengHei" w:hAnsi="Microsoft JhengHei" w:eastAsia="Microsoft JhengHei" w:ascii="Microsoft JhengHei"/>
                <w:spacing w:val="0"/>
                <w:w w:val="100"/>
                <w:position w:val="-2"/>
                <w:sz w:val="18"/>
                <w:szCs w:val="18"/>
              </w:rPr>
              <w:t>文化素质教育实践</w:t>
            </w:r>
            <w:r>
              <w:rPr>
                <w:rFonts w:cs="Microsoft JhengHei" w:hAnsi="Microsoft JhengHei" w:eastAsia="Microsoft JhengHei" w:ascii="Microsoft JhengHei"/>
                <w:spacing w:val="0"/>
                <w:w w:val="100"/>
                <w:position w:val="0"/>
                <w:sz w:val="18"/>
                <w:szCs w:val="18"/>
              </w:rPr>
            </w:r>
          </w:p>
        </w:tc>
        <w:tc>
          <w:tcPr>
            <w:tcW w:w="47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1</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由文化素质教育中心组织。</w:t>
            </w:r>
            <w:r>
              <w:rPr>
                <w:rFonts w:cs="Microsoft JhengHei" w:hAnsi="Microsoft JhengHei" w:eastAsia="Microsoft JhengHei" w:ascii="Microsoft JhengHei"/>
                <w:spacing w:val="0"/>
                <w:w w:val="100"/>
                <w:position w:val="0"/>
                <w:sz w:val="18"/>
                <w:szCs w:val="18"/>
              </w:rPr>
            </w:r>
          </w:p>
        </w:tc>
      </w:tr>
      <w:tr>
        <w:trPr>
          <w:trHeight w:val="944" w:hRule="exact"/>
        </w:trPr>
        <w:tc>
          <w:tcPr>
            <w:tcW w:w="1542"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4" w:lineRule="exact" w:line="200"/>
            </w:pPr>
            <w:r>
              <w:rPr>
                <w:sz w:val="20"/>
                <w:szCs w:val="20"/>
              </w:rPr>
            </w:r>
          </w:p>
          <w:p>
            <w:pPr>
              <w:rPr>
                <w:rFonts w:cs="Times New Roman" w:hAnsi="Times New Roman" w:eastAsia="Times New Roman" w:ascii="Times New Roman"/>
                <w:sz w:val="18"/>
                <w:szCs w:val="18"/>
              </w:rPr>
              <w:jc w:val="left"/>
              <w:ind w:left="403"/>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105"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Microsoft JhengHei" w:hAnsi="Microsoft JhengHei" w:eastAsia="Microsoft JhengHei" w:ascii="Microsoft JhengHei"/>
                <w:sz w:val="18"/>
                <w:szCs w:val="18"/>
              </w:rPr>
              <w:jc w:val="left"/>
              <w:ind w:left="-1"/>
            </w:pPr>
            <w:r>
              <w:rPr>
                <w:rFonts w:cs="Microsoft JhengHei" w:hAnsi="Microsoft JhengHei" w:eastAsia="Microsoft JhengHei" w:ascii="Microsoft JhengHei"/>
                <w:spacing w:val="0"/>
                <w:w w:val="100"/>
                <w:sz w:val="18"/>
                <w:szCs w:val="18"/>
              </w:rPr>
              <w:t>大学生课外研学</w:t>
            </w:r>
          </w:p>
        </w:tc>
        <w:tc>
          <w:tcPr>
            <w:tcW w:w="476" w:type="dxa"/>
            <w:tcBorders>
              <w:top w:val="single" w:sz="4" w:space="0" w:color="000000"/>
              <w:left w:val="single" w:sz="4" w:space="0" w:color="000000"/>
              <w:bottom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before="14" w:lineRule="exact" w:line="200"/>
            </w:pPr>
            <w:r>
              <w:rPr>
                <w:sz w:val="20"/>
                <w:szCs w:val="20"/>
              </w:rPr>
            </w:r>
          </w:p>
          <w:p>
            <w:pPr>
              <w:rPr>
                <w:rFonts w:cs="Times New Roman" w:hAnsi="Times New Roman" w:eastAsia="Times New Roman" w:ascii="Times New Roman"/>
                <w:sz w:val="18"/>
                <w:szCs w:val="18"/>
              </w:rPr>
              <w:jc w:val="center"/>
              <w:ind w:left="160" w:right="149"/>
            </w:pPr>
            <w:r>
              <w:rPr>
                <w:rFonts w:cs="Times New Roman" w:hAnsi="Times New Roman" w:eastAsia="Times New Roman" w:ascii="Times New Roman"/>
                <w:spacing w:val="0"/>
                <w:w w:val="100"/>
                <w:sz w:val="18"/>
                <w:szCs w:val="18"/>
              </w:rPr>
              <w:t>2</w:t>
            </w:r>
          </w:p>
        </w:tc>
        <w:tc>
          <w:tcPr>
            <w:tcW w:w="463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60"/>
              <w:ind w:left="6" w:right="-45"/>
            </w:pPr>
            <w:r>
              <w:rPr>
                <w:rFonts w:cs="Microsoft JhengHei" w:hAnsi="Microsoft JhengHei" w:eastAsia="Microsoft JhengHei" w:ascii="Microsoft JhengHei"/>
                <w:spacing w:val="0"/>
                <w:w w:val="100"/>
                <w:position w:val="-1"/>
                <w:sz w:val="18"/>
                <w:szCs w:val="18"/>
              </w:rPr>
              <w:t>学生在校期间</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通过科研实践</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学科竞赛</w:t>
            </w:r>
            <w:r>
              <w:rPr>
                <w:rFonts w:cs="Microsoft JhengHei" w:hAnsi="Microsoft JhengHei" w:eastAsia="Microsoft JhengHei" w:ascii="Microsoft JhengHei"/>
                <w:spacing w:val="-22"/>
                <w:w w:val="100"/>
                <w:position w:val="-1"/>
                <w:sz w:val="18"/>
                <w:szCs w:val="18"/>
              </w:rPr>
              <w:t>、</w:t>
            </w:r>
            <w:r>
              <w:rPr>
                <w:rFonts w:cs="Microsoft JhengHei" w:hAnsi="Microsoft JhengHei" w:eastAsia="Microsoft JhengHei" w:ascii="Microsoft JhengHei"/>
                <w:spacing w:val="0"/>
                <w:w w:val="100"/>
                <w:position w:val="-1"/>
                <w:sz w:val="18"/>
                <w:szCs w:val="18"/>
              </w:rPr>
              <w:t>创新实践等活动</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7"/>
              <w:ind w:left="6" w:right="-49"/>
            </w:pPr>
            <w:r>
              <w:rPr>
                <w:rFonts w:cs="Microsoft JhengHei" w:hAnsi="Microsoft JhengHei" w:eastAsia="Microsoft JhengHei" w:ascii="Microsoft JhengHei"/>
                <w:spacing w:val="7"/>
                <w:w w:val="100"/>
                <w:sz w:val="18"/>
                <w:szCs w:val="18"/>
              </w:rPr>
              <w:t>取得</w:t>
            </w:r>
            <w:r>
              <w:rPr>
                <w:rFonts w:cs="Times New Roman" w:hAnsi="Times New Roman" w:eastAsia="Times New Roman" w:ascii="Times New Roman"/>
                <w:spacing w:val="4"/>
                <w:w w:val="100"/>
                <w:sz w:val="18"/>
                <w:szCs w:val="18"/>
              </w:rPr>
              <w:t>2</w:t>
            </w:r>
            <w:r>
              <w:rPr>
                <w:rFonts w:cs="Microsoft JhengHei" w:hAnsi="Microsoft JhengHei" w:eastAsia="Microsoft JhengHei" w:ascii="Microsoft JhengHei"/>
                <w:spacing w:val="7"/>
                <w:w w:val="100"/>
                <w:sz w:val="18"/>
                <w:szCs w:val="18"/>
              </w:rPr>
              <w:t>学分</w:t>
            </w:r>
            <w:r>
              <w:rPr>
                <w:rFonts w:cs="Times New Roman" w:hAnsi="Times New Roman" w:eastAsia="Times New Roman" w:ascii="Times New Roman"/>
                <w:spacing w:val="5"/>
                <w:w w:val="100"/>
                <w:sz w:val="18"/>
                <w:szCs w:val="18"/>
              </w:rPr>
              <w:t>(</w:t>
            </w:r>
            <w:r>
              <w:rPr>
                <w:rFonts w:cs="Microsoft JhengHei" w:hAnsi="Microsoft JhengHei" w:eastAsia="Microsoft JhengHei" w:ascii="Microsoft JhengHei"/>
                <w:spacing w:val="7"/>
                <w:w w:val="100"/>
                <w:sz w:val="18"/>
                <w:szCs w:val="18"/>
              </w:rPr>
              <w:t>请</w:t>
            </w:r>
            <w:r>
              <w:rPr>
                <w:rFonts w:cs="Microsoft JhengHei" w:hAnsi="Microsoft JhengHei" w:eastAsia="Microsoft JhengHei" w:ascii="Microsoft JhengHei"/>
                <w:spacing w:val="7"/>
                <w:w w:val="100"/>
                <w:sz w:val="18"/>
                <w:szCs w:val="18"/>
              </w:rPr>
              <w:t>参</w:t>
            </w:r>
            <w:r>
              <w:rPr>
                <w:rFonts w:cs="Microsoft JhengHei" w:hAnsi="Microsoft JhengHei" w:eastAsia="Microsoft JhengHei" w:ascii="Microsoft JhengHei"/>
                <w:spacing w:val="7"/>
                <w:w w:val="100"/>
                <w:sz w:val="18"/>
                <w:szCs w:val="18"/>
              </w:rPr>
              <w:t>见</w:t>
            </w:r>
            <w:r>
              <w:rPr>
                <w:rFonts w:cs="Microsoft JhengHei" w:hAnsi="Microsoft JhengHei" w:eastAsia="Microsoft JhengHei" w:ascii="Microsoft JhengHei"/>
                <w:spacing w:val="7"/>
                <w:w w:val="100"/>
                <w:sz w:val="18"/>
                <w:szCs w:val="18"/>
              </w:rPr>
              <w:t>《</w:t>
            </w:r>
            <w:r>
              <w:rPr>
                <w:rFonts w:cs="Microsoft JhengHei" w:hAnsi="Microsoft JhengHei" w:eastAsia="Microsoft JhengHei" w:ascii="Microsoft JhengHei"/>
                <w:spacing w:val="7"/>
                <w:w w:val="100"/>
                <w:sz w:val="18"/>
                <w:szCs w:val="18"/>
              </w:rPr>
              <w:t>东</w:t>
            </w:r>
            <w:r>
              <w:rPr>
                <w:rFonts w:cs="Microsoft JhengHei" w:hAnsi="Microsoft JhengHei" w:eastAsia="Microsoft JhengHei" w:ascii="Microsoft JhengHei"/>
                <w:spacing w:val="0"/>
                <w:w w:val="100"/>
                <w:sz w:val="18"/>
                <w:szCs w:val="18"/>
              </w:rPr>
              <w:t>南</w:t>
            </w:r>
            <w:r>
              <w:rPr>
                <w:rFonts w:cs="Microsoft JhengHei" w:hAnsi="Microsoft JhengHei" w:eastAsia="Microsoft JhengHei" w:ascii="Microsoft JhengHei"/>
                <w:spacing w:val="7"/>
                <w:w w:val="100"/>
                <w:sz w:val="18"/>
                <w:szCs w:val="18"/>
              </w:rPr>
              <w:t>大</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7"/>
                <w:w w:val="100"/>
                <w:sz w:val="18"/>
                <w:szCs w:val="18"/>
              </w:rPr>
              <w:t>本</w:t>
            </w:r>
            <w:r>
              <w:rPr>
                <w:rFonts w:cs="Microsoft JhengHei" w:hAnsi="Microsoft JhengHei" w:eastAsia="Microsoft JhengHei" w:ascii="Microsoft JhengHei"/>
                <w:spacing w:val="7"/>
                <w:w w:val="100"/>
                <w:sz w:val="18"/>
                <w:szCs w:val="18"/>
              </w:rPr>
              <w:t>科</w:t>
            </w:r>
            <w:r>
              <w:rPr>
                <w:rFonts w:cs="Microsoft JhengHei" w:hAnsi="Microsoft JhengHei" w:eastAsia="Microsoft JhengHei" w:ascii="Microsoft JhengHei"/>
                <w:spacing w:val="0"/>
                <w:w w:val="100"/>
                <w:sz w:val="18"/>
                <w:szCs w:val="18"/>
              </w:rPr>
              <w:t>生</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7"/>
                <w:w w:val="100"/>
                <w:sz w:val="18"/>
                <w:szCs w:val="18"/>
              </w:rPr>
              <w:t>外</w:t>
            </w:r>
            <w:r>
              <w:rPr>
                <w:rFonts w:cs="Microsoft JhengHei" w:hAnsi="Microsoft JhengHei" w:eastAsia="Microsoft JhengHei" w:ascii="Microsoft JhengHei"/>
                <w:spacing w:val="7"/>
                <w:w w:val="100"/>
                <w:sz w:val="18"/>
                <w:szCs w:val="18"/>
              </w:rPr>
              <w:t>研</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7"/>
                <w:w w:val="100"/>
                <w:sz w:val="18"/>
                <w:szCs w:val="18"/>
              </w:rPr>
              <w:t>学</w:t>
            </w:r>
            <w:r>
              <w:rPr>
                <w:rFonts w:cs="Microsoft JhengHei" w:hAnsi="Microsoft JhengHei" w:eastAsia="Microsoft JhengHei" w:ascii="Microsoft JhengHei"/>
                <w:spacing w:val="0"/>
                <w:w w:val="100"/>
                <w:sz w:val="18"/>
                <w:szCs w:val="18"/>
              </w:rPr>
              <w:t>分</w:t>
            </w:r>
            <w:r>
              <w:rPr>
                <w:rFonts w:cs="Microsoft JhengHei" w:hAnsi="Microsoft JhengHei" w:eastAsia="Microsoft JhengHei" w:ascii="Microsoft JhengHei"/>
                <w:spacing w:val="7"/>
                <w:w w:val="100"/>
                <w:sz w:val="18"/>
                <w:szCs w:val="18"/>
              </w:rPr>
              <w:t>认</w:t>
            </w:r>
            <w:r>
              <w:rPr>
                <w:rFonts w:cs="Microsoft JhengHei" w:hAnsi="Microsoft JhengHei" w:eastAsia="Microsoft JhengHei" w:ascii="Microsoft JhengHei"/>
                <w:spacing w:val="7"/>
                <w:w w:val="100"/>
                <w:sz w:val="18"/>
                <w:szCs w:val="18"/>
              </w:rPr>
              <w:t>定</w:t>
            </w:r>
            <w:r>
              <w:rPr>
                <w:rFonts w:cs="Microsoft JhengHei" w:hAnsi="Microsoft JhengHei" w:eastAsia="Microsoft JhengHei" w:ascii="Microsoft JhengHei"/>
                <w:spacing w:val="0"/>
                <w:w w:val="100"/>
                <w:sz w:val="18"/>
                <w:szCs w:val="18"/>
              </w:rPr>
              <w:t>办</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法》</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w:t>
            </w:r>
          </w:p>
        </w:tc>
      </w:tr>
      <w:tr>
        <w:trPr>
          <w:trHeight w:val="338" w:hRule="exact"/>
        </w:trPr>
        <w:tc>
          <w:tcPr>
            <w:tcW w:w="1542"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16"/>
            </w:pPr>
            <w:r>
              <w:rPr>
                <w:rFonts w:cs="Microsoft JhengHei" w:hAnsi="Microsoft JhengHei" w:eastAsia="Microsoft JhengHei" w:ascii="Microsoft JhengHei"/>
                <w:spacing w:val="0"/>
                <w:w w:val="100"/>
                <w:sz w:val="18"/>
                <w:szCs w:val="18"/>
              </w:rPr>
              <w:t>合</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38"/>
                <w:w w:val="100"/>
                <w:sz w:val="18"/>
                <w:szCs w:val="18"/>
              </w:rPr>
              <w:t> </w:t>
            </w:r>
            <w:r>
              <w:rPr>
                <w:rFonts w:cs="Microsoft JhengHei" w:hAnsi="Microsoft JhengHei" w:eastAsia="Microsoft JhengHei" w:ascii="Microsoft JhengHei"/>
                <w:spacing w:val="0"/>
                <w:w w:val="100"/>
                <w:sz w:val="18"/>
                <w:szCs w:val="18"/>
              </w:rPr>
              <w:t>计</w:t>
            </w:r>
          </w:p>
        </w:tc>
        <w:tc>
          <w:tcPr>
            <w:tcW w:w="3105" w:type="dxa"/>
            <w:tcBorders>
              <w:top w:val="single" w:sz="4" w:space="0" w:color="000000"/>
              <w:left w:val="single" w:sz="4" w:space="0" w:color="000000"/>
              <w:bottom w:val="single" w:sz="4" w:space="0" w:color="000000"/>
              <w:right w:val="single" w:sz="4" w:space="0" w:color="000000"/>
            </w:tcBorders>
          </w:tcPr>
          <w:p/>
        </w:tc>
        <w:tc>
          <w:tcPr>
            <w:tcW w:w="47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58" w:right="147"/>
            </w:pPr>
            <w:r>
              <w:rPr>
                <w:rFonts w:cs="Times New Roman" w:hAnsi="Times New Roman" w:eastAsia="Times New Roman" w:ascii="Times New Roman"/>
                <w:spacing w:val="0"/>
                <w:w w:val="100"/>
                <w:sz w:val="18"/>
                <w:szCs w:val="18"/>
              </w:rPr>
              <w:t>4</w:t>
            </w:r>
          </w:p>
        </w:tc>
        <w:tc>
          <w:tcPr>
            <w:tcW w:w="4633" w:type="dxa"/>
            <w:tcBorders>
              <w:top w:val="single" w:sz="4" w:space="0" w:color="000000"/>
              <w:left w:val="single" w:sz="4" w:space="0" w:color="000000"/>
              <w:bottom w:val="single" w:sz="4" w:space="0" w:color="000000"/>
              <w:right w:val="single" w:sz="4" w:space="0" w:color="000000"/>
            </w:tcBorders>
          </w:tcPr>
          <w:p/>
        </w:tc>
      </w:tr>
    </w:tbl>
    <w:p>
      <w:pPr>
        <w:sectPr>
          <w:pgSz w:w="11920" w:h="16860"/>
          <w:pgMar w:top="1360" w:bottom="280" w:left="960" w:right="960"/>
        </w:sectPr>
      </w:pPr>
    </w:p>
    <w:p>
      <w:pPr>
        <w:rPr>
          <w:rFonts w:cs="Microsoft JhengHei" w:hAnsi="Microsoft JhengHei" w:eastAsia="Microsoft JhengHei" w:ascii="Microsoft JhengHei"/>
          <w:sz w:val="28"/>
          <w:szCs w:val="28"/>
        </w:rPr>
        <w:jc w:val="left"/>
        <w:spacing w:lineRule="exact" w:line="400"/>
        <w:ind w:left="2316"/>
      </w:pPr>
      <w:r>
        <w:rPr>
          <w:rFonts w:cs="Microsoft JhengHei" w:hAnsi="Microsoft JhengHei" w:eastAsia="Microsoft JhengHei" w:ascii="Microsoft JhengHei"/>
          <w:spacing w:val="0"/>
          <w:w w:val="100"/>
          <w:position w:val="-1"/>
          <w:sz w:val="28"/>
          <w:szCs w:val="28"/>
        </w:rPr>
        <w:t>通识类选修课分类及选修课程</w:t>
      </w:r>
      <w:r>
        <w:rPr>
          <w:rFonts w:cs="Microsoft JhengHei" w:hAnsi="Microsoft JhengHei" w:eastAsia="Microsoft JhengHei" w:ascii="Microsoft JhengHei"/>
          <w:spacing w:val="7"/>
          <w:w w:val="100"/>
          <w:position w:val="-1"/>
          <w:sz w:val="28"/>
          <w:szCs w:val="28"/>
        </w:rPr>
        <w:t>一</w:t>
      </w:r>
      <w:r>
        <w:rPr>
          <w:rFonts w:cs="Microsoft JhengHei" w:hAnsi="Microsoft JhengHei" w:eastAsia="Microsoft JhengHei" w:ascii="Microsoft JhengHei"/>
          <w:spacing w:val="0"/>
          <w:w w:val="100"/>
          <w:position w:val="-1"/>
          <w:sz w:val="28"/>
          <w:szCs w:val="28"/>
        </w:rPr>
        <w:t>览表</w:t>
      </w:r>
      <w:r>
        <w:rPr>
          <w:rFonts w:cs="Microsoft JhengHei" w:hAnsi="Microsoft JhengHei" w:eastAsia="Microsoft JhengHei" w:ascii="Microsoft JhengHei"/>
          <w:spacing w:val="0"/>
          <w:w w:val="100"/>
          <w:position w:val="0"/>
          <w:sz w:val="28"/>
          <w:szCs w:val="28"/>
        </w:rPr>
      </w:r>
    </w:p>
    <w:p>
      <w:pPr>
        <w:rPr>
          <w:sz w:val="13"/>
          <w:szCs w:val="13"/>
        </w:rPr>
        <w:jc w:val="left"/>
        <w:spacing w:before="4" w:lineRule="exact" w:line="120"/>
      </w:pPr>
      <w:r>
        <w:rPr>
          <w:sz w:val="13"/>
          <w:szCs w:val="13"/>
        </w:rPr>
      </w:r>
    </w:p>
    <w:tbl>
      <w:tblPr>
        <w:tblW w:w="0" w:type="auto"/>
        <w:tblLook w:val="01E0"/>
        <w:jc w:val="left"/>
        <w:tblInd w:w="103" w:type="dxa"/>
        <w:tblLayout w:type="fixed"/>
        <w:tblCellMar>
          <w:top w:w="0" w:type="dxa"/>
          <w:left w:w="0" w:type="dxa"/>
          <w:bottom w:w="0" w:type="dxa"/>
          <w:right w:w="0" w:type="dxa"/>
        </w:tblCellMar>
      </w:tblPr>
      <w:tblGrid/>
      <w:tr>
        <w:trPr>
          <w:trHeight w:val="432" w:hRule="exact"/>
        </w:trPr>
        <w:tc>
          <w:tcPr>
            <w:tcW w:w="208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9"/>
              <w:ind w:left="409"/>
            </w:pPr>
            <w:r>
              <w:rPr>
                <w:rFonts w:cs="Microsoft JhengHei" w:hAnsi="Microsoft JhengHei" w:eastAsia="Microsoft JhengHei" w:ascii="Microsoft JhengHei"/>
                <w:spacing w:val="0"/>
                <w:w w:val="100"/>
                <w:sz w:val="18"/>
                <w:szCs w:val="18"/>
              </w:rPr>
              <w:t>通</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选</w:t>
            </w:r>
            <w:r>
              <w:rPr>
                <w:rFonts w:cs="Microsoft JhengHei" w:hAnsi="Microsoft JhengHei" w:eastAsia="Microsoft JhengHei" w:ascii="Microsoft JhengHei"/>
                <w:spacing w:val="41"/>
                <w:w w:val="100"/>
                <w:sz w:val="18"/>
                <w:szCs w:val="18"/>
              </w:rPr>
              <w:t> </w:t>
            </w:r>
            <w:r>
              <w:rPr>
                <w:rFonts w:cs="Microsoft JhengHei" w:hAnsi="Microsoft JhengHei" w:eastAsia="Microsoft JhengHei" w:ascii="Microsoft JhengHei"/>
                <w:spacing w:val="0"/>
                <w:w w:val="100"/>
                <w:sz w:val="18"/>
                <w:szCs w:val="18"/>
              </w:rPr>
              <w:t>课</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类</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4"/>
                <w:w w:val="100"/>
                <w:sz w:val="18"/>
                <w:szCs w:val="18"/>
              </w:rPr>
              <w:t> </w:t>
            </w:r>
            <w:r>
              <w:rPr>
                <w:rFonts w:cs="Microsoft JhengHei" w:hAnsi="Microsoft JhengHei" w:eastAsia="Microsoft JhengHei" w:ascii="Microsoft JhengHei"/>
                <w:spacing w:val="0"/>
                <w:w w:val="100"/>
                <w:sz w:val="18"/>
                <w:szCs w:val="18"/>
              </w:rPr>
              <w:t>型</w:t>
            </w:r>
          </w:p>
        </w:tc>
        <w:tc>
          <w:tcPr>
            <w:tcW w:w="155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9"/>
              <w:ind w:left="417"/>
            </w:pPr>
            <w:r>
              <w:rPr>
                <w:rFonts w:cs="Microsoft JhengHei" w:hAnsi="Microsoft JhengHei" w:eastAsia="Microsoft JhengHei" w:ascii="Microsoft JhengHei"/>
                <w:spacing w:val="0"/>
                <w:w w:val="100"/>
                <w:sz w:val="18"/>
                <w:szCs w:val="18"/>
              </w:rPr>
              <w:t>学分要求</w:t>
            </w:r>
          </w:p>
        </w:tc>
        <w:tc>
          <w:tcPr>
            <w:tcW w:w="5649" w:type="dxa"/>
            <w:gridSpan w:val="3"/>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9"/>
              <w:ind w:left="2430" w:right="2423"/>
            </w:pPr>
            <w:r>
              <w:rPr>
                <w:rFonts w:cs="Microsoft JhengHei" w:hAnsi="Microsoft JhengHei" w:eastAsia="Microsoft JhengHei" w:ascii="Microsoft JhengHei"/>
                <w:spacing w:val="0"/>
                <w:w w:val="100"/>
                <w:sz w:val="18"/>
                <w:szCs w:val="18"/>
              </w:rPr>
              <w:t>选课范围</w:t>
            </w:r>
          </w:p>
        </w:tc>
      </w:tr>
      <w:tr>
        <w:trPr>
          <w:trHeight w:val="547" w:hRule="exact"/>
        </w:trPr>
        <w:tc>
          <w:tcPr>
            <w:tcW w:w="208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66"/>
              <w:ind w:left="589"/>
            </w:pPr>
            <w:r>
              <w:rPr>
                <w:rFonts w:cs="Microsoft JhengHei" w:hAnsi="Microsoft JhengHei" w:eastAsia="Microsoft JhengHei" w:ascii="Microsoft JhengHei"/>
                <w:spacing w:val="0"/>
                <w:w w:val="100"/>
                <w:sz w:val="18"/>
                <w:szCs w:val="18"/>
              </w:rPr>
              <w:t>人文社科类</w:t>
            </w:r>
          </w:p>
        </w:tc>
        <w:tc>
          <w:tcPr>
            <w:tcW w:w="1556" w:type="dxa"/>
            <w:tcBorders>
              <w:top w:val="single" w:sz="4" w:space="0" w:color="000000"/>
              <w:left w:val="single" w:sz="4" w:space="0" w:color="000000"/>
              <w:bottom w:val="single" w:sz="4" w:space="0" w:color="000000"/>
              <w:right w:val="single" w:sz="4" w:space="0" w:color="000000"/>
            </w:tcBorders>
          </w:tcPr>
          <w:p>
            <w:pPr>
              <w:rPr>
                <w:sz w:val="17"/>
                <w:szCs w:val="17"/>
              </w:rPr>
              <w:jc w:val="left"/>
              <w:spacing w:before="7" w:lineRule="exact" w:line="160"/>
            </w:pPr>
            <w:r>
              <w:rPr>
                <w:sz w:val="17"/>
                <w:szCs w:val="17"/>
              </w:rPr>
            </w:r>
          </w:p>
          <w:p>
            <w:pPr>
              <w:rPr>
                <w:rFonts w:cs="Times New Roman" w:hAnsi="Times New Roman" w:eastAsia="Times New Roman" w:ascii="Times New Roman"/>
                <w:sz w:val="18"/>
                <w:szCs w:val="18"/>
              </w:rPr>
              <w:jc w:val="center"/>
              <w:ind w:left="700" w:right="689"/>
            </w:pPr>
            <w:r>
              <w:rPr>
                <w:rFonts w:cs="Times New Roman" w:hAnsi="Times New Roman" w:eastAsia="Times New Roman" w:ascii="Times New Roman"/>
                <w:b/>
                <w:spacing w:val="0"/>
                <w:w w:val="100"/>
                <w:sz w:val="18"/>
                <w:szCs w:val="18"/>
              </w:rPr>
              <w:t>6</w:t>
            </w:r>
            <w:r>
              <w:rPr>
                <w:rFonts w:cs="Times New Roman" w:hAnsi="Times New Roman" w:eastAsia="Times New Roman" w:ascii="Times New Roman"/>
                <w:spacing w:val="0"/>
                <w:w w:val="100"/>
                <w:sz w:val="18"/>
                <w:szCs w:val="18"/>
              </w:rPr>
            </w:r>
          </w:p>
        </w:tc>
        <w:tc>
          <w:tcPr>
            <w:tcW w:w="5649" w:type="dxa"/>
            <w:gridSpan w:val="3"/>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66"/>
              <w:ind w:left="338"/>
            </w:pPr>
            <w:r>
              <w:rPr>
                <w:rFonts w:cs="Microsoft JhengHei" w:hAnsi="Microsoft JhengHei" w:eastAsia="Microsoft JhengHei" w:ascii="Microsoft JhengHei"/>
                <w:spacing w:val="0"/>
                <w:w w:val="100"/>
                <w:sz w:val="18"/>
                <w:szCs w:val="18"/>
              </w:rPr>
              <w:t>学校提</w:t>
            </w:r>
            <w:r>
              <w:rPr>
                <w:rFonts w:cs="Microsoft JhengHei" w:hAnsi="Microsoft JhengHei" w:eastAsia="Microsoft JhengHei" w:ascii="Microsoft JhengHei"/>
                <w:spacing w:val="7"/>
                <w:w w:val="100"/>
                <w:sz w:val="18"/>
                <w:szCs w:val="18"/>
              </w:rPr>
              <w:t>供</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0"/>
                <w:w w:val="100"/>
                <w:sz w:val="18"/>
                <w:szCs w:val="18"/>
              </w:rPr>
              <w:t>1</w:t>
            </w:r>
            <w:r>
              <w:rPr>
                <w:rFonts w:cs="Times New Roman" w:hAnsi="Times New Roman" w:eastAsia="Times New Roman" w:ascii="Times New Roman"/>
                <w:b/>
                <w:spacing w:val="-4"/>
                <w:w w:val="100"/>
                <w:sz w:val="18"/>
                <w:szCs w:val="18"/>
              </w:rPr>
              <w:t> </w:t>
            </w:r>
            <w:r>
              <w:rPr>
                <w:rFonts w:cs="Microsoft JhengHei" w:hAnsi="Microsoft JhengHei" w:eastAsia="Microsoft JhengHei" w:ascii="Microsoft JhengHei"/>
                <w:spacing w:val="0"/>
                <w:w w:val="100"/>
                <w:sz w:val="18"/>
                <w:szCs w:val="18"/>
              </w:rPr>
              <w:t>系列的所</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人文社科类课程均在</w:t>
            </w:r>
            <w:r>
              <w:rPr>
                <w:rFonts w:cs="Microsoft JhengHei" w:hAnsi="Microsoft JhengHei" w:eastAsia="Microsoft JhengHei" w:ascii="Microsoft JhengHei"/>
                <w:spacing w:val="7"/>
                <w:w w:val="100"/>
                <w:sz w:val="18"/>
                <w:szCs w:val="18"/>
              </w:rPr>
              <w:t>选</w:t>
            </w:r>
            <w:r>
              <w:rPr>
                <w:rFonts w:cs="Microsoft JhengHei" w:hAnsi="Microsoft JhengHei" w:eastAsia="Microsoft JhengHei" w:ascii="Microsoft JhengHei"/>
                <w:spacing w:val="0"/>
                <w:w w:val="100"/>
                <w:sz w:val="18"/>
                <w:szCs w:val="18"/>
              </w:rPr>
              <w:t>修范围之内</w:t>
            </w:r>
          </w:p>
        </w:tc>
      </w:tr>
      <w:tr>
        <w:trPr>
          <w:trHeight w:val="727" w:hRule="exact"/>
        </w:trPr>
        <w:tc>
          <w:tcPr>
            <w:tcW w:w="20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JhengHei" w:hAnsi="Microsoft JhengHei" w:eastAsia="Microsoft JhengHei" w:ascii="Microsoft JhengHei"/>
                <w:sz w:val="18"/>
                <w:szCs w:val="18"/>
              </w:rPr>
              <w:jc w:val="left"/>
              <w:ind w:left="748"/>
            </w:pPr>
            <w:r>
              <w:rPr>
                <w:rFonts w:cs="Microsoft JhengHei" w:hAnsi="Microsoft JhengHei" w:eastAsia="Microsoft JhengHei" w:ascii="Microsoft JhengHei"/>
                <w:spacing w:val="0"/>
                <w:w w:val="100"/>
                <w:sz w:val="18"/>
                <w:szCs w:val="18"/>
              </w:rPr>
              <w:t>经济与管</w:t>
            </w:r>
            <w:r>
              <w:rPr>
                <w:rFonts w:cs="Microsoft JhengHei" w:hAnsi="Microsoft JhengHei" w:eastAsia="Microsoft JhengHei" w:ascii="Microsoft JhengHei"/>
                <w:spacing w:val="7"/>
                <w:w w:val="100"/>
                <w:sz w:val="18"/>
                <w:szCs w:val="18"/>
              </w:rPr>
              <w:t>理</w:t>
            </w:r>
            <w:r>
              <w:rPr>
                <w:rFonts w:cs="Microsoft JhengHei" w:hAnsi="Microsoft JhengHei" w:eastAsia="Microsoft JhengHei" w:ascii="Microsoft JhengHei"/>
                <w:spacing w:val="0"/>
                <w:w w:val="100"/>
                <w:sz w:val="18"/>
                <w:szCs w:val="18"/>
              </w:rPr>
              <w:t>类</w:t>
            </w:r>
          </w:p>
        </w:tc>
        <w:tc>
          <w:tcPr>
            <w:tcW w:w="1556"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700" w:right="68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5649" w:type="dxa"/>
            <w:gridSpan w:val="3"/>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3" w:lineRule="exact" w:line="360"/>
              <w:ind w:left="1916" w:right="107" w:hanging="1758"/>
            </w:pPr>
            <w:r>
              <w:rPr>
                <w:rFonts w:cs="Microsoft JhengHei" w:hAnsi="Microsoft JhengHei" w:eastAsia="Microsoft JhengHei" w:ascii="Microsoft JhengHei"/>
                <w:spacing w:val="0"/>
                <w:w w:val="100"/>
                <w:sz w:val="18"/>
                <w:szCs w:val="18"/>
              </w:rPr>
              <w:t>学校提</w:t>
            </w:r>
            <w:r>
              <w:rPr>
                <w:rFonts w:cs="Microsoft JhengHei" w:hAnsi="Microsoft JhengHei" w:eastAsia="Microsoft JhengHei" w:ascii="Microsoft JhengHei"/>
                <w:spacing w:val="7"/>
                <w:w w:val="100"/>
                <w:sz w:val="18"/>
                <w:szCs w:val="18"/>
              </w:rPr>
              <w:t>供</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0"/>
                <w:w w:val="100"/>
                <w:sz w:val="18"/>
                <w:szCs w:val="18"/>
              </w:rPr>
              <w:t>2</w:t>
            </w:r>
            <w:r>
              <w:rPr>
                <w:rFonts w:cs="Times New Roman" w:hAnsi="Times New Roman" w:eastAsia="Times New Roman" w:ascii="Times New Roman"/>
                <w:b/>
                <w:spacing w:val="-5"/>
                <w:w w:val="100"/>
                <w:sz w:val="18"/>
                <w:szCs w:val="18"/>
              </w:rPr>
              <w:t> </w:t>
            </w:r>
            <w:r>
              <w:rPr>
                <w:rFonts w:cs="Microsoft JhengHei" w:hAnsi="Microsoft JhengHei" w:eastAsia="Microsoft JhengHei" w:ascii="Microsoft JhengHei"/>
                <w:spacing w:val="0"/>
                <w:w w:val="100"/>
                <w:sz w:val="18"/>
                <w:szCs w:val="18"/>
              </w:rPr>
              <w:t>系列的所</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经济与管理类课程均</w:t>
            </w:r>
            <w:r>
              <w:rPr>
                <w:rFonts w:cs="Microsoft JhengHei" w:hAnsi="Microsoft JhengHei" w:eastAsia="Microsoft JhengHei" w:ascii="Microsoft JhengHei"/>
                <w:spacing w:val="7"/>
                <w:w w:val="100"/>
                <w:sz w:val="18"/>
                <w:szCs w:val="18"/>
              </w:rPr>
              <w:t>在</w:t>
            </w:r>
            <w:r>
              <w:rPr>
                <w:rFonts w:cs="Microsoft JhengHei" w:hAnsi="Microsoft JhengHei" w:eastAsia="Microsoft JhengHei" w:ascii="Microsoft JhengHei"/>
                <w:spacing w:val="0"/>
                <w:w w:val="100"/>
                <w:sz w:val="18"/>
                <w:szCs w:val="18"/>
              </w:rPr>
              <w:t>选修范围之内，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推荐以下</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程为优选。</w:t>
            </w:r>
          </w:p>
        </w:tc>
      </w:tr>
      <w:tr>
        <w:trPr>
          <w:trHeight w:val="368"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17"/>
            </w:pPr>
            <w:r>
              <w:rPr>
                <w:rFonts w:cs="Microsoft JhengHei" w:hAnsi="Microsoft JhengHei" w:eastAsia="Microsoft JhengHei" w:ascii="Microsoft JhengHei"/>
                <w:spacing w:val="0"/>
                <w:w w:val="100"/>
                <w:sz w:val="18"/>
                <w:szCs w:val="18"/>
              </w:rPr>
              <w:t>课程编号</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895" w:right="895"/>
            </w:pPr>
            <w:r>
              <w:rPr>
                <w:rFonts w:cs="Microsoft JhengHei" w:hAnsi="Microsoft JhengHei" w:eastAsia="Microsoft JhengHei" w:ascii="Microsoft JhengHei"/>
                <w:spacing w:val="0"/>
                <w:w w:val="100"/>
                <w:sz w:val="18"/>
                <w:szCs w:val="18"/>
              </w:rPr>
              <w:t>课程名称</w:t>
            </w:r>
          </w:p>
        </w:tc>
        <w:tc>
          <w:tcPr>
            <w:tcW w:w="15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388"/>
            </w:pPr>
            <w:r>
              <w:rPr>
                <w:rFonts w:cs="Microsoft JhengHei" w:hAnsi="Microsoft JhengHei" w:eastAsia="Microsoft JhengHei" w:ascii="Microsoft JhengHei"/>
                <w:spacing w:val="0"/>
                <w:w w:val="100"/>
                <w:sz w:val="18"/>
                <w:szCs w:val="18"/>
              </w:rPr>
              <w:t>课程学分</w:t>
            </w:r>
          </w:p>
        </w:tc>
      </w:tr>
      <w:tr>
        <w:trPr>
          <w:trHeight w:val="375"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45"/>
              <w:ind w:left="895" w:right="895"/>
            </w:pPr>
            <w:r>
              <w:rPr>
                <w:rFonts w:cs="Microsoft JhengHei" w:hAnsi="Microsoft JhengHei" w:eastAsia="Microsoft JhengHei" w:ascii="Microsoft JhengHei"/>
                <w:spacing w:val="0"/>
                <w:w w:val="100"/>
                <w:sz w:val="18"/>
                <w:szCs w:val="18"/>
              </w:rPr>
              <w:t>市场营销</w:t>
            </w:r>
          </w:p>
        </w:tc>
        <w:tc>
          <w:tcPr>
            <w:tcW w:w="150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center"/>
              <w:ind w:left="670" w:right="666"/>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24"/>
            </w:pPr>
            <w:r>
              <w:rPr>
                <w:rFonts w:cs="Microsoft JhengHei" w:hAnsi="Microsoft JhengHei" w:eastAsia="Microsoft JhengHei" w:ascii="Microsoft JhengHei"/>
                <w:spacing w:val="0"/>
                <w:w w:val="100"/>
                <w:sz w:val="18"/>
                <w:szCs w:val="18"/>
              </w:rPr>
              <w:t>大学生</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0"/>
                <w:w w:val="100"/>
                <w:sz w:val="18"/>
                <w:szCs w:val="18"/>
              </w:rPr>
              <w:t>KAB</w:t>
            </w:r>
            <w:r>
              <w:rPr>
                <w:rFonts w:cs="Times New Roman" w:hAnsi="Times New Roman" w:eastAsia="Times New Roman" w:ascii="Times New Roman"/>
                <w:spacing w:val="-7"/>
                <w:w w:val="100"/>
                <w:sz w:val="18"/>
                <w:szCs w:val="18"/>
              </w:rPr>
              <w:t> </w:t>
            </w:r>
            <w:r>
              <w:rPr>
                <w:rFonts w:cs="Microsoft JhengHei" w:hAnsi="Microsoft JhengHei" w:eastAsia="Microsoft JhengHei" w:ascii="Microsoft JhengHei"/>
                <w:spacing w:val="0"/>
                <w:w w:val="100"/>
                <w:sz w:val="18"/>
                <w:szCs w:val="18"/>
              </w:rPr>
              <w:t>创业基础</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7" w:right="663"/>
            </w:pPr>
            <w:r>
              <w:rPr>
                <w:rFonts w:cs="Times New Roman" w:hAnsi="Times New Roman" w:eastAsia="Times New Roman" w:ascii="Times New Roman"/>
                <w:spacing w:val="0"/>
                <w:w w:val="100"/>
                <w:sz w:val="18"/>
                <w:szCs w:val="18"/>
              </w:rPr>
              <w:t>2</w:t>
            </w:r>
          </w:p>
        </w:tc>
      </w:tr>
      <w:tr>
        <w:trPr>
          <w:trHeight w:val="375"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4</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45"/>
              <w:ind w:left="895" w:right="895"/>
            </w:pPr>
            <w:r>
              <w:rPr>
                <w:rFonts w:cs="Microsoft JhengHei" w:hAnsi="Microsoft JhengHei" w:eastAsia="Microsoft JhengHei" w:ascii="Microsoft JhengHei"/>
                <w:spacing w:val="0"/>
                <w:w w:val="100"/>
                <w:sz w:val="18"/>
                <w:szCs w:val="18"/>
              </w:rPr>
              <w:t>战略管理</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5" w:right="662"/>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835"/>
            </w:pPr>
            <w:r>
              <w:rPr>
                <w:rFonts w:cs="Microsoft JhengHei" w:hAnsi="Microsoft JhengHei" w:eastAsia="Microsoft JhengHei" w:ascii="Microsoft JhengHei"/>
                <w:spacing w:val="0"/>
                <w:w w:val="100"/>
                <w:sz w:val="18"/>
                <w:szCs w:val="18"/>
              </w:rPr>
              <w:t>创新经济学</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66" w:right="663"/>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6</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835"/>
            </w:pPr>
            <w:r>
              <w:rPr>
                <w:rFonts w:cs="Microsoft JhengHei" w:hAnsi="Microsoft JhengHei" w:eastAsia="Microsoft JhengHei" w:ascii="Microsoft JhengHei"/>
                <w:spacing w:val="0"/>
                <w:w w:val="100"/>
                <w:sz w:val="18"/>
                <w:szCs w:val="18"/>
              </w:rPr>
              <w:t>工程经济学</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7" w:right="663"/>
            </w:pPr>
            <w:r>
              <w:rPr>
                <w:rFonts w:cs="Times New Roman" w:hAnsi="Times New Roman" w:eastAsia="Times New Roman" w:ascii="Times New Roman"/>
                <w:spacing w:val="0"/>
                <w:w w:val="100"/>
                <w:sz w:val="18"/>
                <w:szCs w:val="18"/>
              </w:rPr>
              <w:t>2</w:t>
            </w:r>
          </w:p>
        </w:tc>
      </w:tr>
      <w:tr>
        <w:trPr>
          <w:trHeight w:val="375"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7</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748"/>
            </w:pPr>
            <w:r>
              <w:rPr>
                <w:rFonts w:cs="Microsoft JhengHei" w:hAnsi="Microsoft JhengHei" w:eastAsia="Microsoft JhengHei" w:ascii="Microsoft JhengHei"/>
                <w:spacing w:val="0"/>
                <w:w w:val="100"/>
                <w:sz w:val="18"/>
                <w:szCs w:val="18"/>
              </w:rPr>
              <w:t>经济管理基础</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6" w:right="663"/>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8</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895" w:right="895"/>
            </w:pPr>
            <w:r>
              <w:rPr>
                <w:rFonts w:cs="Microsoft JhengHei" w:hAnsi="Microsoft JhengHei" w:eastAsia="Microsoft JhengHei" w:ascii="Microsoft JhengHei"/>
                <w:spacing w:val="0"/>
                <w:w w:val="100"/>
                <w:sz w:val="18"/>
                <w:szCs w:val="18"/>
              </w:rPr>
              <w:t>财经概论</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7" w:right="663"/>
            </w:pPr>
            <w:r>
              <w:rPr>
                <w:rFonts w:cs="Times New Roman" w:hAnsi="Times New Roman" w:eastAsia="Times New Roman" w:ascii="Times New Roman"/>
                <w:spacing w:val="0"/>
                <w:w w:val="100"/>
                <w:sz w:val="18"/>
                <w:szCs w:val="18"/>
              </w:rPr>
              <w:t>2</w:t>
            </w:r>
          </w:p>
        </w:tc>
      </w:tr>
      <w:tr>
        <w:trPr>
          <w:trHeight w:val="374" w:hRule="exact"/>
        </w:trPr>
        <w:tc>
          <w:tcPr>
            <w:tcW w:w="2089" w:type="dxa"/>
            <w:vMerge w:val=""/>
            <w:tcBorders>
              <w:left w:val="single" w:sz="4" w:space="0" w:color="000000"/>
              <w:bottom w:val="single" w:sz="4" w:space="0" w:color="000000"/>
              <w:right w:val="single" w:sz="4" w:space="0" w:color="000000"/>
            </w:tcBorders>
          </w:tcPr>
          <w:p/>
        </w:tc>
        <w:tc>
          <w:tcPr>
            <w:tcW w:w="1556" w:type="dxa"/>
            <w:vMerge w:val=""/>
            <w:tcBorders>
              <w:left w:val="single" w:sz="4" w:space="0" w:color="000000"/>
              <w:bottom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9</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835"/>
            </w:pPr>
            <w:r>
              <w:rPr>
                <w:rFonts w:cs="Microsoft JhengHei" w:hAnsi="Microsoft JhengHei" w:eastAsia="Microsoft JhengHei" w:ascii="Microsoft JhengHei"/>
                <w:spacing w:val="0"/>
                <w:w w:val="100"/>
                <w:sz w:val="18"/>
                <w:szCs w:val="18"/>
              </w:rPr>
              <w:t>现代经济学</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6" w:right="663"/>
            </w:pPr>
            <w:r>
              <w:rPr>
                <w:rFonts w:cs="Times New Roman" w:hAnsi="Times New Roman" w:eastAsia="Times New Roman" w:ascii="Times New Roman"/>
                <w:spacing w:val="0"/>
                <w:w w:val="100"/>
                <w:sz w:val="18"/>
                <w:szCs w:val="18"/>
              </w:rPr>
              <w:t>2</w:t>
            </w:r>
          </w:p>
        </w:tc>
      </w:tr>
      <w:tr>
        <w:trPr>
          <w:trHeight w:val="728" w:hRule="exact"/>
        </w:trPr>
        <w:tc>
          <w:tcPr>
            <w:tcW w:w="2089" w:type="dxa"/>
            <w:vMerge w:val="restart"/>
            <w:tcBorders>
              <w:top w:val="single" w:sz="4" w:space="0" w:color="000000"/>
              <w:left w:val="single" w:sz="4" w:space="0" w:color="000000"/>
              <w:right w:val="single" w:sz="4" w:space="0" w:color="000000"/>
            </w:tcBorders>
          </w:tcPr>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4" w:lineRule="exact" w:line="220"/>
            </w:pPr>
            <w:r>
              <w:rPr>
                <w:sz w:val="22"/>
                <w:szCs w:val="22"/>
              </w:rPr>
            </w:r>
          </w:p>
          <w:p>
            <w:pPr>
              <w:rPr>
                <w:rFonts w:cs="Microsoft JhengHei" w:hAnsi="Microsoft JhengHei" w:eastAsia="Microsoft JhengHei" w:ascii="Microsoft JhengHei"/>
                <w:sz w:val="18"/>
                <w:szCs w:val="18"/>
              </w:rPr>
              <w:jc w:val="left"/>
              <w:ind w:left="589"/>
            </w:pPr>
            <w:r>
              <w:rPr>
                <w:rFonts w:cs="Microsoft JhengHei" w:hAnsi="Microsoft JhengHei" w:eastAsia="Microsoft JhengHei" w:ascii="Microsoft JhengHei"/>
                <w:spacing w:val="0"/>
                <w:w w:val="100"/>
                <w:sz w:val="18"/>
                <w:szCs w:val="18"/>
              </w:rPr>
              <w:t>自然科学类</w:t>
            </w:r>
          </w:p>
        </w:tc>
        <w:tc>
          <w:tcPr>
            <w:tcW w:w="1556" w:type="dxa"/>
            <w:vMerge w:val="restart"/>
            <w:tcBorders>
              <w:top w:val="single" w:sz="4" w:space="0" w:color="000000"/>
              <w:left w:val="single" w:sz="4" w:space="0" w:color="000000"/>
              <w:right w:val="single" w:sz="4" w:space="0" w:color="000000"/>
            </w:tcBorders>
          </w:tcPr>
          <w:p>
            <w:pPr>
              <w:rPr>
                <w:sz w:val="13"/>
                <w:szCs w:val="13"/>
              </w:rPr>
              <w:jc w:val="left"/>
              <w:spacing w:before="4" w:lineRule="exact" w:line="120"/>
            </w:pPr>
            <w:r>
              <w:rPr>
                <w:sz w:val="13"/>
                <w:szCs w:val="13"/>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rFonts w:cs="Times New Roman" w:hAnsi="Times New Roman" w:eastAsia="Times New Roman" w:ascii="Times New Roman"/>
                <w:sz w:val="18"/>
                <w:szCs w:val="18"/>
              </w:rPr>
              <w:jc w:val="center"/>
              <w:ind w:left="700" w:right="689"/>
            </w:pPr>
            <w:r>
              <w:rPr>
                <w:rFonts w:cs="Times New Roman" w:hAnsi="Times New Roman" w:eastAsia="Times New Roman" w:ascii="Times New Roman"/>
                <w:b/>
                <w:spacing w:val="0"/>
                <w:w w:val="100"/>
                <w:sz w:val="18"/>
                <w:szCs w:val="18"/>
              </w:rPr>
              <w:t>2</w:t>
            </w:r>
            <w:r>
              <w:rPr>
                <w:rFonts w:cs="Times New Roman" w:hAnsi="Times New Roman" w:eastAsia="Times New Roman" w:ascii="Times New Roman"/>
                <w:spacing w:val="0"/>
                <w:w w:val="100"/>
                <w:sz w:val="18"/>
                <w:szCs w:val="18"/>
              </w:rPr>
            </w:r>
          </w:p>
        </w:tc>
        <w:tc>
          <w:tcPr>
            <w:tcW w:w="5649" w:type="dxa"/>
            <w:gridSpan w:val="3"/>
            <w:tcBorders>
              <w:top w:val="nil" w:sz="6" w:space="0" w:color="auto"/>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8" w:lineRule="exact" w:line="360"/>
              <w:ind w:left="1916" w:right="107" w:hanging="1758"/>
            </w:pPr>
            <w:r>
              <w:rPr>
                <w:rFonts w:cs="Microsoft JhengHei" w:hAnsi="Microsoft JhengHei" w:eastAsia="Microsoft JhengHei" w:ascii="Microsoft JhengHei"/>
                <w:spacing w:val="0"/>
                <w:w w:val="100"/>
                <w:sz w:val="18"/>
                <w:szCs w:val="18"/>
              </w:rPr>
              <w:t>学校提</w:t>
            </w:r>
            <w:r>
              <w:rPr>
                <w:rFonts w:cs="Microsoft JhengHei" w:hAnsi="Microsoft JhengHei" w:eastAsia="Microsoft JhengHei" w:ascii="Microsoft JhengHei"/>
                <w:spacing w:val="7"/>
                <w:w w:val="100"/>
                <w:sz w:val="18"/>
                <w:szCs w:val="18"/>
              </w:rPr>
              <w:t>供</w:t>
            </w:r>
            <w:r>
              <w:rPr>
                <w:rFonts w:cs="Microsoft JhengHei" w:hAnsi="Microsoft JhengHei" w:eastAsia="Microsoft JhengHei" w:ascii="Microsoft JhengHei"/>
                <w:spacing w:val="0"/>
                <w:w w:val="100"/>
                <w:sz w:val="18"/>
                <w:szCs w:val="18"/>
              </w:rPr>
              <w:t>的</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4"/>
                <w:w w:val="100"/>
                <w:sz w:val="18"/>
                <w:szCs w:val="18"/>
              </w:rPr>
              <w:t>9</w:t>
            </w:r>
            <w:r>
              <w:rPr>
                <w:rFonts w:cs="Times New Roman" w:hAnsi="Times New Roman" w:eastAsia="Times New Roman" w:ascii="Times New Roman"/>
                <w:b/>
                <w:spacing w:val="3"/>
                <w:w w:val="100"/>
                <w:sz w:val="18"/>
                <w:szCs w:val="18"/>
              </w:rPr>
              <w:t>9</w:t>
            </w:r>
            <w:r>
              <w:rPr>
                <w:rFonts w:cs="Times New Roman" w:hAnsi="Times New Roman" w:eastAsia="Times New Roman" w:ascii="Times New Roman"/>
                <w:b/>
                <w:spacing w:val="0"/>
                <w:w w:val="100"/>
                <w:sz w:val="18"/>
                <w:szCs w:val="18"/>
              </w:rPr>
              <w:t>3</w:t>
            </w:r>
            <w:r>
              <w:rPr>
                <w:rFonts w:cs="Times New Roman" w:hAnsi="Times New Roman" w:eastAsia="Times New Roman" w:ascii="Times New Roman"/>
                <w:b/>
                <w:spacing w:val="-5"/>
                <w:w w:val="100"/>
                <w:sz w:val="18"/>
                <w:szCs w:val="18"/>
              </w:rPr>
              <w:t> </w:t>
            </w:r>
            <w:r>
              <w:rPr>
                <w:rFonts w:cs="Microsoft JhengHei" w:hAnsi="Microsoft JhengHei" w:eastAsia="Microsoft JhengHei" w:ascii="Microsoft JhengHei"/>
                <w:spacing w:val="0"/>
                <w:w w:val="100"/>
                <w:sz w:val="18"/>
                <w:szCs w:val="18"/>
              </w:rPr>
              <w:t>系列的所</w:t>
            </w:r>
            <w:r>
              <w:rPr>
                <w:rFonts w:cs="Microsoft JhengHei" w:hAnsi="Microsoft JhengHei" w:eastAsia="Microsoft JhengHei" w:ascii="Microsoft JhengHei"/>
                <w:spacing w:val="7"/>
                <w:w w:val="100"/>
                <w:sz w:val="18"/>
                <w:szCs w:val="18"/>
              </w:rPr>
              <w:t>有</w:t>
            </w:r>
            <w:r>
              <w:rPr>
                <w:rFonts w:cs="Microsoft JhengHei" w:hAnsi="Microsoft JhengHei" w:eastAsia="Microsoft JhengHei" w:ascii="Microsoft JhengHei"/>
                <w:spacing w:val="0"/>
                <w:w w:val="100"/>
                <w:sz w:val="18"/>
                <w:szCs w:val="18"/>
              </w:rPr>
              <w:t>经济与管理类课程均</w:t>
            </w:r>
            <w:r>
              <w:rPr>
                <w:rFonts w:cs="Microsoft JhengHei" w:hAnsi="Microsoft JhengHei" w:eastAsia="Microsoft JhengHei" w:ascii="Microsoft JhengHei"/>
                <w:spacing w:val="7"/>
                <w:w w:val="100"/>
                <w:sz w:val="18"/>
                <w:szCs w:val="18"/>
              </w:rPr>
              <w:t>在</w:t>
            </w:r>
            <w:r>
              <w:rPr>
                <w:rFonts w:cs="Microsoft JhengHei" w:hAnsi="Microsoft JhengHei" w:eastAsia="Microsoft JhengHei" w:ascii="Microsoft JhengHei"/>
                <w:spacing w:val="0"/>
                <w:w w:val="100"/>
                <w:sz w:val="18"/>
                <w:szCs w:val="18"/>
              </w:rPr>
              <w:t>选修范围之内，</w:t>
            </w:r>
            <w:r>
              <w:rPr>
                <w:rFonts w:cs="Microsoft JhengHei" w:hAnsi="Microsoft JhengHei" w:eastAsia="Microsoft JhengHei" w:ascii="Microsoft JhengHei"/>
                <w:spacing w:val="0"/>
                <w:w w:val="100"/>
                <w:sz w:val="18"/>
                <w:szCs w:val="18"/>
              </w:rPr>
              <w:t> </w:t>
            </w:r>
            <w:r>
              <w:rPr>
                <w:rFonts w:cs="Microsoft JhengHei" w:hAnsi="Microsoft JhengHei" w:eastAsia="Microsoft JhengHei" w:ascii="Microsoft JhengHei"/>
                <w:spacing w:val="0"/>
                <w:w w:val="100"/>
                <w:sz w:val="18"/>
                <w:szCs w:val="18"/>
              </w:rPr>
              <w:t>推荐以下</w:t>
            </w:r>
            <w:r>
              <w:rPr>
                <w:rFonts w:cs="Microsoft JhengHei" w:hAnsi="Microsoft JhengHei" w:eastAsia="Microsoft JhengHei" w:ascii="Microsoft JhengHei"/>
                <w:spacing w:val="7"/>
                <w:w w:val="100"/>
                <w:sz w:val="18"/>
                <w:szCs w:val="18"/>
              </w:rPr>
              <w:t>课</w:t>
            </w:r>
            <w:r>
              <w:rPr>
                <w:rFonts w:cs="Microsoft JhengHei" w:hAnsi="Microsoft JhengHei" w:eastAsia="Microsoft JhengHei" w:ascii="Microsoft JhengHei"/>
                <w:spacing w:val="0"/>
                <w:w w:val="100"/>
                <w:sz w:val="18"/>
                <w:szCs w:val="18"/>
              </w:rPr>
              <w:t>程为优选。</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17"/>
            </w:pPr>
            <w:r>
              <w:rPr>
                <w:rFonts w:cs="Microsoft JhengHei" w:hAnsi="Microsoft JhengHei" w:eastAsia="Microsoft JhengHei" w:ascii="Microsoft JhengHei"/>
                <w:spacing w:val="0"/>
                <w:w w:val="100"/>
                <w:sz w:val="18"/>
                <w:szCs w:val="18"/>
              </w:rPr>
              <w:t>课程编号</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37"/>
              <w:ind w:left="895" w:right="895"/>
            </w:pPr>
            <w:r>
              <w:rPr>
                <w:rFonts w:cs="Microsoft JhengHei" w:hAnsi="Microsoft JhengHei" w:eastAsia="Microsoft JhengHei" w:ascii="Microsoft JhengHei"/>
                <w:spacing w:val="0"/>
                <w:w w:val="100"/>
                <w:sz w:val="18"/>
                <w:szCs w:val="18"/>
              </w:rPr>
              <w:t>课程名称</w:t>
            </w:r>
          </w:p>
        </w:tc>
        <w:tc>
          <w:tcPr>
            <w:tcW w:w="150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388"/>
            </w:pPr>
            <w:r>
              <w:rPr>
                <w:rFonts w:cs="Microsoft JhengHei" w:hAnsi="Microsoft JhengHei" w:eastAsia="Microsoft JhengHei" w:ascii="Microsoft JhengHei"/>
                <w:spacing w:val="0"/>
                <w:w w:val="100"/>
                <w:sz w:val="18"/>
                <w:szCs w:val="18"/>
              </w:rPr>
              <w:t>课程学分</w:t>
            </w:r>
          </w:p>
        </w:tc>
      </w:tr>
      <w:tr>
        <w:trPr>
          <w:trHeight w:val="375"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748"/>
            </w:pPr>
            <w:r>
              <w:rPr>
                <w:rFonts w:cs="Microsoft JhengHei" w:hAnsi="Microsoft JhengHei" w:eastAsia="Microsoft JhengHei" w:ascii="Microsoft JhengHei"/>
                <w:spacing w:val="0"/>
                <w:w w:val="100"/>
                <w:sz w:val="18"/>
                <w:szCs w:val="18"/>
              </w:rPr>
              <w:t>环境科学概论</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6" w:right="663"/>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295"/>
            </w:pPr>
            <w:r>
              <w:rPr>
                <w:rFonts w:cs="Microsoft JhengHei" w:hAnsi="Microsoft JhengHei" w:eastAsia="Microsoft JhengHei" w:ascii="Microsoft JhengHei"/>
                <w:spacing w:val="0"/>
                <w:w w:val="100"/>
                <w:sz w:val="18"/>
                <w:szCs w:val="18"/>
              </w:rPr>
              <w:t>机电一体化与机器人技术</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66" w:right="663"/>
            </w:pPr>
            <w:r>
              <w:rPr>
                <w:rFonts w:cs="Times New Roman" w:hAnsi="Times New Roman" w:eastAsia="Times New Roman" w:ascii="Times New Roman"/>
                <w:spacing w:val="0"/>
                <w:w w:val="100"/>
                <w:sz w:val="18"/>
                <w:szCs w:val="18"/>
              </w:rPr>
              <w:t>2</w:t>
            </w:r>
          </w:p>
        </w:tc>
      </w:tr>
      <w:tr>
        <w:trPr>
          <w:trHeight w:val="374"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8</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45"/>
              <w:ind w:left="475"/>
            </w:pPr>
            <w:r>
              <w:rPr>
                <w:rFonts w:cs="Microsoft JhengHei" w:hAnsi="Microsoft JhengHei" w:eastAsia="Microsoft JhengHei" w:ascii="Microsoft JhengHei"/>
                <w:spacing w:val="0"/>
                <w:w w:val="100"/>
                <w:sz w:val="18"/>
                <w:szCs w:val="18"/>
              </w:rPr>
              <w:t>行星与地球科学概论</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5" w:right="662"/>
            </w:pPr>
            <w:r>
              <w:rPr>
                <w:rFonts w:cs="Times New Roman" w:hAnsi="Times New Roman" w:eastAsia="Times New Roman" w:ascii="Times New Roman"/>
                <w:spacing w:val="0"/>
                <w:w w:val="100"/>
                <w:sz w:val="18"/>
                <w:szCs w:val="18"/>
              </w:rPr>
              <w:t>2</w:t>
            </w:r>
          </w:p>
        </w:tc>
      </w:tr>
      <w:tr>
        <w:trPr>
          <w:trHeight w:val="368"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475"/>
            </w:pPr>
            <w:r>
              <w:rPr>
                <w:rFonts w:cs="Microsoft JhengHei" w:hAnsi="Microsoft JhengHei" w:eastAsia="Microsoft JhengHei" w:ascii="Microsoft JhengHei"/>
                <w:spacing w:val="0"/>
                <w:w w:val="100"/>
                <w:sz w:val="18"/>
                <w:szCs w:val="18"/>
              </w:rPr>
              <w:t>现代公共卫生学导论</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66" w:right="663"/>
            </w:pPr>
            <w:r>
              <w:rPr>
                <w:rFonts w:cs="Times New Roman" w:hAnsi="Times New Roman" w:eastAsia="Times New Roman" w:ascii="Times New Roman"/>
                <w:spacing w:val="0"/>
                <w:w w:val="100"/>
                <w:sz w:val="18"/>
                <w:szCs w:val="18"/>
              </w:rPr>
              <w:t>2</w:t>
            </w:r>
          </w:p>
        </w:tc>
      </w:tr>
      <w:tr>
        <w:trPr>
          <w:trHeight w:val="367"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8</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295"/>
            </w:pPr>
            <w:r>
              <w:rPr>
                <w:rFonts w:cs="Microsoft JhengHei" w:hAnsi="Microsoft JhengHei" w:eastAsia="Microsoft JhengHei" w:ascii="Microsoft JhengHei"/>
                <w:spacing w:val="0"/>
                <w:w w:val="100"/>
                <w:sz w:val="18"/>
                <w:szCs w:val="18"/>
              </w:rPr>
              <w:t>创造学与创造力开发训练</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7" w:right="663"/>
            </w:pPr>
            <w:r>
              <w:rPr>
                <w:rFonts w:cs="Times New Roman" w:hAnsi="Times New Roman" w:eastAsia="Times New Roman" w:ascii="Times New Roman"/>
                <w:spacing w:val="0"/>
                <w:w w:val="100"/>
                <w:sz w:val="18"/>
                <w:szCs w:val="18"/>
              </w:rPr>
              <w:t>2</w:t>
            </w:r>
          </w:p>
        </w:tc>
      </w:tr>
      <w:tr>
        <w:trPr>
          <w:trHeight w:val="374"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5" w:lineRule="exact" w:line="140"/>
            </w:pPr>
            <w:r>
              <w:rPr>
                <w:sz w:val="15"/>
                <w:szCs w:val="15"/>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9</w:t>
            </w:r>
          </w:p>
        </w:tc>
        <w:tc>
          <w:tcPr>
            <w:tcW w:w="258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45"/>
              <w:ind w:left="388"/>
            </w:pPr>
            <w:r>
              <w:rPr>
                <w:rFonts w:cs="Microsoft JhengHei" w:hAnsi="Microsoft JhengHei" w:eastAsia="Microsoft JhengHei" w:ascii="Microsoft JhengHei"/>
                <w:spacing w:val="0"/>
                <w:w w:val="100"/>
                <w:sz w:val="18"/>
                <w:szCs w:val="18"/>
              </w:rPr>
              <w:t>第二计算机语言</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4"/>
                <w:w w:val="100"/>
                <w:sz w:val="18"/>
                <w:szCs w:val="18"/>
              </w:rPr>
              <w:t>m</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t</w:t>
            </w:r>
            <w:r>
              <w:rPr>
                <w:rFonts w:cs="Times New Roman" w:hAnsi="Times New Roman" w:eastAsia="Times New Roman" w:ascii="Times New Roman"/>
                <w:spacing w:val="-6"/>
                <w:w w:val="100"/>
                <w:sz w:val="18"/>
                <w:szCs w:val="18"/>
              </w:rPr>
              <w:t>l</w:t>
            </w:r>
            <w:r>
              <w:rPr>
                <w:rFonts w:cs="Times New Roman" w:hAnsi="Times New Roman" w:eastAsia="Times New Roman" w:ascii="Times New Roman"/>
                <w:spacing w:val="-1"/>
                <w:w w:val="100"/>
                <w:sz w:val="18"/>
                <w:szCs w:val="18"/>
              </w:rPr>
              <w:t>a</w:t>
            </w:r>
            <w:r>
              <w:rPr>
                <w:rFonts w:cs="Times New Roman" w:hAnsi="Times New Roman" w:eastAsia="Times New Roman" w:ascii="Times New Roman"/>
                <w:spacing w:val="0"/>
                <w:w w:val="100"/>
                <w:sz w:val="18"/>
                <w:szCs w:val="18"/>
              </w:rPr>
              <w:t>b</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6" w:right="663"/>
            </w:pPr>
            <w:r>
              <w:rPr>
                <w:rFonts w:cs="Times New Roman" w:hAnsi="Times New Roman" w:eastAsia="Times New Roman" w:ascii="Times New Roman"/>
                <w:spacing w:val="0"/>
                <w:w w:val="100"/>
                <w:sz w:val="18"/>
                <w:szCs w:val="18"/>
              </w:rPr>
              <w:t>2</w:t>
            </w:r>
          </w:p>
        </w:tc>
      </w:tr>
      <w:tr>
        <w:trPr>
          <w:trHeight w:val="368" w:hRule="exact"/>
        </w:trPr>
        <w:tc>
          <w:tcPr>
            <w:tcW w:w="2089" w:type="dxa"/>
            <w:vMerge w:val=""/>
            <w:tcBorders>
              <w:left w:val="single" w:sz="4" w:space="0" w:color="000000"/>
              <w:right w:val="single" w:sz="4" w:space="0" w:color="000000"/>
            </w:tcBorders>
          </w:tcPr>
          <w:p/>
        </w:tc>
        <w:tc>
          <w:tcPr>
            <w:tcW w:w="1556" w:type="dxa"/>
            <w:vMerge w:val=""/>
            <w:tcBorders>
              <w:left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3</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8"/>
              <w:ind w:left="568"/>
            </w:pPr>
            <w:r>
              <w:rPr>
                <w:rFonts w:cs="Microsoft JhengHei" w:hAnsi="Microsoft JhengHei" w:eastAsia="Microsoft JhengHei" w:ascii="Microsoft JhengHei"/>
                <w:spacing w:val="0"/>
                <w:w w:val="100"/>
                <w:sz w:val="18"/>
                <w:szCs w:val="18"/>
              </w:rPr>
              <w:t>现代生命科学导论</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666" w:right="663"/>
            </w:pPr>
            <w:r>
              <w:rPr>
                <w:rFonts w:cs="Times New Roman" w:hAnsi="Times New Roman" w:eastAsia="Times New Roman" w:ascii="Times New Roman"/>
                <w:spacing w:val="0"/>
                <w:w w:val="100"/>
                <w:sz w:val="18"/>
                <w:szCs w:val="18"/>
              </w:rPr>
              <w:t>2</w:t>
            </w:r>
          </w:p>
        </w:tc>
      </w:tr>
      <w:tr>
        <w:trPr>
          <w:trHeight w:val="374" w:hRule="exact"/>
        </w:trPr>
        <w:tc>
          <w:tcPr>
            <w:tcW w:w="2089" w:type="dxa"/>
            <w:vMerge w:val=""/>
            <w:tcBorders>
              <w:left w:val="single" w:sz="4" w:space="0" w:color="000000"/>
              <w:bottom w:val="single" w:sz="4" w:space="0" w:color="000000"/>
              <w:right w:val="single" w:sz="4" w:space="0" w:color="000000"/>
            </w:tcBorders>
          </w:tcPr>
          <w:p/>
        </w:tc>
        <w:tc>
          <w:tcPr>
            <w:tcW w:w="1556" w:type="dxa"/>
            <w:vMerge w:val=""/>
            <w:tcBorders>
              <w:left w:val="single" w:sz="4" w:space="0" w:color="000000"/>
              <w:bottom w:val="single" w:sz="4" w:space="0" w:color="000000"/>
              <w:right w:val="single" w:sz="4" w:space="0" w:color="000000"/>
            </w:tcBorders>
          </w:tcPr>
          <w:p/>
        </w:tc>
        <w:tc>
          <w:tcPr>
            <w:tcW w:w="1556" w:type="dxa"/>
            <w:tcBorders>
              <w:top w:val="single" w:sz="4" w:space="0" w:color="000000"/>
              <w:left w:val="single" w:sz="4" w:space="0" w:color="000000"/>
              <w:bottom w:val="single" w:sz="4" w:space="0" w:color="000000"/>
              <w:right w:val="single" w:sz="4" w:space="0" w:color="000000"/>
            </w:tcBorders>
          </w:tcPr>
          <w:p>
            <w:pPr>
              <w:rPr>
                <w:sz w:val="14"/>
                <w:szCs w:val="14"/>
              </w:rPr>
              <w:jc w:val="left"/>
              <w:spacing w:before="8" w:lineRule="exact" w:line="140"/>
            </w:pPr>
            <w:r>
              <w:rPr>
                <w:sz w:val="14"/>
                <w:szCs w:val="14"/>
              </w:rPr>
            </w:r>
          </w:p>
          <w:p>
            <w:pPr>
              <w:rPr>
                <w:rFonts w:cs="Times New Roman" w:hAnsi="Times New Roman" w:eastAsia="Times New Roman" w:ascii="Times New Roman"/>
                <w:sz w:val="18"/>
                <w:szCs w:val="18"/>
              </w:rPr>
              <w:jc w:val="left"/>
              <w:ind w:left="417"/>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5</w:t>
            </w:r>
          </w:p>
        </w:tc>
        <w:tc>
          <w:tcPr>
            <w:tcW w:w="258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37"/>
              <w:ind w:left="568"/>
            </w:pPr>
            <w:r>
              <w:rPr>
                <w:rFonts w:cs="Microsoft JhengHei" w:hAnsi="Microsoft JhengHei" w:eastAsia="Microsoft JhengHei" w:ascii="Microsoft JhengHei"/>
                <w:spacing w:val="0"/>
                <w:w w:val="100"/>
                <w:sz w:val="18"/>
                <w:szCs w:val="18"/>
              </w:rPr>
              <w:t>环境与可持续发展</w:t>
            </w:r>
          </w:p>
        </w:tc>
        <w:tc>
          <w:tcPr>
            <w:tcW w:w="150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3"/>
              <w:ind w:left="667" w:right="663"/>
            </w:pPr>
            <w:r>
              <w:rPr>
                <w:rFonts w:cs="Times New Roman" w:hAnsi="Times New Roman" w:eastAsia="Times New Roman" w:ascii="Times New Roman"/>
                <w:spacing w:val="0"/>
                <w:w w:val="100"/>
                <w:sz w:val="18"/>
                <w:szCs w:val="18"/>
              </w:rPr>
              <w:t>2</w:t>
            </w:r>
          </w:p>
        </w:tc>
      </w:tr>
    </w:tbl>
    <w:p>
      <w:pPr>
        <w:sectPr>
          <w:pgSz w:w="11920" w:h="16860"/>
          <w:pgMar w:top="1200" w:bottom="280" w:left="1200" w:right="1200"/>
        </w:sectPr>
      </w:pPr>
    </w:p>
    <w:p>
      <w:pPr>
        <w:rPr>
          <w:rFonts w:cs="Microsoft JhengHei" w:hAnsi="Microsoft JhengHei" w:eastAsia="Microsoft JhengHei" w:ascii="Microsoft JhengHei"/>
          <w:sz w:val="30"/>
          <w:szCs w:val="30"/>
        </w:rPr>
        <w:jc w:val="center"/>
        <w:spacing w:lineRule="exact" w:line="440"/>
        <w:ind w:left="3210" w:right="3177"/>
      </w:pPr>
      <w:r>
        <w:rPr>
          <w:rFonts w:cs="Microsoft JhengHei" w:hAnsi="Microsoft JhengHei" w:eastAsia="Microsoft JhengHei" w:ascii="Microsoft JhengHei"/>
          <w:spacing w:val="0"/>
          <w:w w:val="100"/>
          <w:position w:val="-1"/>
          <w:sz w:val="30"/>
          <w:szCs w:val="30"/>
        </w:rPr>
        <w:t>计算机科学与工</w:t>
      </w:r>
      <w:r>
        <w:rPr>
          <w:rFonts w:cs="Microsoft JhengHei" w:hAnsi="Microsoft JhengHei" w:eastAsia="Microsoft JhengHei" w:ascii="Microsoft JhengHei"/>
          <w:spacing w:val="-7"/>
          <w:w w:val="100"/>
          <w:position w:val="-1"/>
          <w:sz w:val="30"/>
          <w:szCs w:val="30"/>
        </w:rPr>
        <w:t>程</w:t>
      </w:r>
      <w:r>
        <w:rPr>
          <w:rFonts w:cs="Microsoft JhengHei" w:hAnsi="Microsoft JhengHei" w:eastAsia="Microsoft JhengHei" w:ascii="Microsoft JhengHei"/>
          <w:spacing w:val="0"/>
          <w:w w:val="100"/>
          <w:position w:val="-1"/>
          <w:sz w:val="30"/>
          <w:szCs w:val="30"/>
        </w:rPr>
        <w:t>学院</w:t>
      </w:r>
      <w:r>
        <w:rPr>
          <w:rFonts w:cs="Microsoft JhengHei" w:hAnsi="Microsoft JhengHei" w:eastAsia="Microsoft JhengHei" w:ascii="Microsoft JhengHei"/>
          <w:spacing w:val="0"/>
          <w:w w:val="100"/>
          <w:position w:val="0"/>
          <w:sz w:val="30"/>
          <w:szCs w:val="30"/>
        </w:rPr>
      </w:r>
    </w:p>
    <w:p>
      <w:pPr>
        <w:rPr>
          <w:sz w:val="11"/>
          <w:szCs w:val="11"/>
        </w:rPr>
        <w:jc w:val="left"/>
        <w:spacing w:before="1" w:lineRule="exact" w:line="100"/>
      </w:pPr>
      <w:r>
        <w:rPr>
          <w:sz w:val="11"/>
          <w:szCs w:val="11"/>
        </w:rPr>
      </w:r>
    </w:p>
    <w:p>
      <w:pPr>
        <w:rPr>
          <w:rFonts w:cs="Microsoft JhengHei" w:hAnsi="Microsoft JhengHei" w:eastAsia="Microsoft JhengHei" w:ascii="Microsoft JhengHei"/>
          <w:sz w:val="30"/>
          <w:szCs w:val="30"/>
        </w:rPr>
        <w:jc w:val="center"/>
        <w:spacing w:lineRule="exact" w:line="480"/>
        <w:ind w:left="1401" w:right="1368"/>
      </w:pPr>
      <w:r>
        <w:rPr>
          <w:rFonts w:cs="Microsoft JhengHei" w:hAnsi="Microsoft JhengHei" w:eastAsia="Microsoft JhengHei" w:ascii="Microsoft JhengHei"/>
          <w:spacing w:val="0"/>
          <w:w w:val="100"/>
          <w:position w:val="-5"/>
          <w:sz w:val="30"/>
          <w:szCs w:val="30"/>
        </w:rPr>
        <w:t>计算机科学与技</w:t>
      </w:r>
      <w:r>
        <w:rPr>
          <w:rFonts w:cs="Microsoft JhengHei" w:hAnsi="Microsoft JhengHei" w:eastAsia="Microsoft JhengHei" w:ascii="Microsoft JhengHei"/>
          <w:spacing w:val="-7"/>
          <w:w w:val="100"/>
          <w:position w:val="-5"/>
          <w:sz w:val="30"/>
          <w:szCs w:val="30"/>
        </w:rPr>
        <w:t>术</w:t>
      </w:r>
      <w:r>
        <w:rPr>
          <w:rFonts w:cs="Microsoft JhengHei" w:hAnsi="Microsoft JhengHei" w:eastAsia="Microsoft JhengHei" w:ascii="Microsoft JhengHei"/>
          <w:spacing w:val="0"/>
          <w:w w:val="100"/>
          <w:position w:val="-5"/>
          <w:sz w:val="30"/>
          <w:szCs w:val="30"/>
        </w:rPr>
        <w:t>专</w:t>
      </w:r>
      <w:r>
        <w:rPr>
          <w:rFonts w:cs="Microsoft JhengHei" w:hAnsi="Microsoft JhengHei" w:eastAsia="Microsoft JhengHei" w:ascii="Microsoft JhengHei"/>
          <w:spacing w:val="2"/>
          <w:w w:val="100"/>
          <w:position w:val="-5"/>
          <w:sz w:val="30"/>
          <w:szCs w:val="30"/>
        </w:rPr>
        <w:t>业</w:t>
      </w:r>
      <w:r>
        <w:rPr>
          <w:rFonts w:cs="Microsoft JhengHei" w:hAnsi="Microsoft JhengHei" w:eastAsia="Microsoft JhengHei" w:ascii="Microsoft JhengHei"/>
          <w:spacing w:val="0"/>
          <w:w w:val="100"/>
          <w:position w:val="-5"/>
          <w:sz w:val="30"/>
          <w:szCs w:val="30"/>
        </w:rPr>
        <w:t>（卓工</w:t>
      </w:r>
      <w:r>
        <w:rPr>
          <w:rFonts w:cs="Microsoft JhengHei" w:hAnsi="Microsoft JhengHei" w:eastAsia="Microsoft JhengHei" w:ascii="Microsoft JhengHei"/>
          <w:spacing w:val="-6"/>
          <w:w w:val="100"/>
          <w:position w:val="-5"/>
          <w:sz w:val="30"/>
          <w:szCs w:val="30"/>
        </w:rPr>
        <w:t>）</w:t>
      </w:r>
      <w:r>
        <w:rPr>
          <w:rFonts w:cs="Microsoft JhengHei" w:hAnsi="Microsoft JhengHei" w:eastAsia="Microsoft JhengHei" w:ascii="Microsoft JhengHei"/>
          <w:spacing w:val="0"/>
          <w:w w:val="100"/>
          <w:position w:val="-5"/>
          <w:sz w:val="30"/>
          <w:szCs w:val="30"/>
        </w:rPr>
        <w:t>学程安排</w:t>
      </w:r>
      <w:r>
        <w:rPr>
          <w:rFonts w:cs="Microsoft JhengHei" w:hAnsi="Microsoft JhengHei" w:eastAsia="Microsoft JhengHei" w:ascii="Microsoft JhengHei"/>
          <w:spacing w:val="-7"/>
          <w:w w:val="100"/>
          <w:position w:val="-5"/>
          <w:sz w:val="30"/>
          <w:szCs w:val="30"/>
        </w:rPr>
        <w:t>示</w:t>
      </w:r>
      <w:r>
        <w:rPr>
          <w:rFonts w:cs="Microsoft JhengHei" w:hAnsi="Microsoft JhengHei" w:eastAsia="Microsoft JhengHei" w:ascii="Microsoft JhengHei"/>
          <w:spacing w:val="0"/>
          <w:w w:val="100"/>
          <w:position w:val="-5"/>
          <w:sz w:val="30"/>
          <w:szCs w:val="30"/>
        </w:rPr>
        <w:t>范指导</w:t>
      </w:r>
      <w:r>
        <w:rPr>
          <w:rFonts w:cs="Microsoft JhengHei" w:hAnsi="Microsoft JhengHei" w:eastAsia="Microsoft JhengHei" w:ascii="Microsoft JhengHei"/>
          <w:spacing w:val="0"/>
          <w:w w:val="100"/>
          <w:position w:val="0"/>
          <w:sz w:val="30"/>
          <w:szCs w:val="30"/>
        </w:rPr>
      </w:r>
    </w:p>
    <w:p>
      <w:pPr>
        <w:rPr>
          <w:sz w:val="20"/>
          <w:szCs w:val="20"/>
        </w:rPr>
        <w:jc w:val="left"/>
        <w:spacing w:lineRule="exact" w:line="200"/>
      </w:pPr>
      <w:r>
        <w:rPr>
          <w:sz w:val="20"/>
          <w:szCs w:val="20"/>
        </w:rPr>
      </w:r>
    </w:p>
    <w:p>
      <w:pPr>
        <w:rPr>
          <w:sz w:val="26"/>
          <w:szCs w:val="26"/>
        </w:rPr>
        <w:jc w:val="left"/>
        <w:spacing w:before="2" w:lineRule="exact" w:line="260"/>
        <w:sectPr>
          <w:pgSz w:w="11920" w:h="16860"/>
          <w:pgMar w:top="1180" w:bottom="280" w:left="1200" w:right="1220"/>
        </w:sectPr>
      </w:pPr>
      <w:r>
        <w:rPr>
          <w:sz w:val="26"/>
          <w:szCs w:val="26"/>
        </w:rPr>
      </w:r>
    </w:p>
    <w:p>
      <w:pPr>
        <w:rPr>
          <w:sz w:val="22"/>
          <w:szCs w:val="22"/>
        </w:rPr>
        <w:jc w:val="left"/>
        <w:spacing w:before="19" w:lineRule="exact" w:line="220"/>
      </w:pPr>
      <w:r>
        <w:rPr>
          <w:sz w:val="22"/>
          <w:szCs w:val="22"/>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0"/>
          <w:position w:val="-3"/>
          <w:sz w:val="22"/>
          <w:szCs w:val="22"/>
        </w:rPr>
        <w:t>第</w:t>
      </w:r>
      <w:r>
        <w:rPr>
          <w:rFonts w:cs="Microsoft JhengHei" w:hAnsi="Microsoft JhengHei" w:eastAsia="Microsoft JhengHei" w:ascii="Microsoft JhengHei"/>
          <w:spacing w:val="5"/>
          <w:w w:val="100"/>
          <w:position w:val="-3"/>
          <w:sz w:val="22"/>
          <w:szCs w:val="22"/>
        </w:rPr>
        <w:t> </w:t>
      </w:r>
      <w:r>
        <w:rPr>
          <w:rFonts w:cs="Times New Roman" w:hAnsi="Times New Roman" w:eastAsia="Times New Roman" w:ascii="Times New Roman"/>
          <w:b/>
          <w:spacing w:val="0"/>
          <w:w w:val="100"/>
          <w:position w:val="-3"/>
          <w:sz w:val="22"/>
          <w:szCs w:val="22"/>
        </w:rPr>
        <w:t>1</w:t>
      </w:r>
      <w:r>
        <w:rPr>
          <w:rFonts w:cs="Times New Roman" w:hAnsi="Times New Roman" w:eastAsia="Times New Roman" w:ascii="Times New Roman"/>
          <w:b/>
          <w:spacing w:val="0"/>
          <w:w w:val="100"/>
          <w:position w:val="-3"/>
          <w:sz w:val="22"/>
          <w:szCs w:val="22"/>
        </w:rPr>
        <w:t> </w:t>
      </w:r>
      <w:r>
        <w:rPr>
          <w:rFonts w:cs="Microsoft JhengHei" w:hAnsi="Microsoft JhengHei" w:eastAsia="Microsoft JhengHei" w:ascii="Microsoft JhengHei"/>
          <w:spacing w:val="0"/>
          <w:w w:val="101"/>
          <w:position w:val="-3"/>
          <w:sz w:val="22"/>
          <w:szCs w:val="22"/>
        </w:rPr>
        <w:t>短</w:t>
      </w:r>
      <w:r>
        <w:rPr>
          <w:rFonts w:cs="Microsoft JhengHei" w:hAnsi="Microsoft JhengHei" w:eastAsia="Microsoft JhengHei" w:ascii="Microsoft JhengHei"/>
          <w:spacing w:val="-7"/>
          <w:w w:val="101"/>
          <w:position w:val="-3"/>
          <w:sz w:val="22"/>
          <w:szCs w:val="22"/>
        </w:rPr>
        <w:t>学</w:t>
      </w:r>
      <w:r>
        <w:rPr>
          <w:rFonts w:cs="Microsoft JhengHei" w:hAnsi="Microsoft JhengHei" w:eastAsia="Microsoft JhengHei" w:ascii="Microsoft JhengHei"/>
          <w:spacing w:val="0"/>
          <w:w w:val="101"/>
          <w:position w:val="-3"/>
          <w:sz w:val="22"/>
          <w:szCs w:val="22"/>
        </w:rPr>
        <w:t>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1</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00"/>
        <w:sectPr>
          <w:type w:val="continuous"/>
          <w:pgSz w:w="11920" w:h="16860"/>
          <w:pgMar w:top="1120" w:bottom="280" w:left="1200" w:right="1220"/>
          <w:cols w:num="2" w:equalWidth="off">
            <w:col w:w="2136" w:space="2175"/>
            <w:col w:w="5189"/>
          </w:cols>
        </w:sectPr>
      </w:pPr>
      <w:r>
        <w:br w:type="column"/>
      </w:r>
      <w:r>
        <w:rPr>
          <w:rFonts w:cs="Microsoft JhengHei" w:hAnsi="Microsoft JhengHei" w:eastAsia="Microsoft JhengHei" w:ascii="Microsoft JhengHei"/>
          <w:spacing w:val="0"/>
          <w:w w:val="101"/>
          <w:position w:val="-1"/>
          <w:sz w:val="22"/>
          <w:szCs w:val="22"/>
        </w:rPr>
        <w:t>第一学年</w:t>
      </w:r>
      <w:r>
        <w:rPr>
          <w:rFonts w:cs="Microsoft JhengHei" w:hAnsi="Microsoft JhengHei" w:eastAsia="Microsoft JhengHei" w:ascii="Microsoft JhengHei"/>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课程编号</w:t>
            </w:r>
            <w:r>
              <w:rPr>
                <w:rFonts w:cs="Microsoft JhengHei" w:hAnsi="Microsoft JhengHei" w:eastAsia="Microsoft JhengHei" w:ascii="Microsoft JhengHei"/>
                <w:spacing w:val="0"/>
                <w:w w:val="100"/>
                <w:position w:val="0"/>
                <w:sz w:val="18"/>
                <w:szCs w:val="18"/>
              </w:rPr>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课程名称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9"/>
            </w:pPr>
            <w:r>
              <w:rPr>
                <w:rFonts w:cs="Microsoft JhengHei" w:hAnsi="Microsoft JhengHei" w:eastAsia="Microsoft JhengHei" w:ascii="Microsoft JhengHei"/>
                <w:spacing w:val="0"/>
                <w:w w:val="100"/>
                <w:position w:val="-1"/>
                <w:sz w:val="18"/>
                <w:szCs w:val="18"/>
              </w:rPr>
              <w:t>学分</w:t>
            </w:r>
            <w:r>
              <w:rPr>
                <w:rFonts w:cs="Microsoft JhengHei" w:hAnsi="Microsoft JhengHei" w:eastAsia="Microsoft JhengHei" w:ascii="Microsoft JhengHei"/>
                <w:spacing w:val="0"/>
                <w:w w:val="100"/>
                <w:position w:val="0"/>
                <w:sz w:val="18"/>
                <w:szCs w:val="18"/>
              </w:rPr>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 w:right="-40"/>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7"/>
                <w:w w:val="100"/>
                <w:position w:val="-1"/>
                <w:sz w:val="18"/>
                <w:szCs w:val="18"/>
              </w:rPr>
              <w:t>周</w:t>
            </w:r>
            <w:r>
              <w:rPr>
                <w:rFonts w:cs="Microsoft JhengHei" w:hAnsi="Microsoft JhengHei" w:eastAsia="Microsoft JhengHei" w:ascii="Microsoft JhengHei"/>
                <w:spacing w:val="0"/>
                <w:w w:val="100"/>
                <w:position w:val="-1"/>
                <w:sz w:val="18"/>
                <w:szCs w:val="18"/>
              </w:rPr>
              <w:t>数）</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00"/>
            </w:pPr>
            <w:r>
              <w:rPr>
                <w:rFonts w:cs="Microsoft JhengHei" w:hAnsi="Microsoft JhengHei" w:eastAsia="Microsoft JhengHei" w:ascii="Microsoft JhengHei"/>
                <w:spacing w:val="0"/>
                <w:w w:val="100"/>
                <w:position w:val="-1"/>
                <w:sz w:val="18"/>
                <w:szCs w:val="18"/>
              </w:rPr>
              <w:t>授课方式</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93"/>
            </w:pPr>
            <w:r>
              <w:rPr>
                <w:rFonts w:cs="Microsoft JhengHei" w:hAnsi="Microsoft JhengHei" w:eastAsia="Microsoft JhengHei" w:ascii="Microsoft JhengHei"/>
                <w:spacing w:val="0"/>
                <w:w w:val="100"/>
                <w:position w:val="-1"/>
                <w:sz w:val="18"/>
                <w:szCs w:val="18"/>
              </w:rPr>
              <w:t>考核方式</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说明</w:t>
            </w:r>
            <w:r>
              <w:rPr>
                <w:rFonts w:cs="Microsoft JhengHei" w:hAnsi="Microsoft JhengHei" w:eastAsia="Microsoft JhengHei" w:ascii="Microsoft JhengHei"/>
                <w:spacing w:val="0"/>
                <w:w w:val="100"/>
                <w:position w:val="0"/>
                <w:sz w:val="18"/>
                <w:szCs w:val="18"/>
              </w:rPr>
            </w:r>
          </w:p>
        </w:tc>
      </w:tr>
      <w:tr>
        <w:trPr>
          <w:trHeight w:val="310" w:hRule="exact"/>
        </w:trPr>
        <w:tc>
          <w:tcPr>
            <w:tcW w:w="12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0</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3"/>
            </w:pPr>
            <w:r>
              <w:rPr>
                <w:rFonts w:cs="Microsoft JhengHei" w:hAnsi="Microsoft JhengHei" w:eastAsia="Microsoft JhengHei" w:ascii="Microsoft JhengHei"/>
                <w:spacing w:val="0"/>
                <w:w w:val="100"/>
                <w:position w:val="-1"/>
                <w:sz w:val="18"/>
                <w:szCs w:val="18"/>
              </w:rPr>
              <w:t>军训（含理论课）</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21"/>
            </w:pPr>
            <w:r>
              <w:rPr>
                <w:rFonts w:cs="Microsoft JhengHei" w:hAnsi="Microsoft JhengHei" w:eastAsia="Microsoft JhengHei" w:ascii="Microsoft JhengHei"/>
                <w:spacing w:val="0"/>
                <w:w w:val="100"/>
                <w:position w:val="-1"/>
                <w:sz w:val="18"/>
                <w:szCs w:val="18"/>
              </w:rPr>
              <w:t>（</w:t>
            </w:r>
            <w:r>
              <w:rPr>
                <w:rFonts w:cs="Times New Roman" w:hAnsi="Times New Roman" w:eastAsia="Times New Roman" w:ascii="Times New Roman"/>
                <w:spacing w:val="-4"/>
                <w:w w:val="100"/>
                <w:position w:val="-1"/>
                <w:sz w:val="18"/>
                <w:szCs w:val="18"/>
              </w:rPr>
              <w:t>3</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1"/>
          <w:w w:val="100"/>
          <w:position w:val="-2"/>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程序设计基础及语言</w:t>
            </w:r>
            <w:r>
              <w:rPr>
                <w:rFonts w:cs="Microsoft JhengHei" w:hAnsi="Microsoft JhengHei" w:eastAsia="Microsoft JhengHei" w:ascii="Microsoft JhengHei"/>
                <w:spacing w:val="0"/>
                <w:w w:val="100"/>
                <w:position w:val="-1"/>
                <w:sz w:val="18"/>
                <w:szCs w:val="18"/>
              </w:rPr>
              <w:t> </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612" w:hRule="exact"/>
        </w:trPr>
        <w:tc>
          <w:tcPr>
            <w:tcW w:w="1304"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right="-32"/>
            </w:pPr>
            <w:r>
              <w:rPr>
                <w:rFonts w:cs="Microsoft JhengHei" w:hAnsi="Microsoft JhengHei" w:eastAsia="Microsoft JhengHei" w:ascii="Microsoft JhengHei"/>
                <w:spacing w:val="7"/>
                <w:position w:val="-1"/>
                <w:sz w:val="18"/>
                <w:szCs w:val="18"/>
              </w:rPr>
              <w:t>量</w:t>
            </w:r>
            <w:r>
              <w:rPr>
                <w:rFonts w:cs="Microsoft JhengHei" w:hAnsi="Microsoft JhengHei" w:eastAsia="Microsoft JhengHei" w:ascii="Microsoft JhengHei"/>
                <w:spacing w:val="7"/>
                <w:position w:val="-1"/>
                <w:sz w:val="18"/>
                <w:szCs w:val="18"/>
              </w:rPr>
              <w:t>子</w:t>
            </w:r>
            <w:r>
              <w:rPr>
                <w:rFonts w:cs="Microsoft JhengHei" w:hAnsi="Microsoft JhengHei" w:eastAsia="Microsoft JhengHei" w:ascii="Microsoft JhengHei"/>
                <w:spacing w:val="0"/>
                <w:position w:val="-1"/>
                <w:sz w:val="18"/>
                <w:szCs w:val="18"/>
              </w:rPr>
              <w:t>信</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息</w:t>
            </w:r>
            <w:r>
              <w:rPr>
                <w:rFonts w:cs="Microsoft JhengHei" w:hAnsi="Microsoft JhengHei" w:eastAsia="Microsoft JhengHei" w:ascii="Microsoft JhengHei"/>
                <w:spacing w:val="0"/>
                <w:position w:val="-1"/>
                <w:sz w:val="18"/>
                <w:szCs w:val="18"/>
              </w:rPr>
              <w:t>与</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量</w:t>
            </w:r>
            <w:r>
              <w:rPr>
                <w:rFonts w:cs="Microsoft JhengHei" w:hAnsi="Microsoft JhengHei" w:eastAsia="Microsoft JhengHei" w:ascii="Microsoft JhengHei"/>
                <w:spacing w:val="0"/>
                <w:position w:val="-1"/>
                <w:sz w:val="18"/>
                <w:szCs w:val="18"/>
              </w:rPr>
              <w:t>子</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计</w:t>
            </w:r>
            <w:r>
              <w:rPr>
                <w:rFonts w:cs="Microsoft JhengHei" w:hAnsi="Microsoft JhengHei" w:eastAsia="Microsoft JhengHei" w:ascii="Microsoft JhengHei"/>
                <w:spacing w:val="0"/>
                <w:position w:val="-1"/>
                <w:sz w:val="18"/>
                <w:szCs w:val="18"/>
              </w:rPr>
              <w:t>算</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中</w:t>
            </w:r>
            <w:r>
              <w:rPr>
                <w:rFonts w:cs="Microsoft JhengHei" w:hAnsi="Microsoft JhengHei" w:eastAsia="Microsoft JhengHei" w:ascii="Microsoft JhengHei"/>
                <w:spacing w:val="0"/>
                <w:position w:val="-1"/>
                <w:sz w:val="18"/>
                <w:szCs w:val="18"/>
              </w:rPr>
              <w:t>若</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干</w:t>
            </w:r>
            <w:r>
              <w:rPr>
                <w:rFonts w:cs="Microsoft JhengHei" w:hAnsi="Microsoft JhengHei" w:eastAsia="Microsoft JhengHei" w:ascii="Microsoft JhengHei"/>
                <w:spacing w:val="7"/>
                <w:position w:val="-1"/>
                <w:sz w:val="18"/>
                <w:szCs w:val="18"/>
              </w:rPr>
              <w:t>问</w:t>
            </w:r>
            <w:r>
              <w:rPr>
                <w:rFonts w:cs="Microsoft JhengHei" w:hAnsi="Microsoft JhengHei" w:eastAsia="Microsoft JhengHei" w:ascii="Microsoft JhengHei"/>
                <w:spacing w:val="0"/>
                <w:position w:val="-1"/>
                <w:sz w:val="18"/>
                <w:szCs w:val="18"/>
              </w:rPr>
              <w:t>题</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position w:val="-1"/>
                <w:sz w:val="18"/>
                <w:szCs w:val="18"/>
              </w:rPr>
              <w:t>解</w:t>
            </w:r>
            <w:r>
              <w:rPr>
                <w:rFonts w:cs="Microsoft JhengHei" w:hAnsi="Microsoft JhengHei" w:eastAsia="Microsoft JhengHei" w:ascii="Microsoft JhengHei"/>
                <w:spacing w:val="0"/>
                <w:position w:val="-1"/>
                <w:sz w:val="18"/>
                <w:szCs w:val="18"/>
              </w:rPr>
              <w:t>决</w:t>
            </w:r>
            <w:r>
              <w:rPr>
                <w:rFonts w:cs="Microsoft JhengHei" w:hAnsi="Microsoft JhengHei" w:eastAsia="Microsoft JhengHei" w:ascii="Microsoft JhengHei"/>
                <w:spacing w:val="-31"/>
                <w:position w:val="-1"/>
                <w:sz w:val="18"/>
                <w:szCs w:val="18"/>
              </w:rPr>
              <w:t> </w:t>
            </w:r>
            <w:r>
              <w:rPr>
                <w:rFonts w:cs="Microsoft JhengHei" w:hAnsi="Microsoft JhengHei" w:eastAsia="Microsoft JhengHei" w:ascii="Microsoft JhengHei"/>
                <w:spacing w:val="7"/>
                <w:w w:val="100"/>
                <w:position w:val="-1"/>
                <w:sz w:val="18"/>
                <w:szCs w:val="18"/>
              </w:rPr>
              <w:t>方</w:t>
            </w:r>
            <w:r>
              <w:rPr>
                <w:rFonts w:cs="Microsoft JhengHei" w:hAnsi="Microsoft JhengHei" w:eastAsia="Microsoft JhengHei" w:ascii="Microsoft JhengHei"/>
                <w:spacing w:val="0"/>
                <w:w w:val="100"/>
                <w:position w:val="-1"/>
                <w:sz w:val="18"/>
                <w:szCs w:val="18"/>
              </w:rPr>
              <w:t>案</w:t>
            </w:r>
            <w:r>
              <w:rPr>
                <w:rFonts w:cs="Microsoft JhengHei" w:hAnsi="Microsoft JhengHei" w:eastAsia="Microsoft JhengHei" w:ascii="Microsoft JhengHei"/>
                <w:spacing w:val="0"/>
                <w:w w:val="100"/>
                <w:position w:val="0"/>
                <w:sz w:val="18"/>
                <w:szCs w:val="18"/>
              </w:rPr>
            </w:r>
          </w:p>
          <w:p>
            <w:pPr>
              <w:rPr>
                <w:rFonts w:cs="Times New Roman" w:hAnsi="Times New Roman" w:eastAsia="Times New Roman" w:ascii="Times New Roman"/>
                <w:sz w:val="18"/>
                <w:szCs w:val="18"/>
              </w:rPr>
              <w:jc w:val="left"/>
              <w:spacing w:lineRule="exact" w:line="300"/>
              <w:ind w:left="-4"/>
            </w:pP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1"/>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22"/>
                <w:szCs w:val="22"/>
              </w:rPr>
              <w:jc w:val="left"/>
              <w:spacing w:lineRule="exact" w:line="220"/>
            </w:pPr>
            <w:r>
              <w:rPr>
                <w:sz w:val="22"/>
                <w:szCs w:val="22"/>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193"/>
            </w:pPr>
            <w:r>
              <w:rPr>
                <w:rFonts w:cs="Microsoft JhengHei" w:hAnsi="Microsoft JhengHei" w:eastAsia="Microsoft JhengHei" w:ascii="Microsoft JhengHei"/>
                <w:spacing w:val="0"/>
                <w:w w:val="100"/>
                <w:sz w:val="18"/>
                <w:szCs w:val="18"/>
              </w:rPr>
              <w:t>研讨课</w:t>
            </w:r>
          </w:p>
        </w:tc>
        <w:tc>
          <w:tcPr>
            <w:tcW w:w="929"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sz w:val="12"/>
                <w:szCs w:val="12"/>
              </w:rPr>
              <w:jc w:val="left"/>
              <w:spacing w:before="4" w:lineRule="exact" w:line="120"/>
            </w:pPr>
            <w:r>
              <w:rPr>
                <w:sz w:val="12"/>
                <w:szCs w:val="12"/>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选修</w:t>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图像处理及其应用介</w:t>
            </w:r>
            <w:r>
              <w:rPr>
                <w:rFonts w:cs="Microsoft JhengHei" w:hAnsi="Microsoft JhengHei" w:eastAsia="Microsoft JhengHei" w:ascii="Microsoft JhengHei"/>
                <w:spacing w:val="1"/>
                <w:w w:val="100"/>
                <w:position w:val="-1"/>
                <w:sz w:val="18"/>
                <w:szCs w:val="18"/>
              </w:rPr>
              <w:t>绍</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互联网</w:t>
            </w:r>
            <w:r>
              <w:rPr>
                <w:rFonts w:cs="Microsoft JhengHei" w:hAnsi="Microsoft JhengHei" w:eastAsia="Microsoft JhengHei" w:ascii="Microsoft JhengHei"/>
                <w:spacing w:val="1"/>
                <w:w w:val="100"/>
                <w:position w:val="-1"/>
                <w:sz w:val="18"/>
                <w:szCs w:val="18"/>
              </w:rPr>
              <w:t>的</w:t>
            </w:r>
            <w:r>
              <w:rPr>
                <w:rFonts w:cs="Microsoft JhengHei" w:hAnsi="Microsoft JhengHei" w:eastAsia="Microsoft JhengHei" w:ascii="Microsoft JhengHei"/>
                <w:spacing w:val="0"/>
                <w:w w:val="100"/>
                <w:position w:val="-1"/>
                <w:sz w:val="18"/>
                <w:szCs w:val="18"/>
              </w:rPr>
              <w:t>治理</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数据管理技术及其应</w:t>
            </w:r>
            <w:r>
              <w:rPr>
                <w:rFonts w:cs="Microsoft JhengHei" w:hAnsi="Microsoft JhengHei" w:eastAsia="Microsoft JhengHei" w:ascii="Microsoft JhengHei"/>
                <w:spacing w:val="1"/>
                <w:w w:val="100"/>
                <w:position w:val="-1"/>
                <w:sz w:val="18"/>
                <w:szCs w:val="18"/>
              </w:rPr>
              <w:t>用</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工业系统认识</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思想道德修养与法律基础</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大学英语</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2"/>
                <w:w w:val="100"/>
                <w:position w:val="-1"/>
                <w:sz w:val="18"/>
                <w:szCs w:val="18"/>
              </w:rPr>
              <w:t>II</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w:t>
            </w:r>
            <w:r>
              <w:rPr>
                <w:rFonts w:cs="Microsoft JhengHei" w:hAnsi="Microsoft JhengHei" w:eastAsia="Microsoft JhengHei" w:ascii="Microsoft JhengHei"/>
                <w:spacing w:val="1"/>
                <w:w w:val="100"/>
                <w:position w:val="-1"/>
                <w:sz w:val="18"/>
                <w:szCs w:val="18"/>
              </w:rPr>
              <w:t>育</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高等数学</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几何与代数</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Microsoft JhengHei" w:hAnsi="Microsoft JhengHei" w:eastAsia="Microsoft JhengHei" w:ascii="Microsoft JhengHei"/>
                <w:spacing w:val="0"/>
                <w:w w:val="100"/>
                <w:position w:val="-1"/>
                <w:sz w:val="18"/>
                <w:szCs w:val="18"/>
              </w:rPr>
              <w:t>）</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5"/>
          <w:w w:val="100"/>
          <w:position w:val="-2"/>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4"/>
          <w:w w:val="100"/>
          <w:position w:val="-2"/>
          <w:sz w:val="18"/>
          <w:szCs w:val="18"/>
        </w:rPr>
        <w:t>6</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8"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7"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夏</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中国近现代史纲要</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程序设计基础及语言</w:t>
            </w:r>
            <w:r>
              <w:rPr>
                <w:rFonts w:cs="Microsoft JhengHei" w:hAnsi="Microsoft JhengHei" w:eastAsia="Microsoft JhengHei" w:ascii="Microsoft JhengHei"/>
                <w:spacing w:val="0"/>
                <w:w w:val="100"/>
                <w:position w:val="-1"/>
                <w:sz w:val="18"/>
                <w:szCs w:val="18"/>
              </w:rPr>
              <w:t> </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7"/>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工业系统认识</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离散结构</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语言课程设计</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7</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专业英语素质与技</w:t>
            </w:r>
            <w:r>
              <w:rPr>
                <w:rFonts w:cs="Microsoft JhengHei" w:hAnsi="Microsoft JhengHei" w:eastAsia="Microsoft JhengHei" w:ascii="Microsoft JhengHei"/>
                <w:spacing w:val="1"/>
                <w:w w:val="100"/>
                <w:position w:val="-1"/>
                <w:sz w:val="18"/>
                <w:szCs w:val="18"/>
              </w:rPr>
              <w:t>能</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611" w:right="430"/>
            </w:pP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工业系统认识</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大学英语</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2"/>
                <w:w w:val="100"/>
                <w:position w:val="-1"/>
                <w:sz w:val="18"/>
                <w:szCs w:val="18"/>
              </w:rPr>
              <w:t>III</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w:t>
            </w:r>
            <w:r>
              <w:rPr>
                <w:rFonts w:cs="Microsoft JhengHei" w:hAnsi="Microsoft JhengHei" w:eastAsia="Microsoft JhengHei" w:ascii="Microsoft JhengHei"/>
                <w:spacing w:val="1"/>
                <w:w w:val="100"/>
                <w:position w:val="-1"/>
                <w:sz w:val="18"/>
                <w:szCs w:val="18"/>
              </w:rPr>
              <w:t>育</w:t>
            </w:r>
            <w:r>
              <w:rPr>
                <w:rFonts w:cs="Microsoft JhengHei" w:hAnsi="Microsoft JhengHei" w:eastAsia="Microsoft JhengHei" w:ascii="Microsoft JhengHei"/>
                <w:spacing w:val="0"/>
                <w:w w:val="100"/>
                <w:position w:val="-1"/>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高等数学</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JhengHei" w:hAnsi="Microsoft JhengHei" w:eastAsia="Microsoft JhengHei" w:ascii="Microsoft JhengHei"/>
                <w:spacing w:val="0"/>
                <w:w w:val="100"/>
                <w:position w:val="-1"/>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0"/>
                <w:w w:val="100"/>
                <w:position w:val="-1"/>
                <w:sz w:val="18"/>
                <w:szCs w:val="18"/>
              </w:rPr>
              <w:t>A</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w:t>
            </w:r>
            <w:r>
              <w:rPr>
                <w:rFonts w:cs="Microsoft JhengHei" w:hAnsi="Microsoft JhengHei" w:eastAsia="Microsoft JhengHei" w:ascii="Microsoft JhengHei"/>
                <w:spacing w:val="1"/>
                <w:w w:val="100"/>
                <w:position w:val="-1"/>
                <w:sz w:val="18"/>
                <w:szCs w:val="18"/>
              </w:rPr>
              <w:t>（</w:t>
            </w:r>
            <w:r>
              <w:rPr>
                <w:rFonts w:cs="Times New Roman" w:hAnsi="Times New Roman" w:eastAsia="Times New Roman" w:ascii="Times New Roman"/>
                <w:spacing w:val="-5"/>
                <w:w w:val="100"/>
                <w:position w:val="-1"/>
                <w:sz w:val="18"/>
                <w:szCs w:val="18"/>
              </w:rPr>
              <w:t>B</w:t>
            </w:r>
            <w:r>
              <w:rPr>
                <w:rFonts w:cs="Times New Roman" w:hAnsi="Times New Roman" w:eastAsia="Times New Roman" w:ascii="Times New Roman"/>
                <w:spacing w:val="-4"/>
                <w:w w:val="100"/>
                <w:position w:val="-1"/>
                <w:sz w:val="18"/>
                <w:szCs w:val="18"/>
              </w:rPr>
              <w:t>1</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大学物理（双语</w:t>
            </w:r>
            <w:r>
              <w:rPr>
                <w:rFonts w:cs="Microsoft JhengHei" w:hAnsi="Microsoft JhengHei" w:eastAsia="Microsoft JhengHei" w:ascii="Microsoft JhengHei"/>
                <w:spacing w:val="1"/>
                <w:w w:val="100"/>
                <w:position w:val="-1"/>
                <w:sz w:val="18"/>
                <w:szCs w:val="18"/>
              </w:rPr>
              <w:t>）</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1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物理实</w:t>
            </w:r>
            <w:r>
              <w:rPr>
                <w:rFonts w:cs="Microsoft JhengHei" w:hAnsi="Microsoft JhengHei" w:eastAsia="Microsoft JhengHei" w:ascii="Microsoft JhengHei"/>
                <w:spacing w:val="1"/>
                <w:w w:val="100"/>
                <w:position w:val="-1"/>
                <w:sz w:val="18"/>
                <w:szCs w:val="18"/>
              </w:rPr>
              <w:t>验</w:t>
            </w:r>
            <w:r>
              <w:rPr>
                <w:rFonts w:cs="Microsoft JhengHei" w:hAnsi="Microsoft JhengHei" w:eastAsia="Microsoft JhengHei" w:ascii="Microsoft JhengHei"/>
                <w:spacing w:val="0"/>
                <w:w w:val="100"/>
                <w:position w:val="-1"/>
                <w:sz w:val="18"/>
                <w:szCs w:val="18"/>
              </w:rPr>
              <w:t>Ⅰ</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80"/>
        <w:ind w:left="1415"/>
        <w:sectPr>
          <w:type w:val="continuous"/>
          <w:pgSz w:w="11920" w:h="16860"/>
          <w:pgMar w:top="112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5"/>
          <w:w w:val="100"/>
          <w:position w:val="-1"/>
          <w:sz w:val="18"/>
          <w:szCs w:val="18"/>
        </w:rPr>
        <w:t> </w:t>
      </w:r>
      <w:r>
        <w:rPr>
          <w:rFonts w:cs="Times New Roman" w:hAnsi="Times New Roman" w:eastAsia="Times New Roman" w:ascii="Times New Roman"/>
          <w:spacing w:val="-4"/>
          <w:w w:val="100"/>
          <w:position w:val="-1"/>
          <w:sz w:val="18"/>
          <w:szCs w:val="18"/>
        </w:rPr>
        <w:t>19</w:t>
      </w:r>
      <w:r>
        <w:rPr>
          <w:rFonts w:cs="Times New Roman" w:hAnsi="Times New Roman" w:eastAsia="Times New Roman" w:ascii="Times New Roman"/>
          <w:spacing w:val="0"/>
          <w:w w:val="100"/>
          <w:position w:val="0"/>
          <w:sz w:val="18"/>
          <w:szCs w:val="18"/>
        </w:rPr>
      </w:r>
    </w:p>
    <w:p>
      <w:pPr>
        <w:rPr>
          <w:sz w:val="28"/>
          <w:szCs w:val="28"/>
        </w:rPr>
        <w:jc w:val="left"/>
        <w:spacing w:before="3" w:lineRule="exact" w:line="280"/>
      </w:pPr>
      <w:r>
        <w:rPr>
          <w:sz w:val="28"/>
          <w:szCs w:val="28"/>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0"/>
          <w:position w:val="-3"/>
          <w:sz w:val="22"/>
          <w:szCs w:val="22"/>
        </w:rPr>
        <w:t>第</w:t>
      </w:r>
      <w:r>
        <w:rPr>
          <w:rFonts w:cs="Microsoft JhengHei" w:hAnsi="Microsoft JhengHei" w:eastAsia="Microsoft JhengHei" w:ascii="Microsoft JhengHei"/>
          <w:spacing w:val="5"/>
          <w:w w:val="100"/>
          <w:position w:val="-3"/>
          <w:sz w:val="22"/>
          <w:szCs w:val="22"/>
        </w:rPr>
        <w:t> </w:t>
      </w:r>
      <w:r>
        <w:rPr>
          <w:rFonts w:cs="Times New Roman" w:hAnsi="Times New Roman" w:eastAsia="Times New Roman" w:ascii="Times New Roman"/>
          <w:b/>
          <w:spacing w:val="0"/>
          <w:w w:val="100"/>
          <w:position w:val="-3"/>
          <w:sz w:val="22"/>
          <w:szCs w:val="22"/>
        </w:rPr>
        <w:t>2</w:t>
      </w:r>
      <w:r>
        <w:rPr>
          <w:rFonts w:cs="Times New Roman" w:hAnsi="Times New Roman" w:eastAsia="Times New Roman" w:ascii="Times New Roman"/>
          <w:b/>
          <w:spacing w:val="0"/>
          <w:w w:val="100"/>
          <w:position w:val="-3"/>
          <w:sz w:val="22"/>
          <w:szCs w:val="22"/>
        </w:rPr>
        <w:t> </w:t>
      </w:r>
      <w:r>
        <w:rPr>
          <w:rFonts w:cs="Microsoft JhengHei" w:hAnsi="Microsoft JhengHei" w:eastAsia="Microsoft JhengHei" w:ascii="Microsoft JhengHei"/>
          <w:spacing w:val="0"/>
          <w:w w:val="101"/>
          <w:position w:val="-3"/>
          <w:sz w:val="22"/>
          <w:szCs w:val="22"/>
        </w:rPr>
        <w:t>短</w:t>
      </w:r>
      <w:r>
        <w:rPr>
          <w:rFonts w:cs="Microsoft JhengHei" w:hAnsi="Microsoft JhengHei" w:eastAsia="Microsoft JhengHei" w:ascii="Microsoft JhengHei"/>
          <w:spacing w:val="-7"/>
          <w:w w:val="101"/>
          <w:position w:val="-3"/>
          <w:sz w:val="22"/>
          <w:szCs w:val="22"/>
        </w:rPr>
        <w:t>学</w:t>
      </w:r>
      <w:r>
        <w:rPr>
          <w:rFonts w:cs="Microsoft JhengHei" w:hAnsi="Microsoft JhengHei" w:eastAsia="Microsoft JhengHei" w:ascii="Microsoft JhengHei"/>
          <w:spacing w:val="0"/>
          <w:w w:val="101"/>
          <w:position w:val="-3"/>
          <w:sz w:val="22"/>
          <w:szCs w:val="22"/>
        </w:rPr>
        <w:t>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2</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Sz w:w="11920" w:h="16860"/>
          <w:pgMar w:top="1080" w:bottom="280" w:left="1200" w:right="1220"/>
          <w:cols w:num="2" w:equalWidth="off">
            <w:col w:w="2136" w:space="2175"/>
            <w:col w:w="5189"/>
          </w:cols>
        </w:sectPr>
      </w:pPr>
      <w:r>
        <w:br w:type="column"/>
      </w:r>
      <w:r>
        <w:rPr>
          <w:rFonts w:cs="Microsoft JhengHei" w:hAnsi="Microsoft JhengHei" w:eastAsia="Microsoft JhengHei" w:ascii="Microsoft JhengHei"/>
          <w:spacing w:val="0"/>
          <w:w w:val="101"/>
          <w:position w:val="-1"/>
          <w:sz w:val="22"/>
          <w:szCs w:val="22"/>
        </w:rPr>
        <w:t>第二学年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w:t>
            </w:r>
            <w:r>
              <w:rPr>
                <w:rFonts w:cs="Microsoft JhengHei" w:hAnsi="Microsoft JhengHei" w:eastAsia="Microsoft JhengHei" w:ascii="Microsoft JhengHei"/>
                <w:spacing w:val="1"/>
                <w:w w:val="100"/>
                <w:sz w:val="18"/>
                <w:szCs w:val="18"/>
              </w:rPr>
              <w:t>名</w:t>
            </w:r>
            <w:r>
              <w:rPr>
                <w:rFonts w:cs="Microsoft JhengHei" w:hAnsi="Microsoft JhengHei" w:eastAsia="Microsoft JhengHei" w:ascii="Microsoft JhengHei"/>
                <w:spacing w:val="0"/>
                <w:w w:val="100"/>
                <w:sz w:val="18"/>
                <w:szCs w:val="18"/>
              </w:rPr>
              <w:t>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9"/>
            </w:pPr>
            <w:r>
              <w:rPr>
                <w:rFonts w:cs="Microsoft JhengHei" w:hAnsi="Microsoft JhengHei" w:eastAsia="Microsoft JhengHei" w:ascii="Microsoft Jheng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 w:right="-40"/>
            </w:pPr>
            <w:r>
              <w:rPr>
                <w:rFonts w:cs="Microsoft JhengHei" w:hAnsi="Microsoft JhengHei" w:eastAsia="Microsoft JhengHei" w:ascii="Microsoft JhengHei"/>
                <w:spacing w:val="0"/>
                <w:w w:val="100"/>
                <w:sz w:val="18"/>
                <w:szCs w:val="18"/>
              </w:rPr>
              <w:t>周学时（</w:t>
            </w:r>
            <w:r>
              <w:rPr>
                <w:rFonts w:cs="Microsoft JhengHei" w:hAnsi="Microsoft JhengHei" w:eastAsia="Microsoft JhengHei" w:ascii="Microsoft JhengHei"/>
                <w:spacing w:val="7"/>
                <w:w w:val="100"/>
                <w:sz w:val="18"/>
                <w:szCs w:val="18"/>
              </w:rPr>
              <w:t>周</w:t>
            </w:r>
            <w:r>
              <w:rPr>
                <w:rFonts w:cs="Microsoft JhengHei" w:hAnsi="Microsoft JhengHei" w:eastAsia="Microsoft JhengHei" w:ascii="Microsoft Jheng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计算机工程实训</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3"/>
          <w:sz w:val="18"/>
          <w:szCs w:val="18"/>
        </w:rPr>
        <w:t>2</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8"/>
            </w:pPr>
            <w:r>
              <w:rPr>
                <w:rFonts w:cs="Microsoft JhengHei" w:hAnsi="Microsoft JhengHei" w:eastAsia="Microsoft JhengHei" w:ascii="Microsoft Jheng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2"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2"/>
              <w:ind w:left="201" w:right="189"/>
            </w:pPr>
            <w:r>
              <w:rPr>
                <w:rFonts w:cs="Microsoft JhengHei" w:hAnsi="Microsoft JhengHei" w:eastAsia="Microsoft JhengHei" w:ascii="Microsoft JhengHei"/>
                <w:spacing w:val="0"/>
                <w:w w:val="100"/>
                <w:sz w:val="18"/>
                <w:szCs w:val="18"/>
              </w:rPr>
              <w:t>秋</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2"/>
              <w:ind w:left="204" w:right="189"/>
            </w:pPr>
            <w:r>
              <w:rPr>
                <w:rFonts w:cs="Microsoft JhengHei" w:hAnsi="Microsoft JhengHei" w:eastAsia="Microsoft JhengHei" w:ascii="Microsoft JhengHei"/>
                <w:spacing w:val="0"/>
                <w:w w:val="100"/>
                <w:sz w:val="18"/>
                <w:szCs w:val="18"/>
              </w:rPr>
              <w:t>冬</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马克思主义基本原理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9"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11"/>
                <w:w w:val="100"/>
                <w:sz w:val="18"/>
                <w:szCs w:val="18"/>
              </w:rPr>
              <w:t>1</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离散结构</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64"/>
            </w:pP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数据结构基础</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数字逻辑电路</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4</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电子技术实验</w:t>
            </w:r>
            <w:r>
              <w:rPr>
                <w:rFonts w:cs="Microsoft JhengHei" w:hAnsi="Microsoft JhengHei" w:eastAsia="Microsoft JhengHei" w:ascii="Microsoft JhengHei"/>
                <w:spacing w:val="1"/>
                <w:w w:val="100"/>
                <w:sz w:val="18"/>
                <w:szCs w:val="18"/>
              </w:rPr>
              <w:t>（</w:t>
            </w:r>
            <w:r>
              <w:rPr>
                <w:rFonts w:cs="Times New Roman" w:hAnsi="Times New Roman" w:eastAsia="Times New Roman" w:ascii="Times New Roman"/>
                <w:spacing w:val="0"/>
                <w:w w:val="100"/>
                <w:sz w:val="18"/>
                <w:szCs w:val="18"/>
              </w:rPr>
              <w:t>9</w:t>
            </w:r>
            <w:r>
              <w:rPr>
                <w:rFonts w:cs="Times New Roman" w:hAnsi="Times New Roman" w:eastAsia="Times New Roman" w:ascii="Times New Roman"/>
                <w:spacing w:val="-5"/>
                <w:w w:val="100"/>
                <w:sz w:val="18"/>
                <w:szCs w:val="18"/>
              </w:rPr>
              <w:t> </w:t>
            </w:r>
            <w:r>
              <w:rPr>
                <w:rFonts w:cs="Microsoft JhengHei" w:hAnsi="Microsoft JhengHei" w:eastAsia="Microsoft JhengHei" w:ascii="Microsoft JhengHei"/>
                <w:spacing w:val="0"/>
                <w:w w:val="100"/>
                <w:sz w:val="18"/>
                <w:szCs w:val="18"/>
              </w:rPr>
              <w:t>系）</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4</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大学英语</w:t>
            </w:r>
            <w:r>
              <w:rPr>
                <w:rFonts w:cs="Microsoft JhengHei" w:hAnsi="Microsoft JhengHei" w:eastAsia="Microsoft JhengHei" w:ascii="Microsoft JhengHei"/>
                <w:spacing w:val="-1"/>
                <w:w w:val="100"/>
                <w:sz w:val="18"/>
                <w:szCs w:val="18"/>
              </w:rPr>
              <w:t> </w:t>
            </w:r>
            <w:r>
              <w:rPr>
                <w:rFonts w:cs="Times New Roman" w:hAnsi="Times New Roman" w:eastAsia="Times New Roman" w:ascii="Times New Roman"/>
                <w:spacing w:val="-2"/>
                <w:w w:val="100"/>
                <w:sz w:val="18"/>
                <w:szCs w:val="18"/>
              </w:rPr>
              <w:t>IV</w:t>
            </w:r>
            <w:r>
              <w:rPr>
                <w:rFonts w:cs="Times New Roman" w:hAnsi="Times New Roman" w:eastAsia="Times New Roman" w:ascii="Times New Roman"/>
                <w:spacing w:val="0"/>
                <w:w w:val="10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3</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体</w:t>
            </w:r>
            <w:r>
              <w:rPr>
                <w:rFonts w:cs="Microsoft JhengHei" w:hAnsi="Microsoft JhengHei" w:eastAsia="Microsoft JhengHei" w:ascii="Microsoft JhengHei"/>
                <w:spacing w:val="1"/>
                <w:w w:val="100"/>
                <w:position w:val="-2"/>
                <w:sz w:val="18"/>
                <w:szCs w:val="18"/>
              </w:rPr>
              <w:t>育</w:t>
            </w:r>
            <w:r>
              <w:rPr>
                <w:rFonts w:cs="Microsoft JhengHei" w:hAnsi="Microsoft JhengHei" w:eastAsia="Microsoft JhengHei" w:ascii="Microsoft JhengHei"/>
                <w:spacing w:val="0"/>
                <w:w w:val="100"/>
                <w:position w:val="-2"/>
                <w:sz w:val="18"/>
                <w:szCs w:val="18"/>
              </w:rPr>
              <w:t>Ⅲ</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0"/>
                <w:w w:val="100"/>
                <w:position w:val="-2"/>
                <w:sz w:val="18"/>
                <w:szCs w:val="18"/>
              </w:rPr>
              <w:t>A</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大学物理</w:t>
            </w:r>
            <w:r>
              <w:rPr>
                <w:rFonts w:cs="Microsoft JhengHei" w:hAnsi="Microsoft JhengHei" w:eastAsia="Microsoft JhengHei" w:ascii="Microsoft JhengHei"/>
                <w:spacing w:val="1"/>
                <w:w w:val="100"/>
                <w:position w:val="-2"/>
                <w:sz w:val="18"/>
                <w:szCs w:val="18"/>
              </w:rPr>
              <w:t>（</w:t>
            </w:r>
            <w:r>
              <w:rPr>
                <w:rFonts w:cs="Times New Roman" w:hAnsi="Times New Roman" w:eastAsia="Times New Roman" w:ascii="Times New Roman"/>
                <w:spacing w:val="-5"/>
                <w:w w:val="100"/>
                <w:position w:val="-2"/>
                <w:sz w:val="18"/>
                <w:szCs w:val="18"/>
              </w:rPr>
              <w:t>B</w:t>
            </w:r>
            <w:r>
              <w:rPr>
                <w:rFonts w:cs="Times New Roman" w:hAnsi="Times New Roman" w:eastAsia="Times New Roman" w:ascii="Times New Roman"/>
                <w:spacing w:val="-4"/>
                <w:w w:val="100"/>
                <w:position w:val="-2"/>
                <w:sz w:val="18"/>
                <w:szCs w:val="18"/>
              </w:rPr>
              <w:t>1</w:t>
            </w:r>
            <w:r>
              <w:rPr>
                <w:rFonts w:cs="Microsoft JhengHei" w:hAnsi="Microsoft JhengHei" w:eastAsia="Microsoft JhengHei" w:ascii="Microsoft JhengHei"/>
                <w:spacing w:val="0"/>
                <w:w w:val="100"/>
                <w:position w:val="-2"/>
                <w:sz w:val="18"/>
                <w:szCs w:val="18"/>
              </w:rPr>
              <w:t>）Ⅱ</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4"/>
            </w:pPr>
            <w:r>
              <w:rPr>
                <w:rFonts w:cs="Microsoft JhengHei" w:hAnsi="Microsoft JhengHei" w:eastAsia="Microsoft JhengHei" w:ascii="Microsoft JhengHei"/>
                <w:spacing w:val="0"/>
                <w:w w:val="100"/>
                <w:sz w:val="18"/>
                <w:szCs w:val="18"/>
              </w:rPr>
              <w:t>大学物理（双语</w:t>
            </w:r>
            <w:r>
              <w:rPr>
                <w:rFonts w:cs="Microsoft JhengHei" w:hAnsi="Microsoft JhengHei" w:eastAsia="Microsoft JhengHei" w:ascii="Microsoft JhengHei"/>
                <w:spacing w:val="1"/>
                <w:w w:val="100"/>
                <w:sz w:val="18"/>
                <w:szCs w:val="18"/>
              </w:rPr>
              <w:t>）</w:t>
            </w:r>
            <w:r>
              <w:rPr>
                <w:rFonts w:cs="Microsoft JhengHei" w:hAnsi="Microsoft JhengHei" w:eastAsia="Microsoft JhengHei" w:ascii="Microsoft Jheng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物理实</w:t>
            </w:r>
            <w:r>
              <w:rPr>
                <w:rFonts w:cs="Microsoft JhengHei" w:hAnsi="Microsoft JhengHei" w:eastAsia="Microsoft JhengHei" w:ascii="Microsoft JhengHei"/>
                <w:spacing w:val="1"/>
                <w:w w:val="100"/>
                <w:sz w:val="18"/>
                <w:szCs w:val="18"/>
              </w:rPr>
              <w:t>验</w:t>
            </w:r>
            <w:r>
              <w:rPr>
                <w:rFonts w:cs="Microsoft JhengHei" w:hAnsi="Microsoft JhengHei" w:eastAsia="Microsoft JhengHei" w:ascii="Microsoft JhengHei"/>
                <w:spacing w:val="0"/>
                <w:w w:val="100"/>
                <w:sz w:val="18"/>
                <w:szCs w:val="18"/>
              </w:rPr>
              <w:t>Ⅱ</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before="2"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5"/>
          <w:w w:val="100"/>
          <w:position w:val="-1"/>
          <w:sz w:val="18"/>
          <w:szCs w:val="18"/>
        </w:rPr>
        <w:t> </w:t>
      </w:r>
      <w:r>
        <w:rPr>
          <w:rFonts w:cs="Times New Roman" w:hAnsi="Times New Roman" w:eastAsia="Times New Roman" w:ascii="Times New Roman"/>
          <w:spacing w:val="-4"/>
          <w:w w:val="100"/>
          <w:position w:val="-3"/>
          <w:sz w:val="18"/>
          <w:szCs w:val="18"/>
        </w:rPr>
        <w:t>2</w:t>
      </w:r>
      <w:r>
        <w:rPr>
          <w:rFonts w:cs="Times New Roman" w:hAnsi="Times New Roman" w:eastAsia="Times New Roman" w:ascii="Times New Roman"/>
          <w:spacing w:val="-4"/>
          <w:w w:val="100"/>
          <w:position w:val="-3"/>
          <w:sz w:val="18"/>
          <w:szCs w:val="18"/>
        </w:rPr>
        <w:t>0</w:t>
      </w:r>
      <w:r>
        <w:rPr>
          <w:rFonts w:cs="Times New Roman" w:hAnsi="Times New Roman" w:eastAsia="Times New Roman" w:ascii="Times New Roman"/>
          <w:spacing w:val="5"/>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0"/>
          <w:szCs w:val="10"/>
        </w:rPr>
        <w:jc w:val="left"/>
        <w:spacing w:before="4" w:lineRule="exact" w:line="100"/>
      </w:pPr>
      <w:r>
        <w:rPr>
          <w:sz w:val="10"/>
          <w:szCs w:val="10"/>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3"/>
          <w:szCs w:val="3"/>
        </w:rPr>
        <w:jc w:val="left"/>
        <w:spacing w:before="1" w:lineRule="exact" w:line="20"/>
      </w:pPr>
      <w:r>
        <w:rPr>
          <w:sz w:val="3"/>
          <w:szCs w:val="3"/>
        </w:rPr>
      </w:r>
    </w:p>
    <w:tbl>
      <w:tblPr>
        <w:tblW w:w="0" w:type="auto"/>
        <w:tblLook w:val="01E0"/>
        <w:jc w:val="left"/>
        <w:tblInd w:w="113" w:type="dxa"/>
        <w:tblLayout w:type="fixed"/>
        <w:tblCellMar>
          <w:top w:w="0" w:type="dxa"/>
          <w:left w:w="0" w:type="dxa"/>
          <w:bottom w:w="0" w:type="dxa"/>
          <w:right w:w="0" w:type="dxa"/>
        </w:tblCellMar>
      </w:tblPr>
      <w:tblGrid/>
      <w:tr>
        <w:trPr>
          <w:trHeight w:val="324"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300"/>
              <w:ind w:left="378"/>
            </w:pPr>
            <w:r>
              <w:rPr>
                <w:rFonts w:cs="Microsoft JhengHei" w:hAnsi="Microsoft JhengHei" w:eastAsia="Microsoft JhengHei" w:ascii="Microsoft JhengHei"/>
                <w:spacing w:val="0"/>
                <w:w w:val="100"/>
                <w:position w:val="-2"/>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1" w:right="189"/>
            </w:pPr>
            <w:r>
              <w:rPr>
                <w:rFonts w:cs="Microsoft JhengHei" w:hAnsi="Microsoft JhengHei" w:eastAsia="Microsoft JhengHei" w:ascii="Microsoft Jheng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4" w:right="189"/>
            </w:pPr>
            <w:r>
              <w:rPr>
                <w:rFonts w:cs="Microsoft JhengHei" w:hAnsi="Microsoft JhengHei" w:eastAsia="Microsoft JhengHei" w:ascii="Microsoft Jheng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40</w:t>
            </w:r>
            <w:r>
              <w:rPr>
                <w:rFonts w:cs="Times New Roman" w:hAnsi="Times New Roman" w:eastAsia="Times New Roman" w:ascii="Times New Roman"/>
                <w:spacing w:val="0"/>
                <w:w w:val="100"/>
                <w:sz w:val="18"/>
                <w:szCs w:val="18"/>
              </w:rPr>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4"/>
            </w:pPr>
            <w:r>
              <w:rPr>
                <w:rFonts w:cs="Microsoft JhengHei" w:hAnsi="Microsoft JhengHei" w:eastAsia="Microsoft JhengHei" w:ascii="Microsoft JhengHei"/>
                <w:spacing w:val="0"/>
                <w:w w:val="100"/>
                <w:sz w:val="18"/>
                <w:szCs w:val="18"/>
              </w:rPr>
              <w:t>组合数</w:t>
            </w:r>
            <w:r>
              <w:rPr>
                <w:rFonts w:cs="Microsoft JhengHei" w:hAnsi="Microsoft JhengHei" w:eastAsia="Microsoft JhengHei" w:ascii="Microsoft JhengHei"/>
                <w:spacing w:val="1"/>
                <w:w w:val="100"/>
                <w:sz w:val="18"/>
                <w:szCs w:val="18"/>
              </w:rPr>
              <w:t>学</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sz w:val="11"/>
                <w:szCs w:val="11"/>
              </w:rPr>
              <w:jc w:val="left"/>
              <w:spacing w:before="7"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193"/>
            </w:pPr>
            <w:r>
              <w:rPr>
                <w:rFonts w:cs="Microsoft JhengHei" w:hAnsi="Microsoft JhengHei" w:eastAsia="Microsoft JhengHei" w:ascii="Microsoft JhengHei"/>
                <w:spacing w:val="0"/>
                <w:w w:val="100"/>
                <w:sz w:val="18"/>
                <w:szCs w:val="18"/>
              </w:rPr>
              <w:t>研讨课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选修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1"/>
              <w:ind w:left="-4"/>
            </w:pPr>
            <w:r>
              <w:rPr>
                <w:rFonts w:cs="Microsoft JhengHei" w:hAnsi="Microsoft JhengHei" w:eastAsia="Microsoft JhengHei" w:ascii="Microsoft JhengHei"/>
                <w:spacing w:val="0"/>
                <w:w w:val="100"/>
                <w:sz w:val="18"/>
                <w:szCs w:val="18"/>
              </w:rPr>
              <w:t>运筹</w:t>
            </w:r>
            <w:r>
              <w:rPr>
                <w:rFonts w:cs="Microsoft JhengHei" w:hAnsi="Microsoft JhengHei" w:eastAsia="Microsoft JhengHei" w:ascii="Microsoft JhengHei"/>
                <w:spacing w:val="1"/>
                <w:w w:val="100"/>
                <w:sz w:val="18"/>
                <w:szCs w:val="18"/>
              </w:rPr>
              <w:t>学</w:t>
            </w:r>
            <w:r>
              <w:rPr>
                <w:rFonts w:cs="Times New Roman" w:hAnsi="Times New Roman" w:eastAsia="Times New Roman" w:ascii="Times New Roman"/>
                <w:spacing w:val="-2"/>
                <w:w w:val="100"/>
                <w:sz w:val="18"/>
                <w:szCs w:val="18"/>
              </w:rPr>
              <w:t>(</w:t>
            </w:r>
            <w:r>
              <w:rPr>
                <w:rFonts w:cs="Microsoft JhengHei" w:hAnsi="Microsoft JhengHei" w:eastAsia="Microsoft JhengHei" w:ascii="Microsoft JhengHei"/>
                <w:spacing w:val="0"/>
                <w:w w:val="100"/>
                <w:sz w:val="18"/>
                <w:szCs w:val="18"/>
              </w:rPr>
              <w:t>研</w:t>
            </w:r>
            <w:r>
              <w:rPr>
                <w:rFonts w:cs="Times New Roman" w:hAnsi="Times New Roman" w:eastAsia="Times New Roman" w:ascii="Times New Roman"/>
                <w:spacing w:val="0"/>
                <w:w w:val="100"/>
                <w:sz w:val="18"/>
                <w:szCs w:val="18"/>
              </w:rPr>
              <w:t>)</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93"/>
            </w:pPr>
            <w:r>
              <w:rPr>
                <w:rFonts w:cs="Microsoft JhengHei" w:hAnsi="Microsoft JhengHei" w:eastAsia="Microsoft JhengHei" w:ascii="Microsoft JhengHei"/>
                <w:spacing w:val="0"/>
                <w:w w:val="100"/>
                <w:sz w:val="18"/>
                <w:szCs w:val="18"/>
              </w:rPr>
              <w:t>研讨课</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选修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高级数据结</w:t>
            </w:r>
            <w:r>
              <w:rPr>
                <w:rFonts w:cs="Microsoft JhengHei" w:hAnsi="Microsoft JhengHei" w:eastAsia="Microsoft JhengHei" w:ascii="Microsoft JhengHei"/>
                <w:spacing w:val="1"/>
                <w:w w:val="100"/>
                <w:position w:val="-2"/>
                <w:sz w:val="18"/>
                <w:szCs w:val="18"/>
              </w:rPr>
              <w:t>构</w:t>
            </w:r>
            <w:r>
              <w:rPr>
                <w:rFonts w:cs="Times New Roman" w:hAnsi="Times New Roman" w:eastAsia="Times New Roman" w:ascii="Times New Roman"/>
                <w:spacing w:val="-2"/>
                <w:w w:val="100"/>
                <w:position w:val="-2"/>
                <w:sz w:val="18"/>
                <w:szCs w:val="18"/>
              </w:rPr>
              <w:t>(</w:t>
            </w:r>
            <w:r>
              <w:rPr>
                <w:rFonts w:cs="Microsoft JhengHei" w:hAnsi="Microsoft JhengHei" w:eastAsia="Microsoft JhengHei" w:ascii="Microsoft JhengHei"/>
                <w:spacing w:val="0"/>
                <w:w w:val="100"/>
                <w:position w:val="-2"/>
                <w:sz w:val="18"/>
                <w:szCs w:val="18"/>
              </w:rPr>
              <w:t>研</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双</w:t>
            </w:r>
            <w:r>
              <w:rPr>
                <w:rFonts w:cs="Times New Roman" w:hAnsi="Times New Roman" w:eastAsia="Times New Roman" w:ascii="Times New Roman"/>
                <w:spacing w:val="0"/>
                <w:w w:val="100"/>
                <w:position w:val="-2"/>
                <w:sz w:val="18"/>
                <w:szCs w:val="18"/>
              </w:rPr>
              <w:t>/</w:t>
            </w:r>
            <w:r>
              <w:rPr>
                <w:rFonts w:cs="Microsoft JhengHei" w:hAnsi="Microsoft JhengHei" w:eastAsia="Microsoft JhengHei" w:ascii="Microsoft JhengHei"/>
                <w:spacing w:val="0"/>
                <w:w w:val="100"/>
                <w:position w:val="-2"/>
                <w:sz w:val="18"/>
                <w:szCs w:val="18"/>
              </w:rPr>
              <w:t>英</w:t>
            </w:r>
            <w:r>
              <w:rPr>
                <w:rFonts w:cs="Times New Roman" w:hAnsi="Times New Roman" w:eastAsia="Times New Roman" w:ascii="Times New Roman"/>
                <w:spacing w:val="0"/>
                <w:w w:val="100"/>
                <w:position w:val="-2"/>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13" w:right="-40"/>
            </w:pPr>
            <w:r>
              <w:rPr>
                <w:rFonts w:cs="Microsoft JhengHei" w:hAnsi="Microsoft JhengHei" w:eastAsia="Microsoft JhengHei" w:ascii="Microsoft JhengHei"/>
                <w:spacing w:val="0"/>
                <w:w w:val="100"/>
                <w:position w:val="-2"/>
                <w:sz w:val="18"/>
                <w:szCs w:val="18"/>
              </w:rPr>
              <w:t>研讨双语课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648" w:hRule="exact"/>
        </w:trPr>
        <w:tc>
          <w:tcPr>
            <w:tcW w:w="1304"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right="-32"/>
            </w:pPr>
            <w:r>
              <w:rPr>
                <w:rFonts w:cs="Microsoft JhengHei" w:hAnsi="Microsoft JhengHei" w:eastAsia="Microsoft JhengHei" w:ascii="Microsoft JhengHei"/>
                <w:spacing w:val="7"/>
                <w:position w:val="-2"/>
                <w:sz w:val="18"/>
                <w:szCs w:val="18"/>
              </w:rPr>
              <w:t>毛</w:t>
            </w:r>
            <w:r>
              <w:rPr>
                <w:rFonts w:cs="Microsoft JhengHei" w:hAnsi="Microsoft JhengHei" w:eastAsia="Microsoft JhengHei" w:ascii="Microsoft JhengHei"/>
                <w:spacing w:val="7"/>
                <w:position w:val="-2"/>
                <w:sz w:val="18"/>
                <w:szCs w:val="18"/>
              </w:rPr>
              <w:t>泽</w:t>
            </w:r>
            <w:r>
              <w:rPr>
                <w:rFonts w:cs="Microsoft JhengHei" w:hAnsi="Microsoft JhengHei" w:eastAsia="Microsoft JhengHei" w:ascii="Microsoft JhengHei"/>
                <w:spacing w:val="0"/>
                <w:position w:val="-2"/>
                <w:sz w:val="18"/>
                <w:szCs w:val="18"/>
              </w:rPr>
              <w:t>东</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思</w:t>
            </w:r>
            <w:r>
              <w:rPr>
                <w:rFonts w:cs="Microsoft JhengHei" w:hAnsi="Microsoft JhengHei" w:eastAsia="Microsoft JhengHei" w:ascii="Microsoft JhengHei"/>
                <w:spacing w:val="0"/>
                <w:position w:val="-2"/>
                <w:sz w:val="18"/>
                <w:szCs w:val="18"/>
              </w:rPr>
              <w:t>想</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和</w:t>
            </w:r>
            <w:r>
              <w:rPr>
                <w:rFonts w:cs="Microsoft JhengHei" w:hAnsi="Microsoft JhengHei" w:eastAsia="Microsoft JhengHei" w:ascii="Microsoft JhengHei"/>
                <w:spacing w:val="0"/>
                <w:position w:val="-2"/>
                <w:sz w:val="18"/>
                <w:szCs w:val="18"/>
              </w:rPr>
              <w:t>中</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国</w:t>
            </w:r>
            <w:r>
              <w:rPr>
                <w:rFonts w:cs="Microsoft JhengHei" w:hAnsi="Microsoft JhengHei" w:eastAsia="Microsoft JhengHei" w:ascii="Microsoft JhengHei"/>
                <w:spacing w:val="0"/>
                <w:position w:val="-2"/>
                <w:sz w:val="18"/>
                <w:szCs w:val="18"/>
              </w:rPr>
              <w:t>特</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色</w:t>
            </w:r>
            <w:r>
              <w:rPr>
                <w:rFonts w:cs="Microsoft JhengHei" w:hAnsi="Microsoft JhengHei" w:eastAsia="Microsoft JhengHei" w:ascii="Microsoft JhengHei"/>
                <w:spacing w:val="0"/>
                <w:position w:val="-2"/>
                <w:sz w:val="18"/>
                <w:szCs w:val="18"/>
              </w:rPr>
              <w:t>社</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会</w:t>
            </w:r>
            <w:r>
              <w:rPr>
                <w:rFonts w:cs="Microsoft JhengHei" w:hAnsi="Microsoft JhengHei" w:eastAsia="Microsoft JhengHei" w:ascii="Microsoft JhengHei"/>
                <w:spacing w:val="7"/>
                <w:position w:val="-2"/>
                <w:sz w:val="18"/>
                <w:szCs w:val="18"/>
              </w:rPr>
              <w:t>主</w:t>
            </w:r>
            <w:r>
              <w:rPr>
                <w:rFonts w:cs="Microsoft JhengHei" w:hAnsi="Microsoft JhengHei" w:eastAsia="Microsoft JhengHei" w:ascii="Microsoft JhengHei"/>
                <w:spacing w:val="0"/>
                <w:position w:val="-2"/>
                <w:sz w:val="18"/>
                <w:szCs w:val="18"/>
              </w:rPr>
              <w:t>义</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position w:val="-2"/>
                <w:sz w:val="18"/>
                <w:szCs w:val="18"/>
              </w:rPr>
              <w:t>理</w:t>
            </w:r>
            <w:r>
              <w:rPr>
                <w:rFonts w:cs="Microsoft JhengHei" w:hAnsi="Microsoft JhengHei" w:eastAsia="Microsoft JhengHei" w:ascii="Microsoft JhengHei"/>
                <w:spacing w:val="0"/>
                <w:position w:val="-2"/>
                <w:sz w:val="18"/>
                <w:szCs w:val="18"/>
              </w:rPr>
              <w:t>论</w:t>
            </w:r>
            <w:r>
              <w:rPr>
                <w:rFonts w:cs="Microsoft JhengHei" w:hAnsi="Microsoft JhengHei" w:eastAsia="Microsoft JhengHei" w:ascii="Microsoft JhengHei"/>
                <w:spacing w:val="-31"/>
                <w:position w:val="-2"/>
                <w:sz w:val="18"/>
                <w:szCs w:val="18"/>
              </w:rPr>
              <w:t> </w:t>
            </w:r>
            <w:r>
              <w:rPr>
                <w:rFonts w:cs="Microsoft JhengHei" w:hAnsi="Microsoft JhengHei" w:eastAsia="Microsoft JhengHei" w:ascii="Microsoft JhengHei"/>
                <w:spacing w:val="7"/>
                <w:w w:val="100"/>
                <w:position w:val="-2"/>
                <w:sz w:val="18"/>
                <w:szCs w:val="18"/>
              </w:rPr>
              <w:t>体</w:t>
            </w:r>
            <w:r>
              <w:rPr>
                <w:rFonts w:cs="Microsoft JhengHei" w:hAnsi="Microsoft JhengHei" w:eastAsia="Microsoft JhengHei" w:ascii="Microsoft JhengHei"/>
                <w:spacing w:val="0"/>
                <w:w w:val="100"/>
                <w:position w:val="-2"/>
                <w:sz w:val="18"/>
                <w:szCs w:val="18"/>
              </w:rPr>
              <w:t>系</w:t>
            </w:r>
            <w:r>
              <w:rPr>
                <w:rFonts w:cs="Microsoft JhengHei" w:hAnsi="Microsoft JhengHei" w:eastAsia="Microsoft JhengHei" w:ascii="Microsoft JhengHei"/>
                <w:spacing w:val="0"/>
                <w:w w:val="100"/>
                <w:position w:val="0"/>
                <w:sz w:val="18"/>
                <w:szCs w:val="18"/>
              </w:rPr>
            </w:r>
          </w:p>
          <w:p>
            <w:pPr>
              <w:rPr>
                <w:rFonts w:cs="Microsoft JhengHei" w:hAnsi="Microsoft JhengHei" w:eastAsia="Microsoft JhengHei" w:ascii="Microsoft JhengHei"/>
                <w:sz w:val="18"/>
                <w:szCs w:val="18"/>
              </w:rPr>
              <w:jc w:val="left"/>
              <w:spacing w:before="14"/>
              <w:ind w:left="-4"/>
            </w:pPr>
            <w:r>
              <w:rPr>
                <w:rFonts w:cs="Microsoft JhengHei" w:hAnsi="Microsoft JhengHei" w:eastAsia="Microsoft JhengHei" w:ascii="Microsoft JhengHei"/>
                <w:spacing w:val="0"/>
                <w:w w:val="100"/>
                <w:sz w:val="18"/>
                <w:szCs w:val="18"/>
              </w:rPr>
              <w:t>概论</w:t>
            </w:r>
          </w:p>
        </w:tc>
        <w:tc>
          <w:tcPr>
            <w:tcW w:w="461" w:type="dxa"/>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26"/>
                <w:szCs w:val="26"/>
              </w:rPr>
              <w:jc w:val="left"/>
              <w:spacing w:before="3" w:lineRule="exact" w:line="260"/>
            </w:pPr>
            <w:r>
              <w:rPr>
                <w:sz w:val="26"/>
                <w:szCs w:val="26"/>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3" w:lineRule="exact" w:line="140"/>
            </w:pPr>
            <w:r>
              <w:rPr>
                <w:sz w:val="15"/>
                <w:szCs w:val="15"/>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sz w:val="15"/>
                <w:szCs w:val="15"/>
              </w:rPr>
              <w:jc w:val="left"/>
              <w:spacing w:before="3" w:lineRule="exact" w:line="140"/>
            </w:pPr>
            <w:r>
              <w:rPr>
                <w:sz w:val="15"/>
                <w:szCs w:val="15"/>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必修</w:t>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算法设计基础</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软件实践</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0"/>
                <w:w w:val="100"/>
                <w:position w:val="-2"/>
                <w:sz w:val="18"/>
                <w:szCs w:val="18"/>
              </w:rPr>
              <w:t>1</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信号与系统</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24"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计算机组织与结构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4"/>
                <w:w w:val="100"/>
                <w:sz w:val="18"/>
                <w:szCs w:val="18"/>
              </w:rPr>
              <w:t>04</w:t>
            </w:r>
            <w:r>
              <w:rPr>
                <w:rFonts w:cs="Times New Roman" w:hAnsi="Times New Roman" w:eastAsia="Times New Roman" w:ascii="Times New Roman"/>
                <w:spacing w:val="0"/>
                <w:w w:val="100"/>
                <w:sz w:val="18"/>
                <w:szCs w:val="18"/>
              </w:rPr>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4"/>
            </w:pPr>
            <w:r>
              <w:rPr>
                <w:rFonts w:cs="Microsoft JhengHei" w:hAnsi="Microsoft JhengHei" w:eastAsia="Microsoft JhengHei" w:ascii="Microsoft JhengHei"/>
                <w:spacing w:val="0"/>
                <w:w w:val="100"/>
                <w:sz w:val="18"/>
                <w:szCs w:val="18"/>
              </w:rPr>
              <w:t>体</w:t>
            </w:r>
            <w:r>
              <w:rPr>
                <w:rFonts w:cs="Microsoft JhengHei" w:hAnsi="Microsoft JhengHei" w:eastAsia="Microsoft JhengHei" w:ascii="Microsoft JhengHei"/>
                <w:spacing w:val="1"/>
                <w:w w:val="100"/>
                <w:sz w:val="18"/>
                <w:szCs w:val="18"/>
              </w:rPr>
              <w:t>育</w:t>
            </w:r>
            <w:r>
              <w:rPr>
                <w:rFonts w:cs="Microsoft JhengHei" w:hAnsi="Microsoft JhengHei" w:eastAsia="Microsoft JhengHei" w:ascii="Microsoft JhengHei"/>
                <w:spacing w:val="0"/>
                <w:w w:val="100"/>
                <w:sz w:val="18"/>
                <w:szCs w:val="18"/>
              </w:rPr>
              <w:t>Ⅳ</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必修</w:t>
            </w: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2"/>
              <w:ind w:left="-4"/>
            </w:pPr>
            <w:r>
              <w:rPr>
                <w:rFonts w:cs="Microsoft JhengHei" w:hAnsi="Microsoft JhengHei" w:eastAsia="Microsoft JhengHei" w:ascii="Microsoft JhengHei"/>
                <w:spacing w:val="0"/>
                <w:w w:val="100"/>
                <w:sz w:val="18"/>
                <w:szCs w:val="18"/>
              </w:rPr>
              <w:t>概率论与数理统</w:t>
            </w:r>
            <w:r>
              <w:rPr>
                <w:rFonts w:cs="Microsoft JhengHei" w:hAnsi="Microsoft JhengHei" w:eastAsia="Microsoft JhengHei" w:ascii="Microsoft JhengHei"/>
                <w:spacing w:val="1"/>
                <w:w w:val="100"/>
                <w:sz w:val="18"/>
                <w:szCs w:val="18"/>
              </w:rPr>
              <w:t>计</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A)</w:t>
            </w:r>
          </w:p>
        </w:tc>
        <w:tc>
          <w:tcPr>
            <w:tcW w:w="461"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考试</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必修</w:t>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25"/>
          <w:w w:val="100"/>
          <w:position w:val="-1"/>
          <w:sz w:val="18"/>
          <w:szCs w:val="18"/>
        </w:rPr>
        <w:t> </w:t>
      </w:r>
      <w:r>
        <w:rPr>
          <w:rFonts w:cs="Times New Roman" w:hAnsi="Times New Roman" w:eastAsia="Times New Roman" w:ascii="Times New Roman"/>
          <w:spacing w:val="-4"/>
          <w:w w:val="100"/>
          <w:position w:val="-3"/>
          <w:sz w:val="18"/>
          <w:szCs w:val="18"/>
        </w:rPr>
        <w:t>13</w:t>
      </w:r>
      <w:r>
        <w:rPr>
          <w:rFonts w:cs="Times New Roman" w:hAnsi="Times New Roman" w:eastAsia="Times New Roman" w:ascii="Times New Roman"/>
          <w:spacing w:val="0"/>
          <w:w w:val="100"/>
          <w:position w:val="0"/>
          <w:sz w:val="18"/>
          <w:szCs w:val="18"/>
        </w:rPr>
      </w:r>
    </w:p>
    <w:p>
      <w:pPr>
        <w:rPr>
          <w:sz w:val="20"/>
          <w:szCs w:val="20"/>
        </w:rPr>
        <w:jc w:val="left"/>
        <w:spacing w:lineRule="exact" w:line="200"/>
      </w:pPr>
      <w:r>
        <w:rPr>
          <w:sz w:val="20"/>
          <w:szCs w:val="20"/>
        </w:rPr>
      </w:r>
    </w:p>
    <w:p>
      <w:pPr>
        <w:rPr>
          <w:sz w:val="20"/>
          <w:szCs w:val="20"/>
        </w:rPr>
        <w:jc w:val="left"/>
        <w:spacing w:lineRule="exact" w:line="200"/>
      </w:pPr>
      <w:r>
        <w:rPr>
          <w:sz w:val="20"/>
          <w:szCs w:val="20"/>
        </w:rPr>
      </w:r>
    </w:p>
    <w:p>
      <w:pPr>
        <w:rPr>
          <w:sz w:val="22"/>
          <w:szCs w:val="22"/>
        </w:rPr>
        <w:jc w:val="left"/>
        <w:spacing w:before="8" w:lineRule="exact" w:line="220"/>
        <w:sectPr>
          <w:type w:val="continuous"/>
          <w:pgSz w:w="11920" w:h="16860"/>
          <w:pgMar w:top="1120" w:bottom="280" w:left="1200" w:right="1220"/>
        </w:sectPr>
      </w:pPr>
      <w:r>
        <w:rPr>
          <w:sz w:val="22"/>
          <w:szCs w:val="22"/>
        </w:rPr>
      </w:r>
    </w:p>
    <w:p>
      <w:pPr>
        <w:rPr>
          <w:sz w:val="22"/>
          <w:szCs w:val="22"/>
        </w:rPr>
        <w:jc w:val="left"/>
        <w:spacing w:before="19" w:lineRule="exact" w:line="220"/>
      </w:pPr>
      <w:r>
        <w:rPr>
          <w:sz w:val="22"/>
          <w:szCs w:val="22"/>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0"/>
          <w:position w:val="-3"/>
          <w:sz w:val="22"/>
          <w:szCs w:val="22"/>
        </w:rPr>
        <w:t>第</w:t>
      </w:r>
      <w:r>
        <w:rPr>
          <w:rFonts w:cs="Microsoft JhengHei" w:hAnsi="Microsoft JhengHei" w:eastAsia="Microsoft JhengHei" w:ascii="Microsoft JhengHei"/>
          <w:spacing w:val="5"/>
          <w:w w:val="100"/>
          <w:position w:val="-3"/>
          <w:sz w:val="22"/>
          <w:szCs w:val="22"/>
        </w:rPr>
        <w:t> </w:t>
      </w:r>
      <w:r>
        <w:rPr>
          <w:rFonts w:cs="Times New Roman" w:hAnsi="Times New Roman" w:eastAsia="Times New Roman" w:ascii="Times New Roman"/>
          <w:b/>
          <w:spacing w:val="0"/>
          <w:w w:val="100"/>
          <w:position w:val="-3"/>
          <w:sz w:val="22"/>
          <w:szCs w:val="22"/>
        </w:rPr>
        <w:t>3</w:t>
      </w:r>
      <w:r>
        <w:rPr>
          <w:rFonts w:cs="Times New Roman" w:hAnsi="Times New Roman" w:eastAsia="Times New Roman" w:ascii="Times New Roman"/>
          <w:b/>
          <w:spacing w:val="0"/>
          <w:w w:val="100"/>
          <w:position w:val="-3"/>
          <w:sz w:val="22"/>
          <w:szCs w:val="22"/>
        </w:rPr>
        <w:t> </w:t>
      </w:r>
      <w:r>
        <w:rPr>
          <w:rFonts w:cs="Microsoft JhengHei" w:hAnsi="Microsoft JhengHei" w:eastAsia="Microsoft JhengHei" w:ascii="Microsoft JhengHei"/>
          <w:spacing w:val="0"/>
          <w:w w:val="101"/>
          <w:position w:val="-3"/>
          <w:sz w:val="22"/>
          <w:szCs w:val="22"/>
        </w:rPr>
        <w:t>短</w:t>
      </w:r>
      <w:r>
        <w:rPr>
          <w:rFonts w:cs="Microsoft JhengHei" w:hAnsi="Microsoft JhengHei" w:eastAsia="Microsoft JhengHei" w:ascii="Microsoft JhengHei"/>
          <w:spacing w:val="-7"/>
          <w:w w:val="101"/>
          <w:position w:val="-3"/>
          <w:sz w:val="22"/>
          <w:szCs w:val="22"/>
        </w:rPr>
        <w:t>学</w:t>
      </w:r>
      <w:r>
        <w:rPr>
          <w:rFonts w:cs="Microsoft JhengHei" w:hAnsi="Microsoft JhengHei" w:eastAsia="Microsoft JhengHei" w:ascii="Microsoft JhengHei"/>
          <w:spacing w:val="0"/>
          <w:w w:val="101"/>
          <w:position w:val="-3"/>
          <w:sz w:val="22"/>
          <w:szCs w:val="22"/>
        </w:rPr>
        <w:t>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3</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00"/>
        <w:sectPr>
          <w:type w:val="continuous"/>
          <w:pgSz w:w="11920" w:h="16860"/>
          <w:pgMar w:top="1120" w:bottom="280" w:left="1200" w:right="1220"/>
          <w:cols w:num="2" w:equalWidth="off">
            <w:col w:w="2136" w:space="2175"/>
            <w:col w:w="5189"/>
          </w:cols>
        </w:sectPr>
      </w:pPr>
      <w:r>
        <w:br w:type="column"/>
      </w:r>
      <w:r>
        <w:rPr>
          <w:rFonts w:cs="Microsoft JhengHei" w:hAnsi="Microsoft JhengHei" w:eastAsia="Microsoft JhengHei" w:ascii="Microsoft JhengHei"/>
          <w:spacing w:val="0"/>
          <w:w w:val="101"/>
          <w:position w:val="-1"/>
          <w:sz w:val="22"/>
          <w:szCs w:val="22"/>
        </w:rPr>
        <w:t>第三学年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9"/>
            </w:pPr>
            <w:r>
              <w:rPr>
                <w:rFonts w:cs="Microsoft JhengHei" w:hAnsi="Microsoft JhengHei" w:eastAsia="Microsoft JhengHei" w:ascii="Microsoft Jheng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 w:right="-40"/>
            </w:pPr>
            <w:r>
              <w:rPr>
                <w:rFonts w:cs="Microsoft JhengHei" w:hAnsi="Microsoft JhengHei" w:eastAsia="Microsoft JhengHei" w:ascii="Microsoft JhengHei"/>
                <w:spacing w:val="0"/>
                <w:w w:val="100"/>
                <w:sz w:val="18"/>
                <w:szCs w:val="18"/>
              </w:rPr>
              <w:t>周学时（</w:t>
            </w:r>
            <w:r>
              <w:rPr>
                <w:rFonts w:cs="Microsoft JhengHei" w:hAnsi="Microsoft JhengHei" w:eastAsia="Microsoft JhengHei" w:ascii="Microsoft JhengHei"/>
                <w:spacing w:val="7"/>
                <w:w w:val="100"/>
                <w:sz w:val="18"/>
                <w:szCs w:val="18"/>
              </w:rPr>
              <w:t>周</w:t>
            </w:r>
            <w:r>
              <w:rPr>
                <w:rFonts w:cs="Microsoft JhengHei" w:hAnsi="Microsoft JhengHei" w:eastAsia="Microsoft JhengHei" w:ascii="Microsoft Jheng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2</w:t>
            </w:r>
          </w:p>
        </w:tc>
        <w:tc>
          <w:tcPr>
            <w:tcW w:w="3437"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计算机工程实训</w:t>
            </w:r>
            <w:r>
              <w:rPr>
                <w:rFonts w:cs="Microsoft JhengHei" w:hAnsi="Microsoft JhengHei" w:eastAsia="Microsoft JhengHei" w:ascii="Microsoft JhengHei"/>
                <w:spacing w:val="-1"/>
                <w:w w:val="100"/>
                <w:position w:val="-2"/>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2</w:t>
            </w: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4"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sectPr>
          <w:type w:val="continuous"/>
          <w:pgSz w:w="11920" w:h="16860"/>
          <w:pgMar w:top="112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2"/>
          <w:sz w:val="18"/>
          <w:szCs w:val="18"/>
        </w:rPr>
        <w:t>2</w:t>
      </w:r>
      <w:r>
        <w:rPr>
          <w:rFonts w:cs="Times New Roman" w:hAnsi="Times New Roman" w:eastAsia="Times New Roman" w:ascii="Times New Roman"/>
          <w:spacing w:val="0"/>
          <w:w w:val="100"/>
          <w:position w:val="0"/>
          <w:sz w:val="18"/>
          <w:szCs w:val="18"/>
        </w:rPr>
      </w:r>
    </w:p>
    <w:p>
      <w:pPr>
        <w:rPr>
          <w:rFonts w:cs="Times New Roman" w:hAnsi="Times New Roman" w:eastAsia="Times New Roman" w:ascii="Times New Roman"/>
          <w:sz w:val="22"/>
          <w:szCs w:val="22"/>
        </w:rPr>
        <w:jc w:val="left"/>
        <w:spacing w:lineRule="exact" w:line="32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2"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秋</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冬</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微型机系统与接口技术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4</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80"/>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编译</w:t>
            </w:r>
            <w:r>
              <w:rPr>
                <w:rFonts w:cs="Microsoft JhengHei" w:hAnsi="Microsoft JhengHei" w:eastAsia="Microsoft JhengHei" w:ascii="Microsoft JhengHei"/>
                <w:spacing w:val="1"/>
                <w:w w:val="100"/>
                <w:position w:val="-1"/>
                <w:sz w:val="18"/>
                <w:szCs w:val="18"/>
              </w:rPr>
              <w:t>原</w:t>
            </w:r>
            <w:r>
              <w:rPr>
                <w:rFonts w:cs="Microsoft JhengHei" w:hAnsi="Microsoft JhengHei" w:eastAsia="Microsoft JhengHei" w:ascii="Microsoft JhengHei"/>
                <w:spacing w:val="0"/>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计算机新技术讲座（企）</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7</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数学建模与数学实验</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自动控制原理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数字信号处理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数字图像处</w:t>
            </w:r>
            <w:r>
              <w:rPr>
                <w:rFonts w:cs="Microsoft JhengHei" w:hAnsi="Microsoft JhengHei" w:eastAsia="Microsoft JhengHei" w:ascii="Microsoft JhengHei"/>
                <w:spacing w:val="1"/>
                <w:w w:val="100"/>
                <w:position w:val="-1"/>
                <w:sz w:val="18"/>
                <w:szCs w:val="18"/>
              </w:rPr>
              <w:t>理</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64"/>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计算机图形</w:t>
            </w:r>
            <w:r>
              <w:rPr>
                <w:rFonts w:cs="Microsoft JhengHei" w:hAnsi="Microsoft JhengHei" w:eastAsia="Microsoft JhengHei" w:ascii="Microsoft JhengHei"/>
                <w:spacing w:val="1"/>
                <w:w w:val="100"/>
                <w:position w:val="-1"/>
                <w:sz w:val="18"/>
                <w:szCs w:val="18"/>
              </w:rPr>
              <w:t>学</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64"/>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多媒体技</w:t>
            </w:r>
            <w:r>
              <w:rPr>
                <w:rFonts w:cs="Microsoft JhengHei" w:hAnsi="Microsoft JhengHei" w:eastAsia="Microsoft JhengHei" w:ascii="Microsoft JhengHei"/>
                <w:spacing w:val="1"/>
                <w:w w:val="100"/>
                <w:position w:val="-1"/>
                <w:sz w:val="18"/>
                <w:szCs w:val="18"/>
              </w:rPr>
              <w:t>术</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25" w:right="524"/>
            </w:pP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2"/>
                <w:w w:val="100"/>
                <w:sz w:val="18"/>
                <w:szCs w:val="18"/>
              </w:rPr>
              <w:t> </w:t>
            </w: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1"/>
                <w:w w:val="100"/>
                <w:position w:val="-1"/>
                <w:sz w:val="18"/>
                <w:szCs w:val="18"/>
              </w:rPr>
              <w:t>模</w:t>
            </w:r>
            <w:r>
              <w:rPr>
                <w:rFonts w:cs="Microsoft JhengHei" w:hAnsi="Microsoft JhengHei" w:eastAsia="Microsoft JhengHei" w:ascii="Microsoft JhengHei"/>
                <w:spacing w:val="0"/>
                <w:w w:val="100"/>
                <w:position w:val="-1"/>
                <w:sz w:val="18"/>
                <w:szCs w:val="18"/>
              </w:rPr>
              <w:t>式识别</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25" w:right="524"/>
            </w:pP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2"/>
                <w:w w:val="100"/>
                <w:sz w:val="18"/>
                <w:szCs w:val="18"/>
              </w:rPr>
              <w:t> </w:t>
            </w:r>
            <w:r>
              <w:rPr>
                <w:rFonts w:cs="Times New Roman" w:hAnsi="Times New Roman" w:eastAsia="Times New Roman" w:ascii="Times New Roman"/>
                <w:spacing w:val="0"/>
                <w:w w:val="100"/>
                <w:sz w:val="18"/>
                <w:szCs w:val="18"/>
              </w:rPr>
              <w:t>6</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研讨英文课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分布计算新技</w:t>
            </w:r>
            <w:r>
              <w:rPr>
                <w:rFonts w:cs="Microsoft JhengHei" w:hAnsi="Microsoft JhengHei" w:eastAsia="Microsoft JhengHei" w:ascii="Microsoft JhengHei"/>
                <w:spacing w:val="1"/>
                <w:w w:val="100"/>
                <w:position w:val="-1"/>
                <w:sz w:val="18"/>
                <w:szCs w:val="18"/>
              </w:rPr>
              <w:t>术</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64"/>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研讨双语课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计算机系统结构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可计算性理论</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25" w:right="524"/>
            </w:pPr>
            <w:r>
              <w:rPr>
                <w:rFonts w:cs="Times New Roman" w:hAnsi="Times New Roman" w:eastAsia="Times New Roman" w:ascii="Times New Roman"/>
                <w:spacing w:val="0"/>
                <w:w w:val="100"/>
                <w:sz w:val="18"/>
                <w:szCs w:val="18"/>
              </w:rPr>
              <w:t>|</w:t>
            </w:r>
            <w:r>
              <w:rPr>
                <w:rFonts w:cs="Times New Roman" w:hAnsi="Times New Roman" w:eastAsia="Times New Roman" w:ascii="Times New Roman"/>
                <w:spacing w:val="-2"/>
                <w:w w:val="100"/>
                <w:sz w:val="18"/>
                <w:szCs w:val="18"/>
              </w:rPr>
              <w:t> </w:t>
            </w: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Times New Roman" w:hAnsi="Times New Roman" w:eastAsia="Times New Roman" w:ascii="Times New Roman"/>
                <w:spacing w:val="2"/>
                <w:w w:val="100"/>
                <w:position w:val="-1"/>
                <w:sz w:val="18"/>
                <w:szCs w:val="18"/>
              </w:rPr>
              <w:t>J</w:t>
            </w:r>
            <w:r>
              <w:rPr>
                <w:rFonts w:cs="Times New Roman" w:hAnsi="Times New Roman" w:eastAsia="Times New Roman" w:ascii="Times New Roman"/>
                <w:spacing w:val="-22"/>
                <w:w w:val="100"/>
                <w:position w:val="-1"/>
                <w:sz w:val="18"/>
                <w:szCs w:val="18"/>
              </w:rPr>
              <w:t>AV</w:t>
            </w:r>
            <w:r>
              <w:rPr>
                <w:rFonts w:cs="Times New Roman" w:hAnsi="Times New Roman" w:eastAsia="Times New Roman" w:ascii="Times New Roman"/>
                <w:spacing w:val="0"/>
                <w:w w:val="100"/>
                <w:position w:val="-1"/>
                <w:sz w:val="18"/>
                <w:szCs w:val="18"/>
              </w:rPr>
              <w:t>A</w:t>
            </w:r>
            <w:r>
              <w:rPr>
                <w:rFonts w:cs="Times New Roman" w:hAnsi="Times New Roman" w:eastAsia="Times New Roman" w:ascii="Times New Roman"/>
                <w:spacing w:val="-1"/>
                <w:w w:val="100"/>
                <w:position w:val="-1"/>
                <w:sz w:val="18"/>
                <w:szCs w:val="18"/>
              </w:rPr>
              <w:t> </w:t>
            </w:r>
            <w:r>
              <w:rPr>
                <w:rFonts w:cs="Microsoft JhengHei" w:hAnsi="Microsoft JhengHei" w:eastAsia="Microsoft JhengHei" w:ascii="Microsoft JhengHei"/>
                <w:spacing w:val="0"/>
                <w:w w:val="100"/>
                <w:position w:val="-1"/>
                <w:sz w:val="18"/>
                <w:szCs w:val="18"/>
              </w:rPr>
              <w:t>设计模式</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64"/>
            </w:pPr>
            <w:r>
              <w:rPr>
                <w:rFonts w:cs="Times New Roman" w:hAnsi="Times New Roman" w:eastAsia="Times New Roman" w:ascii="Times New Roman"/>
                <w:spacing w:val="0"/>
                <w:w w:val="100"/>
                <w:sz w:val="18"/>
                <w:szCs w:val="18"/>
              </w:rPr>
              <w:t>4</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1</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嵌入式系统设计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软件工程</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形势与政策</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1"/>
                <w:w w:val="100"/>
                <w:position w:val="-1"/>
                <w:sz w:val="18"/>
                <w:szCs w:val="18"/>
              </w:rPr>
              <w:t>硬</w:t>
            </w:r>
            <w:r>
              <w:rPr>
                <w:rFonts w:cs="Microsoft JhengHei" w:hAnsi="Microsoft JhengHei" w:eastAsia="Microsoft JhengHei" w:ascii="Microsoft JhengHei"/>
                <w:spacing w:val="0"/>
                <w:w w:val="100"/>
                <w:position w:val="-1"/>
                <w:sz w:val="18"/>
                <w:szCs w:val="18"/>
              </w:rPr>
              <w:t>件实验</w:t>
            </w:r>
            <w:r>
              <w:rPr>
                <w:rFonts w:cs="Microsoft JhengHei" w:hAnsi="Microsoft JhengHei" w:eastAsia="Microsoft JhengHei" w:ascii="Microsoft JhengHei"/>
                <w:spacing w:val="-2"/>
                <w:w w:val="100"/>
                <w:position w:val="-1"/>
                <w:sz w:val="18"/>
                <w:szCs w:val="18"/>
              </w:rPr>
              <w:t> </w:t>
            </w:r>
            <w:r>
              <w:rPr>
                <w:rFonts w:cs="Times New Roman" w:hAnsi="Times New Roman" w:eastAsia="Times New Roman" w:ascii="Times New Roman"/>
                <w:spacing w:val="0"/>
                <w:w w:val="100"/>
                <w:position w:val="-1"/>
                <w:sz w:val="18"/>
                <w:szCs w:val="18"/>
              </w:rPr>
              <w:t>2</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111"/>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w:t>
            </w:r>
            <w:r>
              <w:rPr>
                <w:rFonts w:cs="Microsoft JhengHei" w:hAnsi="Microsoft JhengHei" w:eastAsia="Microsoft JhengHei" w:ascii="Microsoft JhengHei"/>
                <w:spacing w:val="1"/>
                <w:w w:val="100"/>
                <w:position w:val="-1"/>
                <w:sz w:val="18"/>
                <w:szCs w:val="18"/>
              </w:rPr>
              <w:t>育</w:t>
            </w:r>
            <w:r>
              <w:rPr>
                <w:rFonts w:cs="Microsoft JhengHei" w:hAnsi="Microsoft JhengHei" w:eastAsia="Microsoft JhengHei" w:ascii="Microsoft JhengHei"/>
                <w:spacing w:val="0"/>
                <w:w w:val="100"/>
                <w:position w:val="-1"/>
                <w:sz w:val="18"/>
                <w:szCs w:val="18"/>
              </w:rPr>
              <w:t>Ⅴ</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pPr>
      <w:r>
        <w:rPr>
          <w:rFonts w:cs="Microsoft JhengHei" w:hAnsi="Microsoft JhengHei" w:eastAsia="Microsoft JhengHei" w:ascii="Microsoft JhengHei"/>
          <w:spacing w:val="0"/>
          <w:w w:val="100"/>
          <w:position w:val="-2"/>
          <w:sz w:val="18"/>
          <w:szCs w:val="18"/>
        </w:rPr>
        <w:t>必</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38"/>
          <w:w w:val="100"/>
          <w:position w:val="-2"/>
          <w:sz w:val="18"/>
          <w:szCs w:val="18"/>
        </w:rPr>
        <w:t> </w:t>
      </w:r>
      <w:r>
        <w:rPr>
          <w:rFonts w:cs="Microsoft JhengHei" w:hAnsi="Microsoft JhengHei" w:eastAsia="Microsoft JhengHei" w:ascii="Microsoft JhengHei"/>
          <w:spacing w:val="0"/>
          <w:w w:val="100"/>
          <w:position w:val="-2"/>
          <w:sz w:val="18"/>
          <w:szCs w:val="18"/>
        </w:rPr>
        <w:t>修</w:t>
      </w:r>
      <w:r>
        <w:rPr>
          <w:rFonts w:cs="Microsoft JhengHei" w:hAnsi="Microsoft JhengHei" w:eastAsia="Microsoft JhengHei" w:ascii="Microsoft JhengHei"/>
          <w:spacing w:val="0"/>
          <w:w w:val="100"/>
          <w:position w:val="-2"/>
          <w:sz w:val="18"/>
          <w:szCs w:val="18"/>
        </w:rPr>
        <w:t>                                                             </w:t>
      </w:r>
      <w:r>
        <w:rPr>
          <w:rFonts w:cs="Microsoft JhengHei" w:hAnsi="Microsoft JhengHei" w:eastAsia="Microsoft JhengHei" w:ascii="Microsoft JhengHei"/>
          <w:spacing w:val="5"/>
          <w:w w:val="100"/>
          <w:position w:val="-2"/>
          <w:sz w:val="18"/>
          <w:szCs w:val="18"/>
        </w:rPr>
        <w:t> </w:t>
      </w:r>
      <w:r>
        <w:rPr>
          <w:rFonts w:cs="Times New Roman" w:hAnsi="Times New Roman" w:eastAsia="Times New Roman" w:ascii="Times New Roman"/>
          <w:spacing w:val="-4"/>
          <w:w w:val="100"/>
          <w:position w:val="-2"/>
          <w:sz w:val="18"/>
          <w:szCs w:val="18"/>
        </w:rPr>
        <w:t>1</w:t>
      </w:r>
      <w:r>
        <w:rPr>
          <w:rFonts w:cs="Times New Roman" w:hAnsi="Times New Roman" w:eastAsia="Times New Roman" w:ascii="Times New Roman"/>
          <w:spacing w:val="-4"/>
          <w:w w:val="100"/>
          <w:position w:val="-2"/>
          <w:sz w:val="18"/>
          <w:szCs w:val="18"/>
        </w:rPr>
        <w:t>3</w:t>
      </w:r>
      <w:r>
        <w:rPr>
          <w:rFonts w:cs="Times New Roman" w:hAnsi="Times New Roman" w:eastAsia="Times New Roman" w:ascii="Times New Roman"/>
          <w:spacing w:val="5"/>
          <w:w w:val="100"/>
          <w:position w:val="-2"/>
          <w:sz w:val="18"/>
          <w:szCs w:val="18"/>
        </w:rPr>
        <w:t>.</w:t>
      </w:r>
      <w:r>
        <w:rPr>
          <w:rFonts w:cs="Times New Roman" w:hAnsi="Times New Roman" w:eastAsia="Times New Roman" w:ascii="Times New Roman"/>
          <w:spacing w:val="0"/>
          <w:w w:val="100"/>
          <w:position w:val="-2"/>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1"/>
          <w:szCs w:val="1"/>
        </w:rPr>
        <w:jc w:val="left"/>
        <w:spacing w:before="7" w:lineRule="exact" w:line="0"/>
      </w:pPr>
      <w:r>
        <w:rPr>
          <w:sz w:val="1"/>
          <w:szCs w:val="1"/>
        </w:rPr>
      </w:r>
    </w:p>
    <w:tbl>
      <w:tblPr>
        <w:tblW w:w="0" w:type="auto"/>
        <w:tblLook w:val="01E0"/>
        <w:jc w:val="left"/>
        <w:tblInd w:w="113" w:type="dxa"/>
        <w:tblLayout w:type="fixed"/>
        <w:tblCellMar>
          <w:top w:w="0" w:type="dxa"/>
          <w:left w:w="0" w:type="dxa"/>
          <w:bottom w:w="0" w:type="dxa"/>
          <w:right w:w="0" w:type="dxa"/>
        </w:tblCellMar>
      </w:tblPr>
      <w:tblGrid/>
      <w:tr>
        <w:trPr>
          <w:trHeight w:val="310" w:hRule="exact"/>
        </w:trPr>
        <w:tc>
          <w:tcPr>
            <w:tcW w:w="1304"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lineRule="exact" w:line="280"/>
              <w:ind w:left="378"/>
            </w:pPr>
            <w:r>
              <w:rPr>
                <w:rFonts w:cs="Microsoft JhengHei" w:hAnsi="Microsoft JhengHei" w:eastAsia="Microsoft JhengHei" w:ascii="Microsoft JhengHei"/>
                <w:spacing w:val="0"/>
                <w:w w:val="100"/>
                <w:position w:val="-1"/>
                <w:sz w:val="18"/>
                <w:szCs w:val="18"/>
              </w:rPr>
              <w:t>周学时</w:t>
            </w:r>
            <w:r>
              <w:rPr>
                <w:rFonts w:cs="Microsoft JhengHei" w:hAnsi="Microsoft JhengHei" w:eastAsia="Microsoft JhengHei" w:ascii="Microsoft JhengHei"/>
                <w:spacing w:val="0"/>
                <w:w w:val="100"/>
                <w:position w:val="0"/>
                <w:sz w:val="18"/>
                <w:szCs w:val="18"/>
              </w:rPr>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3"/>
                <w:szCs w:val="13"/>
              </w:rPr>
              <w:jc w:val="left"/>
              <w:spacing w:before="1" w:lineRule="exact" w:line="120"/>
            </w:pPr>
            <w:r>
              <w:rPr>
                <w:sz w:val="13"/>
                <w:szCs w:val="13"/>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10"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1" w:right="189"/>
            </w:pPr>
            <w:r>
              <w:rPr>
                <w:rFonts w:cs="Microsoft JhengHei" w:hAnsi="Microsoft JhengHei" w:eastAsia="Microsoft JhengHei" w:ascii="Microsoft JhengHei"/>
                <w:spacing w:val="0"/>
                <w:w w:val="100"/>
                <w:position w:val="-1"/>
                <w:sz w:val="18"/>
                <w:szCs w:val="18"/>
              </w:rPr>
              <w:t>春</w:t>
            </w:r>
            <w:r>
              <w:rPr>
                <w:rFonts w:cs="Microsoft JhengHei" w:hAnsi="Microsoft JhengHei" w:eastAsia="Microsoft JhengHei" w:ascii="Microsoft JhengHei"/>
                <w:spacing w:val="0"/>
                <w:w w:val="100"/>
                <w:position w:val="0"/>
                <w:sz w:val="18"/>
                <w:szCs w:val="18"/>
              </w:rPr>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lineRule="exact" w:line="280"/>
              <w:ind w:left="204" w:right="189"/>
            </w:pPr>
            <w:r>
              <w:rPr>
                <w:rFonts w:cs="Microsoft JhengHei" w:hAnsi="Microsoft JhengHei" w:eastAsia="Microsoft JhengHei" w:ascii="Microsoft JhengHei"/>
                <w:spacing w:val="0"/>
                <w:w w:val="100"/>
                <w:position w:val="-1"/>
                <w:sz w:val="18"/>
                <w:szCs w:val="18"/>
              </w:rPr>
              <w:t>夏</w:t>
            </w:r>
            <w:r>
              <w:rPr>
                <w:rFonts w:cs="Microsoft JhengHei" w:hAnsi="Microsoft JhengHei" w:eastAsia="Microsoft JhengHei" w:ascii="Microsoft JhengHei"/>
                <w:spacing w:val="0"/>
                <w:w w:val="100"/>
                <w:position w:val="0"/>
                <w:sz w:val="18"/>
                <w:szCs w:val="18"/>
              </w:rPr>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人工智</w:t>
            </w:r>
            <w:r>
              <w:rPr>
                <w:rFonts w:cs="Microsoft JhengHei" w:hAnsi="Microsoft JhengHei" w:eastAsia="Microsoft JhengHei" w:ascii="Microsoft JhengHei"/>
                <w:spacing w:val="1"/>
                <w:w w:val="100"/>
                <w:position w:val="-1"/>
                <w:sz w:val="18"/>
                <w:szCs w:val="18"/>
              </w:rPr>
              <w:t>能</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3"/>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数据库设</w:t>
            </w:r>
            <w:r>
              <w:rPr>
                <w:rFonts w:cs="Microsoft JhengHei" w:hAnsi="Microsoft JhengHei" w:eastAsia="Microsoft JhengHei" w:ascii="Microsoft Jheng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现代数据库技</w:t>
            </w:r>
            <w:r>
              <w:rPr>
                <w:rFonts w:cs="Microsoft JhengHei" w:hAnsi="Microsoft JhengHei" w:eastAsia="Microsoft JhengHei" w:ascii="Microsoft JhengHei"/>
                <w:spacing w:val="1"/>
                <w:w w:val="100"/>
                <w:position w:val="-1"/>
                <w:sz w:val="18"/>
                <w:szCs w:val="18"/>
              </w:rPr>
              <w:t>术</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分布式系统设</w:t>
            </w:r>
            <w:r>
              <w:rPr>
                <w:rFonts w:cs="Microsoft JhengHei" w:hAnsi="Microsoft JhengHei" w:eastAsia="Microsoft JhengHei" w:ascii="Microsoft JhengHei"/>
                <w:spacing w:val="1"/>
                <w:w w:val="100"/>
                <w:position w:val="-1"/>
                <w:sz w:val="18"/>
                <w:szCs w:val="18"/>
              </w:rPr>
              <w:t>计</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分布式智能</w:t>
            </w:r>
            <w:r>
              <w:rPr>
                <w:rFonts w:cs="Microsoft JhengHei" w:hAnsi="Microsoft JhengHei" w:eastAsia="Microsoft JhengHei" w:ascii="Microsoft JhengHei"/>
                <w:spacing w:val="1"/>
                <w:w w:val="100"/>
                <w:position w:val="-1"/>
                <w:sz w:val="18"/>
                <w:szCs w:val="18"/>
              </w:rPr>
              <w:t>与</w:t>
            </w:r>
            <w:r>
              <w:rPr>
                <w:rFonts w:cs="Microsoft JhengHei" w:hAnsi="Microsoft JhengHei" w:eastAsia="Microsoft JhengHei" w:ascii="Microsoft JhengHei"/>
                <w:spacing w:val="0"/>
                <w:w w:val="100"/>
                <w:position w:val="-1"/>
                <w:sz w:val="18"/>
                <w:szCs w:val="18"/>
              </w:rPr>
              <w:t>社会网络</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64"/>
            </w:pPr>
            <w:r>
              <w:rPr>
                <w:rFonts w:cs="Times New Roman" w:hAnsi="Times New Roman" w:eastAsia="Times New Roman" w:ascii="Times New Roman"/>
                <w:spacing w:val="0"/>
                <w:w w:val="100"/>
                <w:sz w:val="18"/>
                <w:szCs w:val="18"/>
              </w:rPr>
              <w:t>6</w:t>
            </w:r>
            <w:r>
              <w:rPr>
                <w:rFonts w:cs="Times New Roman" w:hAnsi="Times New Roman" w:eastAsia="Times New Roman" w:ascii="Times New Roman"/>
                <w:spacing w:val="-5"/>
                <w:w w:val="100"/>
                <w:sz w:val="18"/>
                <w:szCs w:val="18"/>
              </w:rPr>
              <w:t> </w:t>
            </w:r>
            <w:r>
              <w:rPr>
                <w:rFonts w:cs="Times New Roman" w:hAnsi="Times New Roman" w:eastAsia="Times New Roman" w:ascii="Times New Roman"/>
                <w:spacing w:val="0"/>
                <w:w w:val="100"/>
                <w:sz w:val="18"/>
                <w:szCs w:val="18"/>
              </w:rPr>
              <w:t>|</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93"/>
            </w:pPr>
            <w:r>
              <w:rPr>
                <w:rFonts w:cs="Microsoft JhengHei" w:hAnsi="Microsoft JhengHei" w:eastAsia="Microsoft JhengHei" w:ascii="Microsoft JhengHei"/>
                <w:spacing w:val="0"/>
                <w:w w:val="100"/>
                <w:position w:val="-1"/>
                <w:sz w:val="18"/>
                <w:szCs w:val="18"/>
              </w:rPr>
              <w:t>研讨课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网络及</w:t>
            </w:r>
            <w:r>
              <w:rPr>
                <w:rFonts w:cs="Microsoft JhengHei" w:hAnsi="Microsoft JhengHei" w:eastAsia="Microsoft JhengHei" w:ascii="Microsoft JhengHei"/>
                <w:spacing w:val="-1"/>
                <w:w w:val="100"/>
                <w:position w:val="-1"/>
                <w:sz w:val="18"/>
                <w:szCs w:val="18"/>
              </w:rPr>
              <w:t> </w:t>
            </w:r>
            <w:r>
              <w:rPr>
                <w:rFonts w:cs="Times New Roman" w:hAnsi="Times New Roman" w:eastAsia="Times New Roman" w:ascii="Times New Roman"/>
                <w:spacing w:val="-12"/>
                <w:w w:val="100"/>
                <w:position w:val="-1"/>
                <w:sz w:val="18"/>
                <w:szCs w:val="18"/>
              </w:rPr>
              <w:t>W</w:t>
            </w:r>
            <w:r>
              <w:rPr>
                <w:rFonts w:cs="Times New Roman" w:hAnsi="Times New Roman" w:eastAsia="Times New Roman" w:ascii="Times New Roman"/>
                <w:spacing w:val="-1"/>
                <w:w w:val="100"/>
                <w:position w:val="-1"/>
                <w:sz w:val="18"/>
                <w:szCs w:val="18"/>
              </w:rPr>
              <w:t>e</w:t>
            </w:r>
            <w:r>
              <w:rPr>
                <w:rFonts w:cs="Times New Roman" w:hAnsi="Times New Roman" w:eastAsia="Times New Roman" w:ascii="Times New Roman"/>
                <w:spacing w:val="0"/>
                <w:w w:val="100"/>
                <w:position w:val="-1"/>
                <w:sz w:val="18"/>
                <w:szCs w:val="18"/>
              </w:rPr>
              <w:t>b</w:t>
            </w:r>
            <w:r>
              <w:rPr>
                <w:rFonts w:cs="Times New Roman" w:hAnsi="Times New Roman" w:eastAsia="Times New Roman" w:ascii="Times New Roman"/>
                <w:spacing w:val="2"/>
                <w:w w:val="100"/>
                <w:position w:val="-1"/>
                <w:sz w:val="18"/>
                <w:szCs w:val="18"/>
              </w:rPr>
              <w:t> </w:t>
            </w:r>
            <w:r>
              <w:rPr>
                <w:rFonts w:cs="Microsoft JhengHei" w:hAnsi="Microsoft JhengHei" w:eastAsia="Microsoft JhengHei" w:ascii="Microsoft JhengHei"/>
                <w:spacing w:val="0"/>
                <w:w w:val="100"/>
                <w:position w:val="-1"/>
                <w:sz w:val="18"/>
                <w:szCs w:val="18"/>
              </w:rPr>
              <w:t>应用基础</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研</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13" w:right="-40"/>
            </w:pPr>
            <w:r>
              <w:rPr>
                <w:rFonts w:cs="Microsoft JhengHei" w:hAnsi="Microsoft JhengHei" w:eastAsia="Microsoft JhengHei" w:ascii="Microsoft JhengHei"/>
                <w:spacing w:val="0"/>
                <w:w w:val="100"/>
                <w:position w:val="-1"/>
                <w:sz w:val="18"/>
                <w:szCs w:val="18"/>
              </w:rPr>
              <w:t>研讨英文课</w:t>
            </w:r>
            <w:r>
              <w:rPr>
                <w:rFonts w:cs="Microsoft JhengHei" w:hAnsi="Microsoft JhengHei" w:eastAsia="Microsoft JhengHei" w:ascii="Microsoft JhengHei"/>
                <w:spacing w:val="0"/>
                <w:w w:val="100"/>
                <w:position w:val="0"/>
                <w:sz w:val="18"/>
                <w:szCs w:val="18"/>
              </w:rPr>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信息及网络安全</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软件体系结构</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2</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软件测</w:t>
            </w:r>
            <w:r>
              <w:rPr>
                <w:rFonts w:cs="Microsoft JhengHei" w:hAnsi="Microsoft JhengHei" w:eastAsia="Microsoft JhengHei" w:ascii="Microsoft JhengHei"/>
                <w:spacing w:val="1"/>
                <w:w w:val="100"/>
                <w:position w:val="-1"/>
                <w:sz w:val="18"/>
                <w:szCs w:val="18"/>
              </w:rPr>
              <w:t>试</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企</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网络工程与组网技</w:t>
            </w:r>
            <w:r>
              <w:rPr>
                <w:rFonts w:cs="Microsoft JhengHei" w:hAnsi="Microsoft JhengHei" w:eastAsia="Microsoft JhengHei" w:ascii="Microsoft JhengHei"/>
                <w:spacing w:val="1"/>
                <w:w w:val="100"/>
                <w:position w:val="-1"/>
                <w:sz w:val="18"/>
                <w:szCs w:val="18"/>
              </w:rPr>
              <w:t>术</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企</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6"/>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网络高级编</w:t>
            </w:r>
            <w:r>
              <w:rPr>
                <w:rFonts w:cs="Microsoft JhengHei" w:hAnsi="Microsoft JhengHei" w:eastAsia="Microsoft JhengHei" w:ascii="Microsoft JhengHei"/>
                <w:spacing w:val="1"/>
                <w:w w:val="100"/>
                <w:position w:val="-1"/>
                <w:sz w:val="18"/>
                <w:szCs w:val="18"/>
              </w:rPr>
              <w:t>程</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企</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6"/>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信息检索技术</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2</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2</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7"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75"/>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7</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编译原理课程设计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142" w:right="152"/>
            </w:pPr>
            <w:r>
              <w:rPr>
                <w:rFonts w:cs="Times New Roman" w:hAnsi="Times New Roman" w:eastAsia="Times New Roman" w:ascii="Times New Roman"/>
                <w:spacing w:val="0"/>
                <w:w w:val="100"/>
                <w:sz w:val="18"/>
                <w:szCs w:val="18"/>
              </w:rPr>
              <w:t>1</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75"/>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选修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操作系</w:t>
            </w:r>
            <w:r>
              <w:rPr>
                <w:rFonts w:cs="Microsoft JhengHei" w:hAnsi="Microsoft JhengHei" w:eastAsia="Microsoft JhengHei" w:ascii="Microsoft JhengHei"/>
                <w:spacing w:val="1"/>
                <w:w w:val="100"/>
                <w:position w:val="-1"/>
                <w:sz w:val="18"/>
                <w:szCs w:val="18"/>
              </w:rPr>
              <w:t>统</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142" w:right="152"/>
            </w:pPr>
            <w:r>
              <w:rPr>
                <w:rFonts w:cs="Times New Roman" w:hAnsi="Times New Roman" w:eastAsia="Times New Roman" w:ascii="Times New Roman"/>
                <w:spacing w:val="0"/>
                <w:w w:val="100"/>
                <w:sz w:val="18"/>
                <w:szCs w:val="18"/>
              </w:rPr>
              <w:t>4</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9"/>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数据库原理</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就业导论</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1</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8"/>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3</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6</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计算机网络概</w:t>
            </w:r>
            <w:r>
              <w:rPr>
                <w:rFonts w:cs="Microsoft JhengHei" w:hAnsi="Microsoft JhengHei" w:eastAsia="Microsoft JhengHei" w:ascii="Microsoft JhengHei"/>
                <w:spacing w:val="1"/>
                <w:w w:val="100"/>
                <w:position w:val="-1"/>
                <w:sz w:val="18"/>
                <w:szCs w:val="18"/>
              </w:rPr>
              <w:t>论</w:t>
            </w:r>
            <w:r>
              <w:rPr>
                <w:rFonts w:cs="Times New Roman" w:hAnsi="Times New Roman" w:eastAsia="Times New Roman" w:ascii="Times New Roman"/>
                <w:spacing w:val="-2"/>
                <w:w w:val="100"/>
                <w:position w:val="-1"/>
                <w:sz w:val="18"/>
                <w:szCs w:val="18"/>
              </w:rPr>
              <w:t>(</w:t>
            </w:r>
            <w:r>
              <w:rPr>
                <w:rFonts w:cs="Microsoft JhengHei" w:hAnsi="Microsoft JhengHei" w:eastAsia="Microsoft JhengHei" w:ascii="Microsoft JhengHei"/>
                <w:spacing w:val="0"/>
                <w:w w:val="100"/>
                <w:position w:val="-1"/>
                <w:sz w:val="18"/>
                <w:szCs w:val="18"/>
              </w:rPr>
              <w:t>中</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双</w:t>
            </w:r>
            <w:r>
              <w:rPr>
                <w:rFonts w:cs="Times New Roman" w:hAnsi="Times New Roman" w:eastAsia="Times New Roman" w:ascii="Times New Roman"/>
                <w:spacing w:val="0"/>
                <w:w w:val="100"/>
                <w:position w:val="-1"/>
                <w:sz w:val="18"/>
                <w:szCs w:val="18"/>
              </w:rPr>
              <w:t>/</w:t>
            </w:r>
            <w:r>
              <w:rPr>
                <w:rFonts w:cs="Microsoft JhengHei" w:hAnsi="Microsoft JhengHei" w:eastAsia="Microsoft JhengHei" w:ascii="Microsoft JhengHei"/>
                <w:spacing w:val="0"/>
                <w:w w:val="100"/>
                <w:position w:val="-1"/>
                <w:sz w:val="18"/>
                <w:szCs w:val="18"/>
              </w:rPr>
              <w:t>英</w:t>
            </w:r>
            <w:r>
              <w:rPr>
                <w:rFonts w:cs="Times New Roman" w:hAnsi="Times New Roman" w:eastAsia="Times New Roman" w:ascii="Times New Roman"/>
                <w:spacing w:val="0"/>
                <w:w w:val="100"/>
                <w:position w:val="-1"/>
                <w:sz w:val="18"/>
                <w:szCs w:val="18"/>
              </w:rPr>
              <w:t>)</w:t>
            </w:r>
            <w:r>
              <w:rPr>
                <w:rFonts w:cs="Times New Roman" w:hAnsi="Times New Roman" w:eastAsia="Times New Roman" w:ascii="Times New Roman"/>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142" w:right="152"/>
            </w:pPr>
            <w:r>
              <w:rPr>
                <w:rFonts w:cs="Times New Roman" w:hAnsi="Times New Roman" w:eastAsia="Times New Roman" w:ascii="Times New Roman"/>
                <w:spacing w:val="0"/>
                <w:w w:val="100"/>
                <w:sz w:val="18"/>
                <w:szCs w:val="18"/>
              </w:rPr>
              <w:t>3</w:t>
            </w:r>
          </w:p>
        </w:tc>
        <w:tc>
          <w:tcPr>
            <w:tcW w:w="1294" w:type="dxa"/>
            <w:gridSpan w:val="2"/>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8"/>
              <w:ind w:left="568" w:right="560"/>
            </w:pPr>
            <w:r>
              <w:rPr>
                <w:rFonts w:cs="Times New Roman" w:hAnsi="Times New Roman" w:eastAsia="Times New Roman" w:ascii="Times New Roman"/>
                <w:spacing w:val="0"/>
                <w:w w:val="100"/>
                <w:sz w:val="18"/>
                <w:szCs w:val="18"/>
              </w:rPr>
              <w:t>3</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考试</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r>
        <w:trPr>
          <w:trHeight w:val="310" w:hRule="exact"/>
        </w:trPr>
        <w:tc>
          <w:tcPr>
            <w:tcW w:w="1304"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3"/>
            </w:pP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5</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4"/>
            </w:pPr>
            <w:r>
              <w:rPr>
                <w:rFonts w:cs="Microsoft JhengHei" w:hAnsi="Microsoft JhengHei" w:eastAsia="Microsoft JhengHei" w:ascii="Microsoft JhengHei"/>
                <w:spacing w:val="0"/>
                <w:w w:val="100"/>
                <w:position w:val="-1"/>
                <w:sz w:val="18"/>
                <w:szCs w:val="18"/>
              </w:rPr>
              <w:t>体</w:t>
            </w:r>
            <w:r>
              <w:rPr>
                <w:rFonts w:cs="Microsoft JhengHei" w:hAnsi="Microsoft JhengHei" w:eastAsia="Microsoft JhengHei" w:ascii="Microsoft JhengHei"/>
                <w:spacing w:val="1"/>
                <w:w w:val="100"/>
                <w:position w:val="-1"/>
                <w:sz w:val="18"/>
                <w:szCs w:val="18"/>
              </w:rPr>
              <w:t>育</w:t>
            </w:r>
            <w:r>
              <w:rPr>
                <w:rFonts w:cs="Microsoft JhengHei" w:hAnsi="Microsoft JhengHei" w:eastAsia="Microsoft JhengHei" w:ascii="Microsoft JhengHei"/>
                <w:spacing w:val="0"/>
                <w:w w:val="100"/>
                <w:position w:val="-1"/>
                <w:sz w:val="18"/>
                <w:szCs w:val="18"/>
              </w:rPr>
              <w:t>Ⅴ</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9"/>
              <w:ind w:left="111"/>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280"/>
              <w:ind w:left="273"/>
            </w:pPr>
            <w:r>
              <w:rPr>
                <w:rFonts w:cs="Microsoft JhengHei" w:hAnsi="Microsoft JhengHei" w:eastAsia="Microsoft JhengHei" w:ascii="Microsoft JhengHei"/>
                <w:spacing w:val="0"/>
                <w:w w:val="100"/>
                <w:position w:val="-1"/>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60"/>
        <w:ind w:left="1415"/>
        <w:sectPr>
          <w:pgSz w:w="11920" w:h="16860"/>
          <w:pgMar w:top="1080" w:bottom="280" w:left="1200" w:right="1220"/>
        </w:sectPr>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2"/>
          <w:w w:val="100"/>
          <w:position w:val="-1"/>
          <w:sz w:val="18"/>
          <w:szCs w:val="18"/>
        </w:rPr>
        <w:t> </w:t>
      </w:r>
      <w:r>
        <w:rPr>
          <w:rFonts w:cs="Times New Roman" w:hAnsi="Times New Roman" w:eastAsia="Times New Roman" w:ascii="Times New Roman"/>
          <w:spacing w:val="-11"/>
          <w:w w:val="100"/>
          <w:position w:val="-1"/>
          <w:sz w:val="18"/>
          <w:szCs w:val="18"/>
        </w:rPr>
        <w:t>11</w:t>
      </w:r>
      <w:r>
        <w:rPr>
          <w:rFonts w:cs="Times New Roman" w:hAnsi="Times New Roman" w:eastAsia="Times New Roman" w:ascii="Times New Roman"/>
          <w:spacing w:val="0"/>
          <w:w w:val="100"/>
          <w:position w:val="0"/>
          <w:sz w:val="18"/>
          <w:szCs w:val="18"/>
        </w:rPr>
      </w:r>
    </w:p>
    <w:p>
      <w:pPr>
        <w:rPr>
          <w:sz w:val="28"/>
          <w:szCs w:val="28"/>
        </w:rPr>
        <w:jc w:val="left"/>
        <w:spacing w:before="3" w:lineRule="exact" w:line="280"/>
      </w:pPr>
      <w:r>
        <w:rPr>
          <w:sz w:val="28"/>
          <w:szCs w:val="28"/>
        </w:rPr>
      </w:r>
    </w:p>
    <w:p>
      <w:pPr>
        <w:rPr>
          <w:rFonts w:cs="Microsoft JhengHei" w:hAnsi="Microsoft JhengHei" w:eastAsia="Microsoft JhengHei" w:ascii="Microsoft JhengHei"/>
          <w:sz w:val="22"/>
          <w:szCs w:val="22"/>
        </w:rPr>
        <w:jc w:val="left"/>
        <w:spacing w:lineRule="exact" w:line="360"/>
        <w:ind w:left="356" w:right="-55"/>
      </w:pPr>
      <w:r>
        <w:rPr>
          <w:rFonts w:cs="Microsoft JhengHei" w:hAnsi="Microsoft JhengHei" w:eastAsia="Microsoft JhengHei" w:ascii="Microsoft JhengHei"/>
          <w:spacing w:val="0"/>
          <w:w w:val="100"/>
          <w:position w:val="-3"/>
          <w:sz w:val="22"/>
          <w:szCs w:val="22"/>
        </w:rPr>
        <w:t>第</w:t>
      </w:r>
      <w:r>
        <w:rPr>
          <w:rFonts w:cs="Microsoft JhengHei" w:hAnsi="Microsoft JhengHei" w:eastAsia="Microsoft JhengHei" w:ascii="Microsoft JhengHei"/>
          <w:spacing w:val="5"/>
          <w:w w:val="100"/>
          <w:position w:val="-3"/>
          <w:sz w:val="22"/>
          <w:szCs w:val="22"/>
        </w:rPr>
        <w:t> </w:t>
      </w:r>
      <w:r>
        <w:rPr>
          <w:rFonts w:cs="Times New Roman" w:hAnsi="Times New Roman" w:eastAsia="Times New Roman" w:ascii="Times New Roman"/>
          <w:b/>
          <w:spacing w:val="0"/>
          <w:w w:val="100"/>
          <w:position w:val="-3"/>
          <w:sz w:val="22"/>
          <w:szCs w:val="22"/>
        </w:rPr>
        <w:t>4</w:t>
      </w:r>
      <w:r>
        <w:rPr>
          <w:rFonts w:cs="Times New Roman" w:hAnsi="Times New Roman" w:eastAsia="Times New Roman" w:ascii="Times New Roman"/>
          <w:b/>
          <w:spacing w:val="0"/>
          <w:w w:val="100"/>
          <w:position w:val="-3"/>
          <w:sz w:val="22"/>
          <w:szCs w:val="22"/>
        </w:rPr>
        <w:t> </w:t>
      </w:r>
      <w:r>
        <w:rPr>
          <w:rFonts w:cs="Microsoft JhengHei" w:hAnsi="Microsoft JhengHei" w:eastAsia="Microsoft JhengHei" w:ascii="Microsoft JhengHei"/>
          <w:spacing w:val="0"/>
          <w:w w:val="101"/>
          <w:position w:val="-3"/>
          <w:sz w:val="22"/>
          <w:szCs w:val="22"/>
        </w:rPr>
        <w:t>短</w:t>
      </w:r>
      <w:r>
        <w:rPr>
          <w:rFonts w:cs="Microsoft JhengHei" w:hAnsi="Microsoft JhengHei" w:eastAsia="Microsoft JhengHei" w:ascii="Microsoft JhengHei"/>
          <w:spacing w:val="-7"/>
          <w:w w:val="101"/>
          <w:position w:val="-3"/>
          <w:sz w:val="22"/>
          <w:szCs w:val="22"/>
        </w:rPr>
        <w:t>学</w:t>
      </w:r>
      <w:r>
        <w:rPr>
          <w:rFonts w:cs="Microsoft JhengHei" w:hAnsi="Microsoft JhengHei" w:eastAsia="Microsoft JhengHei" w:ascii="Microsoft JhengHei"/>
          <w:spacing w:val="0"/>
          <w:w w:val="101"/>
          <w:position w:val="-3"/>
          <w:sz w:val="22"/>
          <w:szCs w:val="22"/>
        </w:rPr>
        <w:t>期</w:t>
      </w:r>
      <w:r>
        <w:rPr>
          <w:rFonts w:cs="Microsoft JhengHei" w:hAnsi="Microsoft JhengHei" w:eastAsia="Microsoft JhengHei" w:ascii="Microsoft JhengHei"/>
          <w:spacing w:val="1"/>
          <w:w w:val="101"/>
          <w:position w:val="-3"/>
          <w:sz w:val="22"/>
          <w:szCs w:val="22"/>
        </w:rPr>
        <w:t>（</w:t>
      </w:r>
      <w:r>
        <w:rPr>
          <w:rFonts w:cs="Times New Roman" w:hAnsi="Times New Roman" w:eastAsia="Times New Roman" w:ascii="Times New Roman"/>
          <w:b/>
          <w:spacing w:val="-9"/>
          <w:w w:val="101"/>
          <w:position w:val="-3"/>
          <w:sz w:val="22"/>
          <w:szCs w:val="22"/>
        </w:rPr>
        <w:t>S</w:t>
      </w:r>
      <w:r>
        <w:rPr>
          <w:rFonts w:cs="Times New Roman" w:hAnsi="Times New Roman" w:eastAsia="Times New Roman" w:ascii="Times New Roman"/>
          <w:b/>
          <w:spacing w:val="-4"/>
          <w:w w:val="101"/>
          <w:position w:val="-3"/>
          <w:sz w:val="22"/>
          <w:szCs w:val="22"/>
        </w:rPr>
        <w:t>4</w:t>
      </w:r>
      <w:r>
        <w:rPr>
          <w:rFonts w:cs="Microsoft JhengHei" w:hAnsi="Microsoft JhengHei" w:eastAsia="Microsoft JhengHei" w:ascii="Microsoft JhengHei"/>
          <w:spacing w:val="0"/>
          <w:w w:val="101"/>
          <w:position w:val="-3"/>
          <w:sz w:val="22"/>
          <w:szCs w:val="22"/>
        </w:rPr>
        <w:t>）</w:t>
      </w:r>
      <w:r>
        <w:rPr>
          <w:rFonts w:cs="Microsoft JhengHei" w:hAnsi="Microsoft JhengHei" w:eastAsia="Microsoft JhengHei" w:ascii="Microsoft JhengHei"/>
          <w:spacing w:val="0"/>
          <w:w w:val="100"/>
          <w:position w:val="0"/>
          <w:sz w:val="22"/>
          <w:szCs w:val="22"/>
        </w:rPr>
      </w:r>
    </w:p>
    <w:p>
      <w:pPr>
        <w:rPr>
          <w:rFonts w:cs="Microsoft JhengHei" w:hAnsi="Microsoft JhengHei" w:eastAsia="Microsoft JhengHei" w:ascii="Microsoft JhengHei"/>
          <w:sz w:val="22"/>
          <w:szCs w:val="22"/>
        </w:rPr>
        <w:jc w:val="left"/>
        <w:spacing w:lineRule="exact" w:line="340"/>
        <w:sectPr>
          <w:pgSz w:w="11920" w:h="16860"/>
          <w:pgMar w:top="1080" w:bottom="280" w:left="1200" w:right="1220"/>
          <w:cols w:num="2" w:equalWidth="off">
            <w:col w:w="2136" w:space="2175"/>
            <w:col w:w="5189"/>
          </w:cols>
        </w:sectPr>
      </w:pPr>
      <w:r>
        <w:br w:type="column"/>
      </w:r>
      <w:r>
        <w:rPr>
          <w:rFonts w:cs="Microsoft JhengHei" w:hAnsi="Microsoft JhengHei" w:eastAsia="Microsoft JhengHei" w:ascii="Microsoft JhengHei"/>
          <w:spacing w:val="0"/>
          <w:w w:val="101"/>
          <w:position w:val="-1"/>
          <w:sz w:val="22"/>
          <w:szCs w:val="22"/>
        </w:rPr>
        <w:t>第四学年</w:t>
      </w:r>
      <w:r>
        <w:rPr>
          <w:rFonts w:cs="Microsoft JhengHei" w:hAnsi="Microsoft JhengHei" w:eastAsia="Microsoft JhengHei" w:ascii="Microsoft JhengHei"/>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课程编号</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
            </w:pPr>
            <w:r>
              <w:rPr>
                <w:rFonts w:cs="Microsoft JhengHei" w:hAnsi="Microsoft JhengHei" w:eastAsia="Microsoft JhengHei" w:ascii="Microsoft JhengHei"/>
                <w:spacing w:val="0"/>
                <w:w w:val="100"/>
                <w:sz w:val="18"/>
                <w:szCs w:val="18"/>
              </w:rPr>
              <w:t>课程名称</w:t>
            </w:r>
          </w:p>
        </w:tc>
        <w:tc>
          <w:tcPr>
            <w:tcW w:w="461"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39"/>
            </w:pPr>
            <w:r>
              <w:rPr>
                <w:rFonts w:cs="Microsoft JhengHei" w:hAnsi="Microsoft JhengHei" w:eastAsia="Microsoft JhengHei" w:ascii="Microsoft JhengHei"/>
                <w:spacing w:val="0"/>
                <w:w w:val="100"/>
                <w:sz w:val="18"/>
                <w:szCs w:val="18"/>
              </w:rPr>
              <w:t>学分</w:t>
            </w:r>
          </w:p>
        </w:tc>
        <w:tc>
          <w:tcPr>
            <w:tcW w:w="1294"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 w:right="-40"/>
            </w:pPr>
            <w:r>
              <w:rPr>
                <w:rFonts w:cs="Microsoft JhengHei" w:hAnsi="Microsoft JhengHei" w:eastAsia="Microsoft JhengHei" w:ascii="Microsoft JhengHei"/>
                <w:spacing w:val="0"/>
                <w:w w:val="100"/>
                <w:sz w:val="18"/>
                <w:szCs w:val="18"/>
              </w:rPr>
              <w:t>周学时（</w:t>
            </w:r>
            <w:r>
              <w:rPr>
                <w:rFonts w:cs="Microsoft JhengHei" w:hAnsi="Microsoft JhengHei" w:eastAsia="Microsoft JhengHei" w:ascii="Microsoft JhengHei"/>
                <w:spacing w:val="7"/>
                <w:w w:val="100"/>
                <w:sz w:val="18"/>
                <w:szCs w:val="18"/>
              </w:rPr>
              <w:t>周</w:t>
            </w:r>
            <w:r>
              <w:rPr>
                <w:rFonts w:cs="Microsoft JhengHei" w:hAnsi="Microsoft JhengHei" w:eastAsia="Microsoft JhengHei" w:ascii="Microsoft JhengHei"/>
                <w:spacing w:val="0"/>
                <w:w w:val="100"/>
                <w:sz w:val="18"/>
                <w:szCs w:val="18"/>
              </w:rPr>
              <w:t>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1</w:t>
            </w:r>
          </w:p>
        </w:tc>
        <w:tc>
          <w:tcPr>
            <w:tcW w:w="343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3"/>
            </w:pPr>
            <w:r>
              <w:rPr>
                <w:rFonts w:cs="Microsoft JhengHei" w:hAnsi="Microsoft JhengHei" w:eastAsia="Microsoft JhengHei" w:ascii="Microsoft JhengHei"/>
                <w:spacing w:val="0"/>
                <w:w w:val="100"/>
                <w:position w:val="-2"/>
                <w:sz w:val="18"/>
                <w:szCs w:val="18"/>
              </w:rPr>
              <w:t>企业实习</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tc>
        <w:tc>
          <w:tcPr>
            <w:tcW w:w="129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568" w:right="560"/>
            </w:pPr>
            <w:r>
              <w:rPr>
                <w:rFonts w:cs="Times New Roman" w:hAnsi="Times New Roman" w:eastAsia="Times New Roman" w:ascii="Times New Roman"/>
                <w:spacing w:val="0"/>
                <w:w w:val="100"/>
                <w:sz w:val="18"/>
                <w:szCs w:val="18"/>
              </w:rPr>
              <w:t>4</w:t>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280"/>
        <w:ind w:left="1415"/>
      </w:pPr>
      <w:r>
        <w:rPr>
          <w:rFonts w:cs="Microsoft JhengHei" w:hAnsi="Microsoft JhengHei" w:eastAsia="Microsoft JhengHei" w:ascii="Microsoft JhengHei"/>
          <w:spacing w:val="0"/>
          <w:w w:val="100"/>
          <w:position w:val="-3"/>
          <w:sz w:val="18"/>
          <w:szCs w:val="18"/>
        </w:rPr>
        <w:t>必</w:t>
      </w:r>
      <w:r>
        <w:rPr>
          <w:rFonts w:cs="Microsoft JhengHei" w:hAnsi="Microsoft JhengHei" w:eastAsia="Microsoft JhengHei" w:ascii="Microsoft JhengHei"/>
          <w:spacing w:val="0"/>
          <w:w w:val="100"/>
          <w:position w:val="-3"/>
          <w:sz w:val="18"/>
          <w:szCs w:val="18"/>
        </w:rPr>
        <w:t>      </w:t>
      </w:r>
      <w:r>
        <w:rPr>
          <w:rFonts w:cs="Microsoft JhengHei" w:hAnsi="Microsoft JhengHei" w:eastAsia="Microsoft JhengHei" w:ascii="Microsoft JhengHei"/>
          <w:spacing w:val="38"/>
          <w:w w:val="100"/>
          <w:position w:val="-3"/>
          <w:sz w:val="18"/>
          <w:szCs w:val="18"/>
        </w:rPr>
        <w:t> </w:t>
      </w:r>
      <w:r>
        <w:rPr>
          <w:rFonts w:cs="Microsoft JhengHei" w:hAnsi="Microsoft JhengHei" w:eastAsia="Microsoft JhengHei" w:ascii="Microsoft JhengHei"/>
          <w:spacing w:val="0"/>
          <w:w w:val="100"/>
          <w:position w:val="-3"/>
          <w:sz w:val="18"/>
          <w:szCs w:val="18"/>
        </w:rPr>
        <w:t>修</w:t>
      </w:r>
      <w:r>
        <w:rPr>
          <w:rFonts w:cs="Microsoft JhengHei" w:hAnsi="Microsoft JhengHei" w:eastAsia="Microsoft JhengHei" w:ascii="Microsoft JhengHei"/>
          <w:spacing w:val="0"/>
          <w:w w:val="100"/>
          <w:position w:val="-3"/>
          <w:sz w:val="18"/>
          <w:szCs w:val="18"/>
        </w:rPr>
        <w:t>                                                               </w:t>
      </w:r>
      <w:r>
        <w:rPr>
          <w:rFonts w:cs="Microsoft JhengHei" w:hAnsi="Microsoft JhengHei" w:eastAsia="Microsoft JhengHei" w:ascii="Microsoft JhengHei"/>
          <w:spacing w:val="31"/>
          <w:w w:val="100"/>
          <w:position w:val="-3"/>
          <w:sz w:val="18"/>
          <w:szCs w:val="18"/>
        </w:rPr>
        <w:t> </w:t>
      </w:r>
      <w:r>
        <w:rPr>
          <w:rFonts w:cs="Times New Roman" w:hAnsi="Times New Roman" w:eastAsia="Times New Roman" w:ascii="Times New Roman"/>
          <w:spacing w:val="0"/>
          <w:w w:val="100"/>
          <w:position w:val="0"/>
          <w:sz w:val="18"/>
          <w:szCs w:val="18"/>
        </w:rPr>
        <w:t>0</w:t>
      </w:r>
    </w:p>
    <w:p>
      <w:pPr>
        <w:rPr>
          <w:sz w:val="13"/>
          <w:szCs w:val="13"/>
        </w:rPr>
        <w:jc w:val="left"/>
        <w:spacing w:before="5" w:lineRule="exact" w:line="120"/>
      </w:pPr>
      <w:r>
        <w:rPr>
          <w:sz w:val="13"/>
          <w:szCs w:val="13"/>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第一学期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8"/>
            </w:pPr>
            <w:r>
              <w:rPr>
                <w:rFonts w:cs="Microsoft JhengHei" w:hAnsi="Microsoft JhengHei" w:eastAsia="Microsoft JhengHei" w:ascii="Microsoft Jheng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2"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2"/>
              <w:ind w:left="201" w:right="189"/>
            </w:pPr>
            <w:r>
              <w:rPr>
                <w:rFonts w:cs="Microsoft JhengHei" w:hAnsi="Microsoft JhengHei" w:eastAsia="Microsoft JhengHei" w:ascii="Microsoft JhengHei"/>
                <w:spacing w:val="0"/>
                <w:w w:val="100"/>
                <w:sz w:val="18"/>
                <w:szCs w:val="18"/>
              </w:rPr>
              <w:t>秋</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2"/>
              <w:ind w:left="204" w:right="189"/>
            </w:pPr>
            <w:r>
              <w:rPr>
                <w:rFonts w:cs="Microsoft JhengHei" w:hAnsi="Microsoft JhengHei" w:eastAsia="Microsoft JhengHei" w:ascii="Microsoft JhengHei"/>
                <w:spacing w:val="0"/>
                <w:w w:val="100"/>
                <w:sz w:val="18"/>
                <w:szCs w:val="18"/>
              </w:rPr>
              <w:t>冬</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1"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5</w:t>
            </w:r>
            <w:r>
              <w:rPr>
                <w:rFonts w:cs="Times New Roman" w:hAnsi="Times New Roman" w:eastAsia="Times New Roman" w:ascii="Times New Roman"/>
                <w:spacing w:val="0"/>
                <w:w w:val="100"/>
                <w:sz w:val="18"/>
                <w:szCs w:val="18"/>
              </w:rPr>
              <w:t>2</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企业实习</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111"/>
            </w:pP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2"/>
                <w:w w:val="100"/>
                <w:sz w:val="18"/>
                <w:szCs w:val="18"/>
              </w:rPr>
              <w:t>.</w:t>
            </w:r>
            <w:r>
              <w:rPr>
                <w:rFonts w:cs="Times New Roman" w:hAnsi="Times New Roman" w:eastAsia="Times New Roman" w:ascii="Times New Roman"/>
                <w:spacing w:val="0"/>
                <w:w w:val="100"/>
                <w:sz w:val="18"/>
                <w:szCs w:val="18"/>
              </w:rPr>
              <w:t>5</w:t>
            </w:r>
          </w:p>
        </w:tc>
        <w:tc>
          <w:tcPr>
            <w:tcW w:w="1294" w:type="dxa"/>
            <w:gridSpan w:val="2"/>
            <w:tcBorders>
              <w:top w:val="nil" w:sz="6" w:space="0" w:color="auto"/>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center"/>
              <w:spacing w:before="66"/>
              <w:ind w:left="525" w:right="520"/>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4"/>
          <w:w w:val="100"/>
          <w:position w:val="-1"/>
          <w:sz w:val="18"/>
          <w:szCs w:val="18"/>
        </w:rPr>
        <w:t> </w:t>
      </w:r>
      <w:r>
        <w:rPr>
          <w:rFonts w:cs="Times New Roman" w:hAnsi="Times New Roman" w:eastAsia="Times New Roman" w:ascii="Times New Roman"/>
          <w:spacing w:val="-4"/>
          <w:w w:val="100"/>
          <w:position w:val="-3"/>
          <w:sz w:val="18"/>
          <w:szCs w:val="18"/>
        </w:rPr>
        <w:t>6</w:t>
      </w:r>
      <w:r>
        <w:rPr>
          <w:rFonts w:cs="Times New Roman" w:hAnsi="Times New Roman" w:eastAsia="Times New Roman" w:ascii="Times New Roman"/>
          <w:spacing w:val="-2"/>
          <w:w w:val="100"/>
          <w:position w:val="-3"/>
          <w:sz w:val="18"/>
          <w:szCs w:val="18"/>
        </w:rPr>
        <w:t>.</w:t>
      </w:r>
      <w:r>
        <w:rPr>
          <w:rFonts w:cs="Times New Roman" w:hAnsi="Times New Roman" w:eastAsia="Times New Roman" w:ascii="Times New Roman"/>
          <w:spacing w:val="0"/>
          <w:w w:val="100"/>
          <w:position w:val="-3"/>
          <w:sz w:val="18"/>
          <w:szCs w:val="18"/>
        </w:rPr>
        <w:t>5</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Times New Roman" w:hAnsi="Times New Roman" w:eastAsia="Times New Roman" w:ascii="Times New Roman"/>
          <w:sz w:val="22"/>
          <w:szCs w:val="22"/>
        </w:rPr>
        <w:jc w:val="left"/>
        <w:spacing w:lineRule="exact" w:line="280"/>
        <w:ind w:left="356"/>
      </w:pPr>
      <w:r>
        <w:rPr>
          <w:rFonts w:cs="Microsoft JhengHei" w:hAnsi="Microsoft JhengHei" w:eastAsia="Microsoft JhengHei" w:ascii="Microsoft JhengHei"/>
          <w:spacing w:val="0"/>
          <w:w w:val="101"/>
          <w:position w:val="-2"/>
          <w:sz w:val="22"/>
          <w:szCs w:val="22"/>
        </w:rPr>
        <w:t>第二学期</w:t>
      </w:r>
      <w:r>
        <w:rPr>
          <w:rFonts w:cs="Times New Roman" w:hAnsi="Times New Roman" w:eastAsia="Times New Roman" w:ascii="Times New Roman"/>
          <w:b/>
          <w:spacing w:val="0"/>
          <w:w w:val="101"/>
          <w:position w:val="-2"/>
          <w:sz w:val="22"/>
          <w:szCs w:val="22"/>
        </w:rPr>
        <w:t>:</w:t>
      </w:r>
      <w:r>
        <w:rPr>
          <w:rFonts w:cs="Times New Roman" w:hAnsi="Times New Roman" w:eastAsia="Times New Roman" w:ascii="Times New Roman"/>
          <w:spacing w:val="0"/>
          <w:w w:val="100"/>
          <w:position w:val="0"/>
          <w:sz w:val="22"/>
          <w:szCs w:val="22"/>
        </w:rPr>
      </w:r>
    </w:p>
    <w:p>
      <w:pPr>
        <w:rPr>
          <w:sz w:val="2"/>
          <w:szCs w:val="2"/>
        </w:rPr>
        <w:jc w:val="left"/>
        <w:spacing w:before="4" w:lineRule="exact" w:line="20"/>
      </w:pPr>
      <w:r>
        <w:rPr>
          <w:sz w:val="2"/>
          <w:szCs w:val="2"/>
        </w:rPr>
      </w:r>
    </w:p>
    <w:tbl>
      <w:tblPr>
        <w:tblW w:w="0" w:type="auto"/>
        <w:tblLook w:val="01E0"/>
        <w:jc w:val="left"/>
        <w:tblInd w:w="113" w:type="dxa"/>
        <w:tblLayout w:type="fixed"/>
        <w:tblCellMar>
          <w:top w:w="0" w:type="dxa"/>
          <w:left w:w="0" w:type="dxa"/>
          <w:bottom w:w="0" w:type="dxa"/>
          <w:right w:w="0" w:type="dxa"/>
        </w:tblCellMar>
      </w:tblPr>
      <w:tblGrid/>
      <w:tr>
        <w:trPr>
          <w:trHeight w:val="331" w:hRule="exact"/>
        </w:trPr>
        <w:tc>
          <w:tcPr>
            <w:tcW w:w="1304"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
            </w:pPr>
            <w:r>
              <w:rPr>
                <w:rFonts w:cs="Microsoft JhengHei" w:hAnsi="Microsoft JhengHei" w:eastAsia="Microsoft JhengHei" w:ascii="Microsoft JhengHei"/>
                <w:spacing w:val="0"/>
                <w:w w:val="100"/>
                <w:sz w:val="18"/>
                <w:szCs w:val="18"/>
              </w:rPr>
              <w:t>课程编号</w:t>
            </w:r>
          </w:p>
        </w:tc>
        <w:tc>
          <w:tcPr>
            <w:tcW w:w="3430"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4"/>
            </w:pPr>
            <w:r>
              <w:rPr>
                <w:rFonts w:cs="Microsoft JhengHei" w:hAnsi="Microsoft JhengHei" w:eastAsia="Microsoft JhengHei" w:ascii="Microsoft JhengHei"/>
                <w:spacing w:val="0"/>
                <w:w w:val="100"/>
                <w:sz w:val="18"/>
                <w:szCs w:val="18"/>
              </w:rPr>
              <w:t>课程名称</w:t>
            </w:r>
          </w:p>
        </w:tc>
        <w:tc>
          <w:tcPr>
            <w:tcW w:w="461"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39"/>
            </w:pPr>
            <w:r>
              <w:rPr>
                <w:rFonts w:cs="Microsoft JhengHei" w:hAnsi="Microsoft JhengHei" w:eastAsia="Microsoft JhengHei" w:ascii="Microsoft JhengHei"/>
                <w:spacing w:val="0"/>
                <w:w w:val="100"/>
                <w:sz w:val="18"/>
                <w:szCs w:val="18"/>
              </w:rPr>
              <w:t>学分</w:t>
            </w:r>
          </w:p>
        </w:tc>
        <w:tc>
          <w:tcPr>
            <w:tcW w:w="1294" w:type="dxa"/>
            <w:gridSpan w:val="2"/>
            <w:tcBorders>
              <w:top w:val="single" w:sz="4" w:space="0" w:color="000000"/>
              <w:left w:val="single" w:sz="4" w:space="0" w:color="000000"/>
              <w:bottom w:val="nil" w:sz="6" w:space="0" w:color="auto"/>
              <w:right w:val="single" w:sz="4" w:space="0" w:color="000000"/>
            </w:tcBorders>
          </w:tcPr>
          <w:p>
            <w:pPr>
              <w:rPr>
                <w:rFonts w:cs="Microsoft JhengHei" w:hAnsi="Microsoft JhengHei" w:eastAsia="Microsoft JhengHei" w:ascii="Microsoft JhengHei"/>
                <w:sz w:val="18"/>
                <w:szCs w:val="18"/>
              </w:rPr>
              <w:jc w:val="left"/>
              <w:spacing w:before="1"/>
              <w:ind w:left="378"/>
            </w:pPr>
            <w:r>
              <w:rPr>
                <w:rFonts w:cs="Microsoft JhengHei" w:hAnsi="Microsoft JhengHei" w:eastAsia="Microsoft JhengHei" w:ascii="Microsoft JhengHei"/>
                <w:spacing w:val="0"/>
                <w:w w:val="100"/>
                <w:sz w:val="18"/>
                <w:szCs w:val="18"/>
              </w:rPr>
              <w:t>周学时</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100"/>
            </w:pPr>
            <w:r>
              <w:rPr>
                <w:rFonts w:cs="Microsoft JhengHei" w:hAnsi="Microsoft JhengHei" w:eastAsia="Microsoft JhengHei" w:ascii="Microsoft JhengHei"/>
                <w:spacing w:val="0"/>
                <w:w w:val="100"/>
                <w:sz w:val="18"/>
                <w:szCs w:val="18"/>
              </w:rPr>
              <w:t>授课方式</w:t>
            </w:r>
          </w:p>
        </w:tc>
        <w:tc>
          <w:tcPr>
            <w:tcW w:w="929"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93"/>
            </w:pPr>
            <w:r>
              <w:rPr>
                <w:rFonts w:cs="Microsoft JhengHei" w:hAnsi="Microsoft JhengHei" w:eastAsia="Microsoft JhengHei" w:ascii="Microsoft JhengHei"/>
                <w:spacing w:val="0"/>
                <w:w w:val="100"/>
                <w:sz w:val="18"/>
                <w:szCs w:val="18"/>
              </w:rPr>
              <w:t>考核方式</w:t>
            </w:r>
          </w:p>
        </w:tc>
        <w:tc>
          <w:tcPr>
            <w:tcW w:w="923" w:type="dxa"/>
            <w:vMerge w:val="restart"/>
            <w:tcBorders>
              <w:top w:val="single" w:sz="4" w:space="0" w:color="000000"/>
              <w:left w:val="single" w:sz="4" w:space="0" w:color="000000"/>
              <w:right w:val="single" w:sz="4" w:space="0" w:color="000000"/>
            </w:tcBorders>
          </w:tcPr>
          <w:p>
            <w:pPr>
              <w:rPr>
                <w:sz w:val="16"/>
                <w:szCs w:val="16"/>
              </w:rPr>
              <w:jc w:val="left"/>
              <w:spacing w:before="7" w:lineRule="exact" w:line="160"/>
            </w:pPr>
            <w:r>
              <w:rPr>
                <w:sz w:val="16"/>
                <w:szCs w:val="16"/>
              </w:rPr>
            </w:r>
          </w:p>
          <w:p>
            <w:pPr>
              <w:rPr>
                <w:rFonts w:cs="Microsoft JhengHei" w:hAnsi="Microsoft JhengHei" w:eastAsia="Microsoft JhengHei" w:ascii="Microsoft JhengHei"/>
                <w:sz w:val="18"/>
                <w:szCs w:val="18"/>
              </w:rPr>
              <w:jc w:val="left"/>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304" w:type="dxa"/>
            <w:vMerge w:val=""/>
            <w:tcBorders>
              <w:left w:val="single" w:sz="4" w:space="0" w:color="000000"/>
              <w:bottom w:val="single" w:sz="4" w:space="0" w:color="000000"/>
              <w:right w:val="single" w:sz="4" w:space="0" w:color="000000"/>
            </w:tcBorders>
          </w:tcPr>
          <w:p/>
        </w:tc>
        <w:tc>
          <w:tcPr>
            <w:tcW w:w="3430" w:type="dxa"/>
            <w:vMerge w:val=""/>
            <w:tcBorders>
              <w:left w:val="single" w:sz="4" w:space="0" w:color="000000"/>
              <w:bottom w:val="single" w:sz="4" w:space="0" w:color="000000"/>
              <w:right w:val="single" w:sz="4" w:space="0" w:color="000000"/>
            </w:tcBorders>
          </w:tcPr>
          <w:p/>
        </w:tc>
        <w:tc>
          <w:tcPr>
            <w:tcW w:w="461" w:type="dxa"/>
            <w:vMerge w:val=""/>
            <w:tcBorders>
              <w:left w:val="single" w:sz="4" w:space="0" w:color="000000"/>
              <w:bottom w:val="single" w:sz="4" w:space="0" w:color="000000"/>
              <w:right w:val="single" w:sz="4" w:space="0" w:color="000000"/>
            </w:tcBorders>
          </w:tcPr>
          <w:p/>
        </w:tc>
        <w:tc>
          <w:tcPr>
            <w:tcW w:w="645"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1" w:right="189"/>
            </w:pPr>
            <w:r>
              <w:rPr>
                <w:rFonts w:cs="Microsoft JhengHei" w:hAnsi="Microsoft JhengHei" w:eastAsia="Microsoft JhengHei" w:ascii="Microsoft JhengHei"/>
                <w:spacing w:val="0"/>
                <w:w w:val="100"/>
                <w:sz w:val="18"/>
                <w:szCs w:val="18"/>
              </w:rPr>
              <w:t>春</w:t>
            </w:r>
          </w:p>
        </w:tc>
        <w:tc>
          <w:tcPr>
            <w:tcW w:w="648"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center"/>
              <w:spacing w:before="1"/>
              <w:ind w:left="204" w:right="189"/>
            </w:pPr>
            <w:r>
              <w:rPr>
                <w:rFonts w:cs="Microsoft JhengHei" w:hAnsi="Microsoft JhengHei" w:eastAsia="Microsoft JhengHei" w:ascii="Microsoft JhengHei"/>
                <w:spacing w:val="0"/>
                <w:w w:val="100"/>
                <w:sz w:val="18"/>
                <w:szCs w:val="18"/>
              </w:rPr>
              <w:t>夏</w:t>
            </w:r>
          </w:p>
        </w:tc>
        <w:tc>
          <w:tcPr>
            <w:tcW w:w="929" w:type="dxa"/>
            <w:vMerge w:val=""/>
            <w:tcBorders>
              <w:left w:val="single" w:sz="4" w:space="0" w:color="000000"/>
              <w:bottom w:val="single" w:sz="4" w:space="0" w:color="000000"/>
              <w:right w:val="single" w:sz="4" w:space="0" w:color="000000"/>
            </w:tcBorders>
          </w:tcPr>
          <w:p/>
        </w:tc>
        <w:tc>
          <w:tcPr>
            <w:tcW w:w="929" w:type="dxa"/>
            <w:vMerge w:val=""/>
            <w:tcBorders>
              <w:left w:val="single" w:sz="4" w:space="0" w:color="000000"/>
              <w:bottom w:val="single" w:sz="4" w:space="0" w:color="000000"/>
              <w:right w:val="single" w:sz="4" w:space="0" w:color="000000"/>
            </w:tcBorders>
          </w:tcPr>
          <w:p/>
        </w:tc>
        <w:tc>
          <w:tcPr>
            <w:tcW w:w="923" w:type="dxa"/>
            <w:vMerge w:val=""/>
            <w:tcBorders>
              <w:left w:val="single" w:sz="4" w:space="0" w:color="000000"/>
              <w:bottom w:val="single" w:sz="4" w:space="0" w:color="000000"/>
              <w:right w:val="single" w:sz="4" w:space="0" w:color="000000"/>
            </w:tcBorders>
          </w:tcPr>
          <w:p/>
        </w:tc>
      </w:tr>
      <w:tr>
        <w:trPr>
          <w:trHeight w:val="332" w:hRule="exact"/>
        </w:trPr>
        <w:tc>
          <w:tcPr>
            <w:tcW w:w="1304"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3"/>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4</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0"/>
                <w:w w:val="100"/>
                <w:sz w:val="18"/>
                <w:szCs w:val="18"/>
              </w:rPr>
              <w:t>0</w:t>
            </w:r>
          </w:p>
        </w:tc>
        <w:tc>
          <w:tcPr>
            <w:tcW w:w="34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4"/>
            </w:pPr>
            <w:r>
              <w:rPr>
                <w:rFonts w:cs="Microsoft JhengHei" w:hAnsi="Microsoft JhengHei" w:eastAsia="Microsoft JhengHei" w:ascii="Microsoft JhengHei"/>
                <w:spacing w:val="0"/>
                <w:w w:val="100"/>
                <w:position w:val="-2"/>
                <w:sz w:val="18"/>
                <w:szCs w:val="18"/>
              </w:rPr>
              <w:t>毕业设计</w:t>
            </w:r>
            <w:r>
              <w:rPr>
                <w:rFonts w:cs="Microsoft JhengHei" w:hAnsi="Microsoft JhengHei" w:eastAsia="Microsoft JhengHei" w:ascii="Microsoft JhengHei"/>
                <w:spacing w:val="0"/>
                <w:w w:val="100"/>
                <w:position w:val="0"/>
                <w:sz w:val="18"/>
                <w:szCs w:val="18"/>
              </w:rPr>
            </w:r>
          </w:p>
        </w:tc>
        <w:tc>
          <w:tcPr>
            <w:tcW w:w="461"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42" w:right="152"/>
            </w:pPr>
            <w:r>
              <w:rPr>
                <w:rFonts w:cs="Times New Roman" w:hAnsi="Times New Roman" w:eastAsia="Times New Roman" w:ascii="Times New Roman"/>
                <w:spacing w:val="0"/>
                <w:w w:val="100"/>
                <w:sz w:val="18"/>
                <w:szCs w:val="18"/>
              </w:rPr>
              <w:t>8</w:t>
            </w:r>
          </w:p>
        </w:tc>
        <w:tc>
          <w:tcPr>
            <w:tcW w:w="1294" w:type="dxa"/>
            <w:gridSpan w:val="2"/>
            <w:tcBorders>
              <w:top w:val="nil" w:sz="6" w:space="0" w:color="auto"/>
              <w:left w:val="single" w:sz="4" w:space="0" w:color="000000"/>
              <w:bottom w:val="single" w:sz="4" w:space="0" w:color="000000"/>
              <w:right w:val="single" w:sz="4" w:space="0" w:color="000000"/>
            </w:tcBorders>
          </w:tcPr>
          <w:p>
            <w:pPr>
              <w:rPr>
                <w:sz w:val="10"/>
                <w:szCs w:val="10"/>
              </w:rPr>
              <w:jc w:val="left"/>
              <w:spacing w:before="10" w:lineRule="exact" w:line="100"/>
            </w:pPr>
            <w:r>
              <w:rPr>
                <w:sz w:val="10"/>
                <w:szCs w:val="10"/>
              </w:rPr>
            </w:r>
          </w:p>
          <w:p>
            <w:pPr>
              <w:rPr>
                <w:rFonts w:cs="Times New Roman" w:hAnsi="Times New Roman" w:eastAsia="Times New Roman" w:ascii="Times New Roman"/>
                <w:sz w:val="18"/>
                <w:szCs w:val="18"/>
              </w:rPr>
              <w:jc w:val="center"/>
              <w:ind w:left="525" w:right="520"/>
            </w:pPr>
            <w:r>
              <w:rPr>
                <w:rFonts w:cs="Times New Roman" w:hAnsi="Times New Roman" w:eastAsia="Times New Roman" w:ascii="Times New Roman"/>
                <w:spacing w:val="-4"/>
                <w:w w:val="100"/>
                <w:sz w:val="18"/>
                <w:szCs w:val="18"/>
              </w:rPr>
              <w:t>16</w:t>
            </w:r>
            <w:r>
              <w:rPr>
                <w:rFonts w:cs="Times New Roman" w:hAnsi="Times New Roman" w:eastAsia="Times New Roman" w:ascii="Times New Roman"/>
                <w:spacing w:val="0"/>
                <w:w w:val="100"/>
                <w:sz w:val="18"/>
                <w:szCs w:val="18"/>
              </w:rPr>
            </w: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必修</w:t>
            </w:r>
            <w:r>
              <w:rPr>
                <w:rFonts w:cs="Microsoft JhengHei" w:hAnsi="Microsoft JhengHei" w:eastAsia="Microsoft JhengHei" w:ascii="Microsoft JhengHei"/>
                <w:spacing w:val="0"/>
                <w:w w:val="100"/>
                <w:position w:val="0"/>
                <w:sz w:val="18"/>
                <w:szCs w:val="18"/>
              </w:rPr>
            </w:r>
          </w:p>
        </w:tc>
      </w:tr>
    </w:tbl>
    <w:p>
      <w:pPr>
        <w:rPr>
          <w:rFonts w:cs="Times New Roman" w:hAnsi="Times New Roman" w:eastAsia="Times New Roman" w:ascii="Times New Roman"/>
          <w:sz w:val="18"/>
          <w:szCs w:val="18"/>
        </w:rPr>
        <w:jc w:val="left"/>
        <w:spacing w:lineRule="exact" w:line="300"/>
        <w:ind w:left="1415"/>
      </w:pPr>
      <w:r>
        <w:rPr>
          <w:rFonts w:cs="Microsoft JhengHei" w:hAnsi="Microsoft JhengHei" w:eastAsia="Microsoft JhengHei" w:ascii="Microsoft JhengHei"/>
          <w:spacing w:val="0"/>
          <w:w w:val="100"/>
          <w:position w:val="-1"/>
          <w:sz w:val="18"/>
          <w:szCs w:val="18"/>
        </w:rPr>
        <w:t>必</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8"/>
          <w:w w:val="100"/>
          <w:position w:val="-1"/>
          <w:sz w:val="18"/>
          <w:szCs w:val="18"/>
        </w:rPr>
        <w:t> </w:t>
      </w:r>
      <w:r>
        <w:rPr>
          <w:rFonts w:cs="Microsoft JhengHei" w:hAnsi="Microsoft JhengHei" w:eastAsia="Microsoft JhengHei" w:ascii="Microsoft JhengHei"/>
          <w:spacing w:val="0"/>
          <w:w w:val="100"/>
          <w:position w:val="-1"/>
          <w:sz w:val="18"/>
          <w:szCs w:val="18"/>
        </w:rPr>
        <w:t>修</w:t>
      </w:r>
      <w:r>
        <w:rPr>
          <w:rFonts w:cs="Microsoft JhengHei" w:hAnsi="Microsoft JhengHei" w:eastAsia="Microsoft JhengHei" w:ascii="Microsoft JhengHei"/>
          <w:spacing w:val="0"/>
          <w:w w:val="100"/>
          <w:position w:val="-1"/>
          <w:sz w:val="18"/>
          <w:szCs w:val="18"/>
        </w:rPr>
        <w:t>                                                               </w:t>
      </w:r>
      <w:r>
        <w:rPr>
          <w:rFonts w:cs="Microsoft JhengHei" w:hAnsi="Microsoft JhengHei" w:eastAsia="Microsoft JhengHei" w:ascii="Microsoft JhengHei"/>
          <w:spacing w:val="31"/>
          <w:w w:val="100"/>
          <w:position w:val="-1"/>
          <w:sz w:val="18"/>
          <w:szCs w:val="18"/>
        </w:rPr>
        <w:t> </w:t>
      </w:r>
      <w:r>
        <w:rPr>
          <w:rFonts w:cs="Times New Roman" w:hAnsi="Times New Roman" w:eastAsia="Times New Roman" w:ascii="Times New Roman"/>
          <w:spacing w:val="0"/>
          <w:w w:val="100"/>
          <w:position w:val="-3"/>
          <w:sz w:val="18"/>
          <w:szCs w:val="18"/>
        </w:rPr>
        <w:t>8</w:t>
      </w:r>
      <w:r>
        <w:rPr>
          <w:rFonts w:cs="Times New Roman" w:hAnsi="Times New Roman" w:eastAsia="Times New Roman" w:ascii="Times New Roman"/>
          <w:spacing w:val="0"/>
          <w:w w:val="100"/>
          <w:position w:val="0"/>
          <w:sz w:val="18"/>
          <w:szCs w:val="18"/>
        </w:rPr>
      </w:r>
    </w:p>
    <w:p>
      <w:pPr>
        <w:rPr>
          <w:sz w:val="11"/>
          <w:szCs w:val="11"/>
        </w:rPr>
        <w:jc w:val="left"/>
        <w:spacing w:before="1" w:lineRule="exact" w:line="100"/>
      </w:pPr>
      <w:r>
        <w:rPr>
          <w:sz w:val="11"/>
          <w:szCs w:val="11"/>
        </w:rPr>
      </w:r>
    </w:p>
    <w:p>
      <w:pPr>
        <w:rPr>
          <w:sz w:val="20"/>
          <w:szCs w:val="20"/>
        </w:rPr>
        <w:jc w:val="left"/>
        <w:spacing w:lineRule="exact" w:line="200"/>
      </w:pPr>
      <w:r>
        <w:rPr>
          <w:sz w:val="20"/>
          <w:szCs w:val="20"/>
        </w:rPr>
      </w:r>
    </w:p>
    <w:p>
      <w:pPr>
        <w:rPr>
          <w:rFonts w:cs="Microsoft JhengHei" w:hAnsi="Microsoft JhengHei" w:eastAsia="Microsoft JhengHei" w:ascii="Microsoft JhengHei"/>
          <w:sz w:val="22"/>
          <w:szCs w:val="22"/>
        </w:rPr>
        <w:jc w:val="left"/>
        <w:spacing w:lineRule="exact" w:line="300"/>
        <w:ind w:left="356"/>
      </w:pPr>
      <w:r>
        <w:rPr>
          <w:rFonts w:cs="Microsoft JhengHei" w:hAnsi="Microsoft JhengHei" w:eastAsia="Microsoft JhengHei" w:ascii="Microsoft JhengHei"/>
          <w:spacing w:val="0"/>
          <w:w w:val="101"/>
          <w:position w:val="-1"/>
          <w:sz w:val="22"/>
          <w:szCs w:val="22"/>
        </w:rPr>
        <w:t>其它</w:t>
      </w:r>
      <w:r>
        <w:rPr>
          <w:rFonts w:cs="Microsoft JhengHei" w:hAnsi="Microsoft JhengHei" w:eastAsia="Microsoft JhengHei" w:ascii="Microsoft JhengHei"/>
          <w:spacing w:val="0"/>
          <w:w w:val="100"/>
          <w:position w:val="0"/>
          <w:sz w:val="22"/>
          <w:szCs w:val="22"/>
        </w:rPr>
      </w:r>
    </w:p>
    <w:p>
      <w:pPr>
        <w:rPr>
          <w:sz w:val="1"/>
          <w:szCs w:val="1"/>
        </w:rPr>
        <w:jc w:val="left"/>
        <w:spacing w:before="1" w:lineRule="exact" w:line="0"/>
      </w:pPr>
      <w:r>
        <w:rPr>
          <w:sz w:val="1"/>
          <w:szCs w:val="1"/>
        </w:rPr>
      </w:r>
    </w:p>
    <w:tbl>
      <w:tblPr>
        <w:tblW w:w="0" w:type="auto"/>
        <w:tblLook w:val="01E0"/>
        <w:jc w:val="left"/>
        <w:tblInd w:w="110" w:type="dxa"/>
        <w:tblLayout w:type="fixed"/>
        <w:tblCellMar>
          <w:top w:w="0" w:type="dxa"/>
          <w:left w:w="0" w:type="dxa"/>
          <w:bottom w:w="0" w:type="dxa"/>
          <w:right w:w="0" w:type="dxa"/>
        </w:tblCellMar>
      </w:tblPr>
      <w:tblGrid/>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课程编号</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课程名称</w:t>
            </w:r>
          </w:p>
        </w:tc>
        <w:tc>
          <w:tcPr>
            <w:tcW w:w="36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 w:right="-48"/>
            </w:pPr>
            <w:r>
              <w:rPr>
                <w:rFonts w:cs="Microsoft JhengHei" w:hAnsi="Microsoft JhengHei" w:eastAsia="Microsoft JhengHei" w:ascii="Microsoft JhengHei"/>
                <w:spacing w:val="0"/>
                <w:w w:val="100"/>
                <w:sz w:val="18"/>
                <w:szCs w:val="18"/>
              </w:rPr>
              <w:t>学分</w:t>
            </w:r>
          </w:p>
        </w:tc>
        <w:tc>
          <w:tcPr>
            <w:tcW w:w="1297"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1" w:right="-40"/>
            </w:pPr>
            <w:r>
              <w:rPr>
                <w:rFonts w:cs="Microsoft JhengHei" w:hAnsi="Microsoft JhengHei" w:eastAsia="Microsoft JhengHei" w:ascii="Microsoft JhengHei"/>
                <w:spacing w:val="0"/>
                <w:w w:val="100"/>
                <w:sz w:val="18"/>
                <w:szCs w:val="18"/>
              </w:rPr>
              <w:t>周学时（周数）</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100"/>
            </w:pPr>
            <w:r>
              <w:rPr>
                <w:rFonts w:cs="Microsoft JhengHei" w:hAnsi="Microsoft JhengHei" w:eastAsia="Microsoft JhengHei" w:ascii="Microsoft JhengHei"/>
                <w:spacing w:val="0"/>
                <w:w w:val="100"/>
                <w:sz w:val="18"/>
                <w:szCs w:val="18"/>
              </w:rPr>
              <w:t>授课方式</w:t>
            </w: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93"/>
            </w:pPr>
            <w:r>
              <w:rPr>
                <w:rFonts w:cs="Microsoft JhengHei" w:hAnsi="Microsoft JhengHei" w:eastAsia="Microsoft JhengHei" w:ascii="Microsoft JhengHei"/>
                <w:spacing w:val="0"/>
                <w:w w:val="100"/>
                <w:sz w:val="18"/>
                <w:szCs w:val="18"/>
              </w:rPr>
              <w:t>考核方式</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说明</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rFonts w:cs="Times New Roman" w:hAnsi="Times New Roman" w:eastAsia="Times New Roman" w:ascii="Times New Roman"/>
                <w:sz w:val="18"/>
                <w:szCs w:val="18"/>
              </w:rPr>
              <w:jc w:val="left"/>
              <w:spacing w:before="61"/>
              <w:ind w:left="6"/>
            </w:pP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社会实践</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99" w:right="95"/>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99</w:t>
            </w:r>
            <w:r>
              <w:rPr>
                <w:rFonts w:cs="Times New Roman" w:hAnsi="Times New Roman" w:eastAsia="Times New Roman" w:ascii="Times New Roman"/>
                <w:spacing w:val="4"/>
                <w:w w:val="100"/>
                <w:sz w:val="18"/>
                <w:szCs w:val="18"/>
              </w:rPr>
              <w:t>7</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文化素质教育实践</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8</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大学生课外研学</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0" w:right="97"/>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3" w:type="dxa"/>
            <w:tcBorders>
              <w:top w:val="single" w:sz="4" w:space="0" w:color="000000"/>
              <w:left w:val="single" w:sz="4" w:space="0" w:color="000000"/>
              <w:bottom w:val="single" w:sz="4" w:space="0" w:color="000000"/>
              <w:right w:val="single" w:sz="4" w:space="0" w:color="000000"/>
            </w:tcBorders>
          </w:tcPr>
          <w:p/>
        </w:tc>
      </w:tr>
      <w:tr>
        <w:trPr>
          <w:trHeight w:val="324" w:hRule="exact"/>
        </w:trPr>
        <w:tc>
          <w:tcPr>
            <w:tcW w:w="1296"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8</w:t>
            </w:r>
            <w:r>
              <w:rPr>
                <w:rFonts w:cs="Times New Roman" w:hAnsi="Times New Roman" w:eastAsia="Times New Roman" w:ascii="Times New Roman"/>
                <w:spacing w:val="-4"/>
                <w:w w:val="100"/>
                <w:sz w:val="18"/>
                <w:szCs w:val="18"/>
              </w:rPr>
              <w:t>6</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1</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6"/>
            </w:pPr>
            <w:r>
              <w:rPr>
                <w:rFonts w:cs="Microsoft JhengHei" w:hAnsi="Microsoft JhengHei" w:eastAsia="Microsoft JhengHei" w:ascii="Microsoft JhengHei"/>
                <w:spacing w:val="0"/>
                <w:w w:val="100"/>
                <w:position w:val="-2"/>
                <w:sz w:val="18"/>
                <w:szCs w:val="18"/>
              </w:rPr>
              <w:t>军事理论</w:t>
            </w:r>
            <w:r>
              <w:rPr>
                <w:rFonts w:cs="Microsoft JhengHei" w:hAnsi="Microsoft JhengHei" w:eastAsia="Microsoft JhengHei" w:ascii="Microsoft JhengHei"/>
                <w:spacing w:val="0"/>
                <w:w w:val="100"/>
                <w:position w:val="0"/>
                <w:sz w:val="18"/>
                <w:szCs w:val="18"/>
              </w:rPr>
            </w:r>
          </w:p>
        </w:tc>
        <w:tc>
          <w:tcPr>
            <w:tcW w:w="367" w:type="dxa"/>
            <w:tcBorders>
              <w:top w:val="single" w:sz="4" w:space="0" w:color="000000"/>
              <w:left w:val="single" w:sz="4" w:space="0" w:color="000000"/>
              <w:bottom w:val="single" w:sz="4" w:space="0" w:color="000000"/>
              <w:right w:val="single" w:sz="4" w:space="0" w:color="000000"/>
            </w:tcBorders>
          </w:tcPr>
          <w:p>
            <w:pPr>
              <w:rPr>
                <w:sz w:val="10"/>
                <w:szCs w:val="10"/>
              </w:rPr>
              <w:jc w:val="left"/>
              <w:spacing w:before="5" w:lineRule="exact" w:line="100"/>
            </w:pPr>
            <w:r>
              <w:rPr>
                <w:sz w:val="10"/>
                <w:szCs w:val="10"/>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1</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考查</w:t>
            </w:r>
            <w:r>
              <w:rPr>
                <w:rFonts w:cs="Microsoft JhengHei" w:hAnsi="Microsoft JhengHei" w:eastAsia="Microsoft JhengHei" w:ascii="Microsoft JhengHei"/>
                <w:spacing w:val="0"/>
                <w:w w:val="100"/>
                <w:position w:val="0"/>
                <w:sz w:val="18"/>
                <w:szCs w:val="18"/>
              </w:rPr>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lineRule="exact" w:line="300"/>
              <w:ind w:left="273"/>
            </w:pPr>
            <w:r>
              <w:rPr>
                <w:rFonts w:cs="Microsoft JhengHei" w:hAnsi="Microsoft JhengHei" w:eastAsia="Microsoft JhengHei" w:ascii="Microsoft JhengHei"/>
                <w:spacing w:val="0"/>
                <w:w w:val="100"/>
                <w:position w:val="-2"/>
                <w:sz w:val="18"/>
                <w:szCs w:val="18"/>
              </w:rPr>
              <w:t>选修</w:t>
            </w:r>
            <w:r>
              <w:rPr>
                <w:rFonts w:cs="Microsoft JhengHei" w:hAnsi="Microsoft JhengHei" w:eastAsia="Microsoft JhengHei" w:ascii="Microsoft JhengHei"/>
                <w:spacing w:val="0"/>
                <w:w w:val="100"/>
                <w:position w:val="0"/>
                <w:sz w:val="18"/>
                <w:szCs w:val="18"/>
              </w:rPr>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1</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人文社科类通识选修课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6</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选修</w:t>
            </w:r>
          </w:p>
        </w:tc>
      </w:tr>
      <w:tr>
        <w:trPr>
          <w:trHeight w:val="332"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2</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6"/>
            </w:pPr>
            <w:r>
              <w:rPr>
                <w:rFonts w:cs="Microsoft JhengHei" w:hAnsi="Microsoft JhengHei" w:eastAsia="Microsoft JhengHei" w:ascii="Microsoft JhengHei"/>
                <w:spacing w:val="0"/>
                <w:w w:val="100"/>
                <w:sz w:val="18"/>
                <w:szCs w:val="18"/>
              </w:rPr>
              <w:t>经济管理类通识选修课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2"/>
              <w:ind w:left="273"/>
            </w:pPr>
            <w:r>
              <w:rPr>
                <w:rFonts w:cs="Microsoft JhengHei" w:hAnsi="Microsoft JhengHei" w:eastAsia="Microsoft JhengHei" w:ascii="Microsoft JhengHei"/>
                <w:spacing w:val="0"/>
                <w:w w:val="100"/>
                <w:sz w:val="18"/>
                <w:szCs w:val="18"/>
              </w:rPr>
              <w:t>选修</w:t>
            </w:r>
          </w:p>
        </w:tc>
      </w:tr>
      <w:tr>
        <w:trPr>
          <w:trHeight w:val="331" w:hRule="exact"/>
        </w:trPr>
        <w:tc>
          <w:tcPr>
            <w:tcW w:w="1296"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left"/>
              <w:ind w:left="6"/>
            </w:pP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4"/>
                <w:w w:val="100"/>
                <w:sz w:val="18"/>
                <w:szCs w:val="18"/>
              </w:rPr>
              <w:t>9</w:t>
            </w:r>
            <w:r>
              <w:rPr>
                <w:rFonts w:cs="Times New Roman" w:hAnsi="Times New Roman" w:eastAsia="Times New Roman" w:ascii="Times New Roman"/>
                <w:spacing w:val="3"/>
                <w:w w:val="100"/>
                <w:sz w:val="18"/>
                <w:szCs w:val="18"/>
              </w:rPr>
              <w:t>9</w:t>
            </w:r>
            <w:r>
              <w:rPr>
                <w:rFonts w:cs="Times New Roman" w:hAnsi="Times New Roman" w:eastAsia="Times New Roman" w:ascii="Times New Roman"/>
                <w:spacing w:val="-4"/>
                <w:w w:val="100"/>
                <w:sz w:val="18"/>
                <w:szCs w:val="18"/>
              </w:rPr>
              <w:t>3</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4"/>
                <w:w w:val="100"/>
                <w:sz w:val="18"/>
                <w:szCs w:val="18"/>
              </w:rPr>
              <w:t>0</w:t>
            </w:r>
            <w:r>
              <w:rPr>
                <w:rFonts w:cs="Times New Roman" w:hAnsi="Times New Roman" w:eastAsia="Times New Roman" w:ascii="Times New Roman"/>
                <w:spacing w:val="3"/>
                <w:w w:val="100"/>
                <w:sz w:val="18"/>
                <w:szCs w:val="18"/>
              </w:rPr>
              <w:t>0</w:t>
            </w:r>
            <w:r>
              <w:rPr>
                <w:rFonts w:cs="Times New Roman" w:hAnsi="Times New Roman" w:eastAsia="Times New Roman" w:ascii="Times New Roman"/>
                <w:spacing w:val="0"/>
                <w:w w:val="100"/>
                <w:sz w:val="18"/>
                <w:szCs w:val="18"/>
              </w:rPr>
              <w:t>0</w:t>
            </w:r>
          </w:p>
        </w:tc>
        <w:tc>
          <w:tcPr>
            <w:tcW w:w="3530"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6"/>
            </w:pPr>
            <w:r>
              <w:rPr>
                <w:rFonts w:cs="Microsoft JhengHei" w:hAnsi="Microsoft JhengHei" w:eastAsia="Microsoft JhengHei" w:ascii="Microsoft JhengHei"/>
                <w:spacing w:val="0"/>
                <w:w w:val="100"/>
                <w:sz w:val="18"/>
                <w:szCs w:val="18"/>
              </w:rPr>
              <w:t>自然科学类通识选修课</w:t>
            </w:r>
          </w:p>
        </w:tc>
        <w:tc>
          <w:tcPr>
            <w:tcW w:w="367" w:type="dxa"/>
            <w:tcBorders>
              <w:top w:val="single" w:sz="4" w:space="0" w:color="000000"/>
              <w:left w:val="single" w:sz="4" w:space="0" w:color="000000"/>
              <w:bottom w:val="single" w:sz="4" w:space="0" w:color="000000"/>
              <w:right w:val="single" w:sz="4" w:space="0" w:color="000000"/>
            </w:tcBorders>
          </w:tcPr>
          <w:p>
            <w:pPr>
              <w:rPr>
                <w:sz w:val="11"/>
                <w:szCs w:val="11"/>
              </w:rPr>
              <w:jc w:val="left"/>
              <w:spacing w:before="2" w:lineRule="exact" w:line="100"/>
            </w:pPr>
            <w:r>
              <w:rPr>
                <w:sz w:val="11"/>
                <w:szCs w:val="11"/>
              </w:rPr>
            </w:r>
          </w:p>
          <w:p>
            <w:pPr>
              <w:rPr>
                <w:rFonts w:cs="Times New Roman" w:hAnsi="Times New Roman" w:eastAsia="Times New Roman" w:ascii="Times New Roman"/>
                <w:sz w:val="18"/>
                <w:szCs w:val="18"/>
              </w:rPr>
              <w:jc w:val="center"/>
              <w:ind w:left="102" w:right="99"/>
            </w:pPr>
            <w:r>
              <w:rPr>
                <w:rFonts w:cs="Times New Roman" w:hAnsi="Times New Roman" w:eastAsia="Times New Roman" w:ascii="Times New Roman"/>
                <w:spacing w:val="0"/>
                <w:w w:val="100"/>
                <w:sz w:val="18"/>
                <w:szCs w:val="18"/>
              </w:rPr>
              <w:t>2</w:t>
            </w:r>
          </w:p>
        </w:tc>
        <w:tc>
          <w:tcPr>
            <w:tcW w:w="1297"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tc>
        <w:tc>
          <w:tcPr>
            <w:tcW w:w="929"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考查</w:t>
            </w:r>
          </w:p>
        </w:tc>
        <w:tc>
          <w:tcPr>
            <w:tcW w:w="923" w:type="dxa"/>
            <w:tcBorders>
              <w:top w:val="single" w:sz="4" w:space="0" w:color="000000"/>
              <w:left w:val="single" w:sz="4" w:space="0" w:color="000000"/>
              <w:bottom w:val="single" w:sz="4" w:space="0" w:color="000000"/>
              <w:right w:val="single" w:sz="4" w:space="0" w:color="000000"/>
            </w:tcBorders>
          </w:tcPr>
          <w:p>
            <w:pPr>
              <w:rPr>
                <w:rFonts w:cs="Microsoft JhengHei" w:hAnsi="Microsoft JhengHei" w:eastAsia="Microsoft JhengHei" w:ascii="Microsoft JhengHei"/>
                <w:sz w:val="18"/>
                <w:szCs w:val="18"/>
              </w:rPr>
              <w:jc w:val="left"/>
              <w:spacing w:before="1"/>
              <w:ind w:left="273"/>
            </w:pPr>
            <w:r>
              <w:rPr>
                <w:rFonts w:cs="Microsoft JhengHei" w:hAnsi="Microsoft JhengHei" w:eastAsia="Microsoft JhengHei" w:ascii="Microsoft JhengHei"/>
                <w:spacing w:val="0"/>
                <w:w w:val="100"/>
                <w:sz w:val="18"/>
                <w:szCs w:val="18"/>
              </w:rPr>
              <w:t>选修</w:t>
            </w:r>
          </w:p>
        </w:tc>
      </w:tr>
    </w:tbl>
    <w:sectPr>
      <w:type w:val="continuous"/>
      <w:pgSz w:w="11920" w:h="16860"/>
      <w:pgMar w:top="1120" w:bottom="280" w:left="1200" w:right="1220"/>
    </w:sectPr>
  </w:body>
</w:document>
</file>

<file path=word/settings.xml><?xml version="1.0" encoding="utf-8"?>
<w:settings xmlns:o="urn:schemas-microsoft-com:office:office" xmlns:r="http://schemas.openxmlformats.org/officeDocument/2006/relationships" xmlns:m="http://schemas.openxmlformats.org/officeDocument/2006/math" xmlns:v="urn:schemas-microsoft-com:vm" xmlns:w10="urn:schemas-microsoft-com:office:word" xmlns:w="http://schemas.openxmlformats.org/wordprocessingml/2006/main" xmlns:sl="http://schemas.openxmlformats.org/schemaLibrary/2006/main">
  <w:compat>
    <w:compatSetting w:name="compatibilityMode" w:uri="http://schemas.microsoft.com/office/word" w:val="15"/>
  </w:compat>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9"/>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9"/>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9"/>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9"/>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9"/>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9"/>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9"/>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9"/>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9"/>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Microsoft Office Word</Application>
  <DocSecurity>0</DocSecurity>
  <ScaleCrop>false</ScaleCrop>
  <LinksUpToDate>false</LinksUpToDate>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